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67A" w:rsidRDefault="00B5186A" w:rsidP="000D467A">
      <w:pPr>
        <w:jc w:val="center"/>
        <w:rPr>
          <w:rFonts w:ascii="Calibri" w:hAnsi="Calibri" w:cs="Calibri"/>
          <w:b/>
          <w:sz w:val="28"/>
          <w:szCs w:val="28"/>
        </w:rPr>
      </w:pPr>
      <w:r>
        <w:rPr>
          <w:rFonts w:ascii="Calibri" w:hAnsi="Calibri" w:cs="Calibri"/>
          <w:b/>
          <w:sz w:val="28"/>
          <w:szCs w:val="28"/>
        </w:rPr>
        <w:t xml:space="preserve"> </w:t>
      </w:r>
    </w:p>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AC73F2" w:rsidRDefault="00AC73F2" w:rsidP="001C296D">
      <w:pPr>
        <w:jc w:val="center"/>
        <w:rPr>
          <w:rFonts w:cs="Arial"/>
          <w:b/>
          <w:sz w:val="72"/>
          <w:szCs w:val="72"/>
        </w:rPr>
      </w:pPr>
    </w:p>
    <w:p w:rsidR="001E1BAD" w:rsidRPr="008C06FE" w:rsidRDefault="001E1BAD" w:rsidP="001E1BAD">
      <w:pPr>
        <w:jc w:val="center"/>
        <w:rPr>
          <w:rFonts w:cs="Arial"/>
          <w:b/>
          <w:sz w:val="72"/>
          <w:szCs w:val="72"/>
        </w:rPr>
      </w:pPr>
      <w:r w:rsidRPr="008C06FE">
        <w:rPr>
          <w:rFonts w:cs="Arial"/>
          <w:b/>
          <w:sz w:val="72"/>
          <w:szCs w:val="72"/>
        </w:rPr>
        <w:t>RAZPISNA DOKUMENTACIJA</w:t>
      </w:r>
    </w:p>
    <w:p w:rsidR="001E1BAD" w:rsidRPr="00E53653" w:rsidRDefault="001E1BAD" w:rsidP="001E1BAD">
      <w:pPr>
        <w:widowControl w:val="0"/>
        <w:jc w:val="center"/>
        <w:rPr>
          <w:rFonts w:cs="Arial"/>
          <w:b/>
          <w:bCs/>
        </w:rPr>
      </w:pPr>
      <w:r>
        <w:rPr>
          <w:rFonts w:cs="Arial"/>
          <w:b/>
          <w:bCs/>
        </w:rPr>
        <w:t xml:space="preserve"> </w:t>
      </w:r>
    </w:p>
    <w:p w:rsidR="001E1BAD" w:rsidRDefault="001E1BAD" w:rsidP="001E1BAD">
      <w:pPr>
        <w:widowControl w:val="0"/>
        <w:jc w:val="both"/>
        <w:rPr>
          <w:rFonts w:ascii="Times New Roman" w:hAnsi="Times New Roman"/>
          <w:b/>
          <w:bCs/>
          <w:i/>
          <w:iCs/>
        </w:rPr>
      </w:pPr>
    </w:p>
    <w:p w:rsidR="008B3960" w:rsidRDefault="008B3960" w:rsidP="001E1BAD">
      <w:pPr>
        <w:widowControl w:val="0"/>
        <w:jc w:val="both"/>
        <w:rPr>
          <w:rFonts w:ascii="Times New Roman" w:hAnsi="Times New Roman"/>
          <w:b/>
          <w:bCs/>
          <w:i/>
          <w:iCs/>
        </w:rPr>
      </w:pPr>
    </w:p>
    <w:p w:rsidR="006344B1" w:rsidRDefault="006344B1" w:rsidP="001E1BAD">
      <w:pPr>
        <w:widowControl w:val="0"/>
        <w:jc w:val="both"/>
        <w:rPr>
          <w:rFonts w:ascii="Times New Roman" w:hAnsi="Times New Roman"/>
          <w:b/>
          <w:bCs/>
          <w:i/>
          <w:iCs/>
        </w:rPr>
      </w:pPr>
    </w:p>
    <w:p w:rsidR="006344B1" w:rsidRPr="00E53653" w:rsidRDefault="006344B1" w:rsidP="001E1BAD">
      <w:pPr>
        <w:widowControl w:val="0"/>
        <w:jc w:val="both"/>
        <w:rPr>
          <w:rFonts w:ascii="Times New Roman" w:hAnsi="Times New Roman"/>
          <w:b/>
          <w:bCs/>
          <w:i/>
          <w:iCs/>
        </w:rPr>
      </w:pPr>
    </w:p>
    <w:p w:rsidR="001E1BAD" w:rsidRPr="00E53653" w:rsidRDefault="001E1BAD" w:rsidP="001E1BAD">
      <w:pPr>
        <w:widowControl w:val="0"/>
        <w:jc w:val="both"/>
        <w:rPr>
          <w:rFonts w:ascii="Times New Roman" w:hAnsi="Times New Roman"/>
        </w:rPr>
      </w:pPr>
    </w:p>
    <w:p w:rsidR="001E1BAD" w:rsidRPr="00E53653" w:rsidRDefault="001E1BAD" w:rsidP="001E1BAD">
      <w:pPr>
        <w:widowControl w:val="0"/>
        <w:jc w:val="both"/>
        <w:rPr>
          <w:rFonts w:ascii="Times New Roman" w:hAnsi="Times New Roman"/>
          <w:b/>
          <w:bCs/>
        </w:rPr>
      </w:pPr>
    </w:p>
    <w:p w:rsidR="001E1BAD" w:rsidRPr="00402BBA" w:rsidRDefault="001E1BAD" w:rsidP="001E1BA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E1BAD" w:rsidRPr="00402BBA" w:rsidRDefault="001E1BAD" w:rsidP="001E1BA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r>
        <w:rPr>
          <w:rFonts w:ascii="Times New Roman" w:hAnsi="Times New Roman"/>
          <w:b/>
          <w:bCs/>
          <w:sz w:val="28"/>
          <w:szCs w:val="28"/>
        </w:rPr>
        <w:t xml:space="preserve">          </w:t>
      </w:r>
    </w:p>
    <w:p w:rsidR="001E1BAD" w:rsidRPr="00402BBA" w:rsidRDefault="001E1BAD" w:rsidP="001E1BA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E1BAD" w:rsidRPr="00402BBA" w:rsidRDefault="001E1BAD" w:rsidP="001E1BAD">
      <w:pPr>
        <w:widowControl w:val="0"/>
        <w:jc w:val="both"/>
        <w:rPr>
          <w:rFonts w:ascii="Times New Roman" w:hAnsi="Times New Roman"/>
          <w:sz w:val="28"/>
          <w:szCs w:val="28"/>
        </w:rPr>
      </w:pPr>
    </w:p>
    <w:p w:rsidR="001E1BAD" w:rsidRPr="00402BBA" w:rsidRDefault="001E1BAD" w:rsidP="001E1BAD">
      <w:pPr>
        <w:ind w:right="-32"/>
        <w:rPr>
          <w:rFonts w:ascii="Times New Roman" w:hAnsi="Times New Roman"/>
          <w:b/>
          <w:bCs/>
          <w:sz w:val="28"/>
          <w:szCs w:val="28"/>
        </w:rPr>
      </w:pPr>
      <w:r w:rsidRPr="00402BBA">
        <w:rPr>
          <w:rFonts w:ascii="Times New Roman" w:hAnsi="Times New Roman"/>
          <w:b/>
          <w:bCs/>
          <w:sz w:val="28"/>
          <w:szCs w:val="28"/>
        </w:rPr>
        <w:t xml:space="preserve">                                   </w:t>
      </w:r>
    </w:p>
    <w:p w:rsidR="001E1BAD" w:rsidRPr="00402BBA" w:rsidRDefault="001E1BAD" w:rsidP="001E1BAD">
      <w:pPr>
        <w:widowControl w:val="0"/>
        <w:jc w:val="both"/>
        <w:rPr>
          <w:rFonts w:ascii="Times New Roman" w:hAnsi="Times New Roman"/>
          <w:b/>
          <w:bCs/>
          <w:sz w:val="28"/>
          <w:szCs w:val="28"/>
        </w:rPr>
      </w:pPr>
    </w:p>
    <w:p w:rsidR="001E1BAD" w:rsidRPr="00932BA7" w:rsidRDefault="001E1BAD" w:rsidP="001E1BAD">
      <w:pPr>
        <w:ind w:left="2832" w:hanging="2832"/>
        <w:rPr>
          <w:rFonts w:ascii="Times New Roman" w:hAnsi="Times New Roman"/>
          <w:b/>
          <w:bCs/>
          <w:i/>
          <w:strike/>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890A67">
        <w:rPr>
          <w:rFonts w:ascii="Times New Roman" w:hAnsi="Times New Roman" w:cs="Arial"/>
          <w:b/>
          <w:sz w:val="28"/>
          <w:szCs w:val="28"/>
        </w:rPr>
        <w:t xml:space="preserve"> »</w:t>
      </w:r>
      <w:r w:rsidR="00890A67" w:rsidRPr="00890A67">
        <w:rPr>
          <w:rFonts w:ascii="Times New Roman" w:hAnsi="Times New Roman" w:cs="Arial"/>
          <w:b/>
          <w:sz w:val="28"/>
          <w:szCs w:val="28"/>
        </w:rPr>
        <w:t>SARS-</w:t>
      </w:r>
      <w:proofErr w:type="spellStart"/>
      <w:r w:rsidR="00890A67" w:rsidRPr="00890A67">
        <w:rPr>
          <w:rFonts w:ascii="Times New Roman" w:hAnsi="Times New Roman" w:cs="Arial"/>
          <w:b/>
          <w:sz w:val="28"/>
          <w:szCs w:val="28"/>
        </w:rPr>
        <w:t>Cov</w:t>
      </w:r>
      <w:proofErr w:type="spellEnd"/>
      <w:r w:rsidR="00890A67" w:rsidRPr="00890A67">
        <w:rPr>
          <w:rFonts w:ascii="Times New Roman" w:hAnsi="Times New Roman" w:cs="Arial"/>
          <w:b/>
          <w:sz w:val="28"/>
          <w:szCs w:val="28"/>
        </w:rPr>
        <w:t>-2«</w:t>
      </w:r>
      <w:r w:rsidR="00FE05A3">
        <w:rPr>
          <w:rFonts w:ascii="Times New Roman" w:hAnsi="Times New Roman" w:cs="Arial"/>
          <w:b/>
          <w:sz w:val="28"/>
          <w:szCs w:val="28"/>
        </w:rPr>
        <w:t xml:space="preserve"> testi</w:t>
      </w:r>
      <w:r w:rsidRPr="00E80A44">
        <w:rPr>
          <w:rFonts w:ascii="Times New Roman" w:hAnsi="Times New Roman" w:cs="Arial"/>
          <w:b/>
          <w:sz w:val="28"/>
          <w:szCs w:val="28"/>
        </w:rPr>
        <w:t xml:space="preserve"> </w:t>
      </w:r>
      <w:r w:rsidR="00806D81">
        <w:rPr>
          <w:rFonts w:ascii="Times New Roman" w:hAnsi="Times New Roman" w:cs="Arial"/>
          <w:b/>
          <w:sz w:val="28"/>
          <w:szCs w:val="28"/>
        </w:rPr>
        <w:t>po sklopih</w:t>
      </w:r>
    </w:p>
    <w:p w:rsidR="001E1BAD" w:rsidRDefault="001E1BAD" w:rsidP="001E1BAD">
      <w:pPr>
        <w:ind w:left="2832" w:right="-32" w:hanging="2832"/>
        <w:rPr>
          <w:rFonts w:ascii="Times New Roman" w:hAnsi="Times New Roman"/>
          <w:b/>
          <w:bCs/>
          <w:color w:val="FF0000"/>
          <w:sz w:val="28"/>
          <w:szCs w:val="28"/>
        </w:rPr>
      </w:pPr>
    </w:p>
    <w:p w:rsidR="001E1BAD" w:rsidRPr="008B3960" w:rsidRDefault="001E1BAD" w:rsidP="008B3960">
      <w:pPr>
        <w:ind w:left="2832" w:right="-32" w:hanging="2832"/>
        <w:rPr>
          <w:rFonts w:ascii="Times New Roman" w:hAnsi="Times New Roman"/>
          <w:b/>
          <w:bCs/>
          <w:color w:val="FF0000"/>
          <w:sz w:val="28"/>
          <w:szCs w:val="28"/>
        </w:rPr>
      </w:pPr>
      <w:r w:rsidRPr="000A1F49">
        <w:rPr>
          <w:rFonts w:ascii="Times New Roman" w:hAnsi="Times New Roman"/>
          <w:b/>
          <w:bCs/>
          <w:color w:val="FF0000"/>
          <w:sz w:val="28"/>
          <w:szCs w:val="28"/>
        </w:rPr>
        <w:t xml:space="preserve">                                         </w:t>
      </w:r>
    </w:p>
    <w:p w:rsidR="001E1BAD" w:rsidRPr="00402BBA" w:rsidRDefault="001E1BAD" w:rsidP="001E1BA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rsidR="001E1BAD" w:rsidRPr="00402BBA" w:rsidRDefault="001E1BAD" w:rsidP="001E1BAD">
      <w:pPr>
        <w:widowControl w:val="0"/>
        <w:jc w:val="both"/>
        <w:rPr>
          <w:rFonts w:ascii="Times New Roman" w:hAnsi="Times New Roman"/>
          <w:sz w:val="28"/>
          <w:szCs w:val="28"/>
        </w:rPr>
      </w:pPr>
      <w:r w:rsidRPr="00402BBA">
        <w:rPr>
          <w:rFonts w:ascii="Times New Roman" w:hAnsi="Times New Roman"/>
          <w:sz w:val="28"/>
          <w:szCs w:val="28"/>
        </w:rPr>
        <w:t>ZAPOREDNA</w:t>
      </w:r>
    </w:p>
    <w:p w:rsidR="001E1BAD" w:rsidRPr="00402BBA" w:rsidRDefault="001E1BAD" w:rsidP="001E1BAD">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000D6C81">
        <w:rPr>
          <w:rFonts w:ascii="Times New Roman" w:hAnsi="Times New Roman"/>
          <w:b/>
          <w:sz w:val="28"/>
          <w:szCs w:val="28"/>
        </w:rPr>
        <w:t>JNMV37</w:t>
      </w:r>
      <w:r>
        <w:rPr>
          <w:rFonts w:ascii="Times New Roman" w:hAnsi="Times New Roman"/>
          <w:b/>
          <w:sz w:val="28"/>
          <w:szCs w:val="28"/>
        </w:rPr>
        <w:t>/2022</w:t>
      </w:r>
    </w:p>
    <w:p w:rsidR="001E1BAD" w:rsidRPr="00402BBA" w:rsidRDefault="001E1BAD" w:rsidP="001E1BAD">
      <w:pPr>
        <w:widowControl w:val="0"/>
        <w:tabs>
          <w:tab w:val="left" w:pos="7417"/>
        </w:tabs>
        <w:jc w:val="both"/>
        <w:rPr>
          <w:rFonts w:ascii="Times New Roman" w:hAnsi="Times New Roman"/>
          <w:sz w:val="28"/>
          <w:szCs w:val="28"/>
        </w:rPr>
      </w:pPr>
      <w:r>
        <w:rPr>
          <w:rFonts w:ascii="Times New Roman" w:hAnsi="Times New Roman"/>
          <w:sz w:val="28"/>
          <w:szCs w:val="28"/>
        </w:rPr>
        <w:tab/>
      </w:r>
    </w:p>
    <w:p w:rsidR="001E1BAD" w:rsidRDefault="001E1BAD" w:rsidP="001E1BAD">
      <w:pPr>
        <w:widowControl w:val="0"/>
        <w:jc w:val="both"/>
        <w:rPr>
          <w:rFonts w:ascii="Times New Roman" w:hAnsi="Times New Roman"/>
          <w:sz w:val="28"/>
          <w:szCs w:val="28"/>
        </w:rPr>
      </w:pPr>
    </w:p>
    <w:p w:rsidR="001E1BAD" w:rsidRDefault="001E1BAD" w:rsidP="001E1BAD">
      <w:pPr>
        <w:widowControl w:val="0"/>
        <w:jc w:val="both"/>
        <w:rPr>
          <w:rFonts w:ascii="Times New Roman" w:hAnsi="Times New Roman"/>
          <w:sz w:val="28"/>
          <w:szCs w:val="28"/>
        </w:rPr>
      </w:pPr>
    </w:p>
    <w:p w:rsidR="001E1BAD" w:rsidRPr="00402BBA" w:rsidRDefault="001E1BAD" w:rsidP="001E1BAD">
      <w:pPr>
        <w:widowControl w:val="0"/>
        <w:jc w:val="both"/>
        <w:rPr>
          <w:rFonts w:ascii="Times New Roman" w:hAnsi="Times New Roman"/>
          <w:sz w:val="28"/>
          <w:szCs w:val="28"/>
        </w:rPr>
      </w:pPr>
    </w:p>
    <w:p w:rsidR="001E1BAD" w:rsidRDefault="001E1BAD" w:rsidP="001E1BA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Pr>
          <w:rFonts w:ascii="Times New Roman" w:hAnsi="Times New Roman"/>
          <w:sz w:val="28"/>
          <w:szCs w:val="28"/>
        </w:rPr>
        <w:t xml:space="preserve"> </w:t>
      </w:r>
      <w:r>
        <w:rPr>
          <w:rFonts w:ascii="Times New Roman" w:hAnsi="Times New Roman"/>
          <w:sz w:val="28"/>
          <w:szCs w:val="28"/>
        </w:rPr>
        <w:tab/>
      </w:r>
    </w:p>
    <w:p w:rsidR="001E1BAD" w:rsidRPr="00BA7C46" w:rsidRDefault="001E1BAD" w:rsidP="001E1BAD">
      <w:pPr>
        <w:widowControl w:val="0"/>
        <w:ind w:left="2832" w:hanging="2832"/>
        <w:jc w:val="both"/>
        <w:rPr>
          <w:rFonts w:ascii="Times New Roman" w:hAnsi="Times New Roman"/>
          <w:b/>
          <w:bCs/>
          <w:sz w:val="28"/>
          <w:szCs w:val="28"/>
        </w:rPr>
      </w:pPr>
      <w:r w:rsidRPr="0079582B">
        <w:rPr>
          <w:rFonts w:ascii="Times New Roman" w:hAnsi="Times New Roman"/>
          <w:bCs/>
          <w:sz w:val="28"/>
          <w:szCs w:val="28"/>
        </w:rPr>
        <w:t>ZA OD</w:t>
      </w:r>
      <w:r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Pr>
          <w:rFonts w:ascii="Times New Roman" w:hAnsi="Times New Roman"/>
          <w:b/>
          <w:bCs/>
          <w:sz w:val="28"/>
          <w:szCs w:val="28"/>
        </w:rPr>
        <w:t>Naročilo malih vrednosti</w:t>
      </w:r>
      <w:r w:rsidRPr="003F72B1">
        <w:rPr>
          <w:rFonts w:ascii="Times New Roman" w:hAnsi="Times New Roman"/>
          <w:b/>
          <w:bCs/>
          <w:sz w:val="28"/>
          <w:szCs w:val="28"/>
        </w:rPr>
        <w:t xml:space="preserve"> </w:t>
      </w:r>
      <w:r w:rsidRPr="00402BBA">
        <w:rPr>
          <w:rFonts w:ascii="Times New Roman" w:hAnsi="Times New Roman"/>
          <w:b/>
          <w:bCs/>
          <w:sz w:val="28"/>
          <w:szCs w:val="28"/>
        </w:rPr>
        <w:t xml:space="preserve">v skladu s </w:t>
      </w:r>
      <w:r>
        <w:rPr>
          <w:rFonts w:ascii="Times New Roman" w:hAnsi="Times New Roman"/>
          <w:b/>
          <w:bCs/>
          <w:sz w:val="28"/>
          <w:szCs w:val="28"/>
        </w:rPr>
        <w:t>47</w:t>
      </w:r>
      <w:r w:rsidRPr="00402BBA">
        <w:rPr>
          <w:rFonts w:ascii="Times New Roman" w:hAnsi="Times New Roman"/>
          <w:b/>
          <w:bCs/>
          <w:sz w:val="28"/>
          <w:szCs w:val="28"/>
        </w:rPr>
        <w:t>. členom ZJN-</w:t>
      </w:r>
      <w:r>
        <w:rPr>
          <w:rFonts w:ascii="Times New Roman" w:hAnsi="Times New Roman"/>
          <w:b/>
          <w:bCs/>
          <w:sz w:val="28"/>
          <w:szCs w:val="28"/>
        </w:rPr>
        <w:t>3</w:t>
      </w:r>
      <w:r w:rsidRPr="00402BBA">
        <w:rPr>
          <w:rFonts w:ascii="Times New Roman" w:hAnsi="Times New Roman"/>
          <w:b/>
          <w:bCs/>
          <w:sz w:val="28"/>
          <w:szCs w:val="28"/>
        </w:rPr>
        <w:t xml:space="preserve">  </w:t>
      </w:r>
      <w:r w:rsidRPr="00BA7C46">
        <w:rPr>
          <w:rFonts w:ascii="Times New Roman" w:hAnsi="Times New Roman"/>
          <w:b/>
          <w:bCs/>
          <w:sz w:val="28"/>
          <w:szCs w:val="28"/>
        </w:rPr>
        <w:t xml:space="preserve"> </w:t>
      </w:r>
    </w:p>
    <w:p w:rsidR="001E1BAD" w:rsidRPr="00BA2D0F" w:rsidRDefault="001E1BAD" w:rsidP="001E1BA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rsidR="001E1BAD" w:rsidRPr="009F23DF" w:rsidRDefault="001E1BAD" w:rsidP="001E1BAD">
      <w:pPr>
        <w:widowControl w:val="0"/>
        <w:jc w:val="both"/>
        <w:rPr>
          <w:rFonts w:ascii="Calibri" w:hAnsi="Calibri" w:cs="Calibri"/>
          <w:sz w:val="28"/>
          <w:szCs w:val="28"/>
        </w:rPr>
      </w:pPr>
    </w:p>
    <w:p w:rsidR="001E1BAD" w:rsidRPr="009F23DF" w:rsidRDefault="001E1BAD" w:rsidP="001E1BAD">
      <w:pPr>
        <w:widowControl w:val="0"/>
        <w:jc w:val="both"/>
        <w:rPr>
          <w:rFonts w:ascii="Calibri" w:hAnsi="Calibri" w:cs="Calibri"/>
          <w:sz w:val="28"/>
          <w:szCs w:val="28"/>
        </w:rPr>
      </w:pPr>
    </w:p>
    <w:p w:rsidR="001E1BAD" w:rsidRPr="009F23DF" w:rsidRDefault="001E1BAD" w:rsidP="001E1BAD">
      <w:pPr>
        <w:jc w:val="center"/>
        <w:rPr>
          <w:rFonts w:ascii="Calibri" w:hAnsi="Calibri" w:cs="Calibri"/>
          <w:b/>
          <w:bCs/>
          <w:sz w:val="28"/>
          <w:szCs w:val="28"/>
        </w:rPr>
      </w:pPr>
    </w:p>
    <w:p w:rsidR="001E1BAD" w:rsidRDefault="001E1BAD" w:rsidP="001E1BAD">
      <w:pPr>
        <w:jc w:val="center"/>
        <w:rPr>
          <w:rFonts w:ascii="Calibri" w:hAnsi="Calibri" w:cs="Calibri"/>
          <w:b/>
          <w:bCs/>
          <w:sz w:val="28"/>
          <w:szCs w:val="28"/>
        </w:rPr>
      </w:pPr>
    </w:p>
    <w:p w:rsidR="001E1BAD" w:rsidRDefault="001E1BAD" w:rsidP="001E1BAD">
      <w:pPr>
        <w:rPr>
          <w:rFonts w:ascii="Calibri" w:hAnsi="Calibri" w:cs="Calibri"/>
          <w:b/>
          <w:bCs/>
          <w:sz w:val="28"/>
          <w:szCs w:val="28"/>
        </w:rPr>
      </w:pPr>
    </w:p>
    <w:p w:rsidR="008B3960" w:rsidRDefault="008B3960" w:rsidP="001E1BAD">
      <w:pPr>
        <w:rPr>
          <w:rFonts w:ascii="Calibri" w:hAnsi="Calibri" w:cs="Calibri"/>
          <w:b/>
          <w:bCs/>
          <w:sz w:val="28"/>
          <w:szCs w:val="28"/>
        </w:rPr>
      </w:pPr>
    </w:p>
    <w:p w:rsidR="008B3960" w:rsidRPr="009F23DF" w:rsidRDefault="008B3960" w:rsidP="001E1BAD">
      <w:pPr>
        <w:rPr>
          <w:rFonts w:ascii="Calibri" w:hAnsi="Calibri" w:cs="Calibri"/>
          <w:b/>
          <w:bCs/>
          <w:sz w:val="28"/>
          <w:szCs w:val="28"/>
        </w:rPr>
      </w:pPr>
    </w:p>
    <w:p w:rsidR="001E1BAD" w:rsidRDefault="001E1BAD" w:rsidP="001E1BAD">
      <w:pPr>
        <w:jc w:val="center"/>
        <w:rPr>
          <w:rFonts w:ascii="Times New Roman" w:hAnsi="Times New Roman"/>
          <w:b/>
          <w:bCs/>
        </w:rPr>
      </w:pPr>
      <w:r w:rsidRPr="00D24560">
        <w:rPr>
          <w:rFonts w:ascii="Times New Roman" w:hAnsi="Times New Roman"/>
          <w:b/>
          <w:bCs/>
        </w:rPr>
        <w:t xml:space="preserve">Slovenj Gradec, </w:t>
      </w:r>
      <w:r w:rsidR="008B3960">
        <w:rPr>
          <w:rFonts w:ascii="Times New Roman" w:hAnsi="Times New Roman"/>
          <w:b/>
          <w:bCs/>
        </w:rPr>
        <w:t>jul</w:t>
      </w:r>
      <w:r w:rsidR="00AD0892">
        <w:rPr>
          <w:rFonts w:ascii="Times New Roman" w:hAnsi="Times New Roman"/>
          <w:b/>
          <w:bCs/>
        </w:rPr>
        <w:t>ij</w:t>
      </w:r>
      <w:r>
        <w:rPr>
          <w:rFonts w:ascii="Times New Roman" w:hAnsi="Times New Roman"/>
          <w:b/>
          <w:bCs/>
        </w:rPr>
        <w:t xml:space="preserve"> 2022</w:t>
      </w:r>
    </w:p>
    <w:p w:rsidR="001E1BAD" w:rsidRDefault="001E1BAD" w:rsidP="001E1BAD">
      <w:pPr>
        <w:rPr>
          <w:rFonts w:ascii="Times New Roman" w:hAnsi="Times New Roman"/>
          <w:b/>
          <w:bCs/>
        </w:rPr>
      </w:pPr>
    </w:p>
    <w:p w:rsidR="001E1BAD" w:rsidRDefault="001E1BAD">
      <w:pPr>
        <w:rPr>
          <w:rFonts w:ascii="Times New Roman" w:hAnsi="Times New Roman"/>
          <w:b/>
          <w:bCs/>
        </w:rPr>
      </w:pPr>
    </w:p>
    <w:p w:rsidR="001045D6" w:rsidRPr="007113CA" w:rsidRDefault="001E1BAD" w:rsidP="00E824E3">
      <w:pPr>
        <w:rPr>
          <w:rFonts w:ascii="Times New Roman" w:hAnsi="Times New Roman"/>
          <w:b/>
          <w:bCs/>
        </w:rPr>
      </w:pPr>
      <w:r>
        <w:rPr>
          <w:rFonts w:ascii="Times New Roman" w:hAnsi="Times New Roman"/>
          <w:b/>
          <w:bCs/>
        </w:rPr>
        <w:br w:type="page"/>
      </w: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lastRenderedPageBreak/>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rsidR="0044153A"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515428772" w:history="1">
            <w:r w:rsidR="0044153A" w:rsidRPr="00DD06C9">
              <w:rPr>
                <w:rStyle w:val="Hiperpovezava"/>
                <w:noProof/>
              </w:rPr>
              <w:t>I.</w:t>
            </w:r>
            <w:r w:rsidR="0044153A">
              <w:rPr>
                <w:rFonts w:asciiTheme="minorHAnsi" w:eastAsiaTheme="minorEastAsia" w:hAnsiTheme="minorHAnsi" w:cstheme="minorBidi"/>
                <w:noProof/>
                <w:sz w:val="22"/>
                <w:szCs w:val="22"/>
              </w:rPr>
              <w:tab/>
            </w:r>
            <w:r w:rsidR="0044153A" w:rsidRPr="00DD06C9">
              <w:rPr>
                <w:rStyle w:val="Hiperpovezava"/>
                <w:noProof/>
              </w:rPr>
              <w:t>POVABILO  K  ODDAJI  PONUDBE</w:t>
            </w:r>
            <w:r w:rsidR="0044153A">
              <w:rPr>
                <w:noProof/>
                <w:webHidden/>
              </w:rPr>
              <w:tab/>
            </w:r>
            <w:r w:rsidR="0044153A">
              <w:rPr>
                <w:noProof/>
                <w:webHidden/>
              </w:rPr>
              <w:fldChar w:fldCharType="begin"/>
            </w:r>
            <w:r w:rsidR="0044153A">
              <w:rPr>
                <w:noProof/>
                <w:webHidden/>
              </w:rPr>
              <w:instrText xml:space="preserve"> PAGEREF _Toc515428772 \h </w:instrText>
            </w:r>
            <w:r w:rsidR="0044153A">
              <w:rPr>
                <w:noProof/>
                <w:webHidden/>
              </w:rPr>
            </w:r>
            <w:r w:rsidR="0044153A">
              <w:rPr>
                <w:noProof/>
                <w:webHidden/>
              </w:rPr>
              <w:fldChar w:fldCharType="separate"/>
            </w:r>
            <w:r w:rsidR="009F0D24">
              <w:rPr>
                <w:noProof/>
                <w:webHidden/>
              </w:rPr>
              <w:t>3</w:t>
            </w:r>
            <w:r w:rsidR="0044153A">
              <w:rPr>
                <w:noProof/>
                <w:webHidden/>
              </w:rPr>
              <w:fldChar w:fldCharType="end"/>
            </w:r>
          </w:hyperlink>
        </w:p>
        <w:p w:rsidR="0044153A" w:rsidRDefault="009F0D24">
          <w:pPr>
            <w:pStyle w:val="Kazalovsebine1"/>
            <w:tabs>
              <w:tab w:val="right" w:leader="dot" w:pos="9344"/>
            </w:tabs>
            <w:rPr>
              <w:rFonts w:asciiTheme="minorHAnsi" w:eastAsiaTheme="minorEastAsia" w:hAnsiTheme="minorHAnsi" w:cstheme="minorBidi"/>
              <w:noProof/>
              <w:sz w:val="22"/>
              <w:szCs w:val="22"/>
            </w:rPr>
          </w:pPr>
          <w:hyperlink w:anchor="_Toc515428773" w:history="1">
            <w:r w:rsidR="0044153A" w:rsidRPr="00DD06C9">
              <w:rPr>
                <w:rStyle w:val="Hiperpovezava"/>
                <w:noProof/>
              </w:rPr>
              <w:t>1. NAROČNIK</w:t>
            </w:r>
            <w:r w:rsidR="0044153A">
              <w:rPr>
                <w:noProof/>
                <w:webHidden/>
              </w:rPr>
              <w:tab/>
            </w:r>
            <w:r w:rsidR="0044153A">
              <w:rPr>
                <w:noProof/>
                <w:webHidden/>
              </w:rPr>
              <w:fldChar w:fldCharType="begin"/>
            </w:r>
            <w:r w:rsidR="0044153A">
              <w:rPr>
                <w:noProof/>
                <w:webHidden/>
              </w:rPr>
              <w:instrText xml:space="preserve"> PAGEREF _Toc515428773 \h </w:instrText>
            </w:r>
            <w:r w:rsidR="0044153A">
              <w:rPr>
                <w:noProof/>
                <w:webHidden/>
              </w:rPr>
            </w:r>
            <w:r w:rsidR="0044153A">
              <w:rPr>
                <w:noProof/>
                <w:webHidden/>
              </w:rPr>
              <w:fldChar w:fldCharType="separate"/>
            </w:r>
            <w:r>
              <w:rPr>
                <w:noProof/>
                <w:webHidden/>
              </w:rPr>
              <w:t>3</w:t>
            </w:r>
            <w:r w:rsidR="0044153A">
              <w:rPr>
                <w:noProof/>
                <w:webHidden/>
              </w:rPr>
              <w:fldChar w:fldCharType="end"/>
            </w:r>
          </w:hyperlink>
        </w:p>
        <w:p w:rsidR="0044153A" w:rsidRDefault="009F0D24">
          <w:pPr>
            <w:pStyle w:val="Kazalovsebine1"/>
            <w:tabs>
              <w:tab w:val="right" w:leader="dot" w:pos="9344"/>
            </w:tabs>
            <w:rPr>
              <w:rFonts w:asciiTheme="minorHAnsi" w:eastAsiaTheme="minorEastAsia" w:hAnsiTheme="minorHAnsi" w:cstheme="minorBidi"/>
              <w:noProof/>
              <w:sz w:val="22"/>
              <w:szCs w:val="22"/>
            </w:rPr>
          </w:pPr>
          <w:hyperlink w:anchor="_Toc515428774" w:history="1">
            <w:r w:rsidR="0044153A" w:rsidRPr="00DD06C9">
              <w:rPr>
                <w:rStyle w:val="Hiperpovezava"/>
                <w:noProof/>
              </w:rPr>
              <w:t>2. OZNAKA IN PREDMET JAVNEGA NAROČILA</w:t>
            </w:r>
            <w:r w:rsidR="0044153A">
              <w:rPr>
                <w:noProof/>
                <w:webHidden/>
              </w:rPr>
              <w:tab/>
            </w:r>
            <w:r w:rsidR="0044153A">
              <w:rPr>
                <w:noProof/>
                <w:webHidden/>
              </w:rPr>
              <w:fldChar w:fldCharType="begin"/>
            </w:r>
            <w:r w:rsidR="0044153A">
              <w:rPr>
                <w:noProof/>
                <w:webHidden/>
              </w:rPr>
              <w:instrText xml:space="preserve"> PAGEREF _Toc515428774 \h </w:instrText>
            </w:r>
            <w:r w:rsidR="0044153A">
              <w:rPr>
                <w:noProof/>
                <w:webHidden/>
              </w:rPr>
            </w:r>
            <w:r w:rsidR="0044153A">
              <w:rPr>
                <w:noProof/>
                <w:webHidden/>
              </w:rPr>
              <w:fldChar w:fldCharType="separate"/>
            </w:r>
            <w:r>
              <w:rPr>
                <w:noProof/>
                <w:webHidden/>
              </w:rPr>
              <w:t>3</w:t>
            </w:r>
            <w:r w:rsidR="0044153A">
              <w:rPr>
                <w:noProof/>
                <w:webHidden/>
              </w:rPr>
              <w:fldChar w:fldCharType="end"/>
            </w:r>
          </w:hyperlink>
        </w:p>
        <w:p w:rsidR="0044153A" w:rsidRDefault="009F0D24">
          <w:pPr>
            <w:pStyle w:val="Kazalovsebine1"/>
            <w:tabs>
              <w:tab w:val="right" w:leader="dot" w:pos="9344"/>
            </w:tabs>
            <w:rPr>
              <w:rFonts w:asciiTheme="minorHAnsi" w:eastAsiaTheme="minorEastAsia" w:hAnsiTheme="minorHAnsi" w:cstheme="minorBidi"/>
              <w:noProof/>
              <w:sz w:val="22"/>
              <w:szCs w:val="22"/>
            </w:rPr>
          </w:pPr>
          <w:hyperlink w:anchor="_Toc515428775" w:history="1">
            <w:r w:rsidR="0044153A" w:rsidRPr="00DD06C9">
              <w:rPr>
                <w:rStyle w:val="Hiperpovezava"/>
                <w:noProof/>
              </w:rPr>
              <w:t>3. NAČIN ODDAJE JAVNEGA NAROČILA</w:t>
            </w:r>
            <w:r w:rsidR="0044153A">
              <w:rPr>
                <w:noProof/>
                <w:webHidden/>
              </w:rPr>
              <w:tab/>
            </w:r>
            <w:r w:rsidR="0044153A">
              <w:rPr>
                <w:noProof/>
                <w:webHidden/>
              </w:rPr>
              <w:fldChar w:fldCharType="begin"/>
            </w:r>
            <w:r w:rsidR="0044153A">
              <w:rPr>
                <w:noProof/>
                <w:webHidden/>
              </w:rPr>
              <w:instrText xml:space="preserve"> PAGEREF _Toc515428775 \h </w:instrText>
            </w:r>
            <w:r w:rsidR="0044153A">
              <w:rPr>
                <w:noProof/>
                <w:webHidden/>
              </w:rPr>
            </w:r>
            <w:r w:rsidR="0044153A">
              <w:rPr>
                <w:noProof/>
                <w:webHidden/>
              </w:rPr>
              <w:fldChar w:fldCharType="separate"/>
            </w:r>
            <w:r>
              <w:rPr>
                <w:noProof/>
                <w:webHidden/>
              </w:rPr>
              <w:t>3</w:t>
            </w:r>
            <w:r w:rsidR="0044153A">
              <w:rPr>
                <w:noProof/>
                <w:webHidden/>
              </w:rPr>
              <w:fldChar w:fldCharType="end"/>
            </w:r>
          </w:hyperlink>
        </w:p>
        <w:p w:rsidR="0044153A" w:rsidRDefault="009F0D24">
          <w:pPr>
            <w:pStyle w:val="Kazalovsebine1"/>
            <w:tabs>
              <w:tab w:val="right" w:leader="dot" w:pos="9344"/>
            </w:tabs>
            <w:rPr>
              <w:rFonts w:asciiTheme="minorHAnsi" w:eastAsiaTheme="minorEastAsia" w:hAnsiTheme="minorHAnsi" w:cstheme="minorBidi"/>
              <w:noProof/>
              <w:sz w:val="22"/>
              <w:szCs w:val="22"/>
            </w:rPr>
          </w:pPr>
          <w:hyperlink w:anchor="_Toc515428776" w:history="1">
            <w:r w:rsidR="0044153A" w:rsidRPr="00DD06C9">
              <w:rPr>
                <w:rStyle w:val="Hiperpovezava"/>
                <w:noProof/>
              </w:rPr>
              <w:t>4. ROK IN NAČIN PREDLOŽITVE PONUDBE</w:t>
            </w:r>
            <w:r w:rsidR="0044153A">
              <w:rPr>
                <w:noProof/>
                <w:webHidden/>
              </w:rPr>
              <w:tab/>
            </w:r>
            <w:r w:rsidR="0044153A">
              <w:rPr>
                <w:noProof/>
                <w:webHidden/>
              </w:rPr>
              <w:fldChar w:fldCharType="begin"/>
            </w:r>
            <w:r w:rsidR="0044153A">
              <w:rPr>
                <w:noProof/>
                <w:webHidden/>
              </w:rPr>
              <w:instrText xml:space="preserve"> PAGEREF _Toc515428776 \h </w:instrText>
            </w:r>
            <w:r w:rsidR="0044153A">
              <w:rPr>
                <w:noProof/>
                <w:webHidden/>
              </w:rPr>
            </w:r>
            <w:r w:rsidR="0044153A">
              <w:rPr>
                <w:noProof/>
                <w:webHidden/>
              </w:rPr>
              <w:fldChar w:fldCharType="separate"/>
            </w:r>
            <w:r>
              <w:rPr>
                <w:noProof/>
                <w:webHidden/>
              </w:rPr>
              <w:t>3</w:t>
            </w:r>
            <w:r w:rsidR="0044153A">
              <w:rPr>
                <w:noProof/>
                <w:webHidden/>
              </w:rPr>
              <w:fldChar w:fldCharType="end"/>
            </w:r>
          </w:hyperlink>
        </w:p>
        <w:p w:rsidR="0044153A" w:rsidRDefault="009F0D24">
          <w:pPr>
            <w:pStyle w:val="Kazalovsebine1"/>
            <w:tabs>
              <w:tab w:val="right" w:leader="dot" w:pos="9344"/>
            </w:tabs>
            <w:rPr>
              <w:rFonts w:asciiTheme="minorHAnsi" w:eastAsiaTheme="minorEastAsia" w:hAnsiTheme="minorHAnsi" w:cstheme="minorBidi"/>
              <w:noProof/>
              <w:sz w:val="22"/>
              <w:szCs w:val="22"/>
            </w:rPr>
          </w:pPr>
          <w:hyperlink w:anchor="_Toc515428777" w:history="1">
            <w:r w:rsidR="0044153A" w:rsidRPr="00DD06C9">
              <w:rPr>
                <w:rStyle w:val="Hiperpovezava"/>
                <w:noProof/>
              </w:rPr>
              <w:t>5. ČAS IN KRAJ ODPIRANJA PONUDB</w:t>
            </w:r>
            <w:r w:rsidR="0044153A">
              <w:rPr>
                <w:noProof/>
                <w:webHidden/>
              </w:rPr>
              <w:tab/>
            </w:r>
            <w:r w:rsidR="0044153A">
              <w:rPr>
                <w:noProof/>
                <w:webHidden/>
              </w:rPr>
              <w:fldChar w:fldCharType="begin"/>
            </w:r>
            <w:r w:rsidR="0044153A">
              <w:rPr>
                <w:noProof/>
                <w:webHidden/>
              </w:rPr>
              <w:instrText xml:space="preserve"> PAGEREF _Toc515428777 \h </w:instrText>
            </w:r>
            <w:r w:rsidR="0044153A">
              <w:rPr>
                <w:noProof/>
                <w:webHidden/>
              </w:rPr>
            </w:r>
            <w:r w:rsidR="0044153A">
              <w:rPr>
                <w:noProof/>
                <w:webHidden/>
              </w:rPr>
              <w:fldChar w:fldCharType="separate"/>
            </w:r>
            <w:r>
              <w:rPr>
                <w:noProof/>
                <w:webHidden/>
              </w:rPr>
              <w:t>4</w:t>
            </w:r>
            <w:r w:rsidR="0044153A">
              <w:rPr>
                <w:noProof/>
                <w:webHidden/>
              </w:rPr>
              <w:fldChar w:fldCharType="end"/>
            </w:r>
          </w:hyperlink>
        </w:p>
        <w:p w:rsidR="0044153A" w:rsidRDefault="009F0D24">
          <w:pPr>
            <w:pStyle w:val="Kazalovsebine1"/>
            <w:tabs>
              <w:tab w:val="right" w:leader="dot" w:pos="9344"/>
            </w:tabs>
            <w:rPr>
              <w:rFonts w:asciiTheme="minorHAnsi" w:eastAsiaTheme="minorEastAsia" w:hAnsiTheme="minorHAnsi" w:cstheme="minorBidi"/>
              <w:noProof/>
              <w:sz w:val="22"/>
              <w:szCs w:val="22"/>
            </w:rPr>
          </w:pPr>
          <w:hyperlink w:anchor="_Toc515428778" w:history="1">
            <w:r w:rsidR="0044153A" w:rsidRPr="00DD06C9">
              <w:rPr>
                <w:rStyle w:val="Hiperpovezava"/>
                <w:noProof/>
              </w:rPr>
              <w:t>6. PRAVNA PODLAGA</w:t>
            </w:r>
            <w:r w:rsidR="0044153A">
              <w:rPr>
                <w:noProof/>
                <w:webHidden/>
              </w:rPr>
              <w:tab/>
            </w:r>
            <w:r w:rsidR="0044153A">
              <w:rPr>
                <w:noProof/>
                <w:webHidden/>
              </w:rPr>
              <w:fldChar w:fldCharType="begin"/>
            </w:r>
            <w:r w:rsidR="0044153A">
              <w:rPr>
                <w:noProof/>
                <w:webHidden/>
              </w:rPr>
              <w:instrText xml:space="preserve"> PAGEREF _Toc515428778 \h </w:instrText>
            </w:r>
            <w:r w:rsidR="0044153A">
              <w:rPr>
                <w:noProof/>
                <w:webHidden/>
              </w:rPr>
            </w:r>
            <w:r w:rsidR="0044153A">
              <w:rPr>
                <w:noProof/>
                <w:webHidden/>
              </w:rPr>
              <w:fldChar w:fldCharType="separate"/>
            </w:r>
            <w:r>
              <w:rPr>
                <w:noProof/>
                <w:webHidden/>
              </w:rPr>
              <w:t>4</w:t>
            </w:r>
            <w:r w:rsidR="0044153A">
              <w:rPr>
                <w:noProof/>
                <w:webHidden/>
              </w:rPr>
              <w:fldChar w:fldCharType="end"/>
            </w:r>
          </w:hyperlink>
        </w:p>
        <w:p w:rsidR="0044153A" w:rsidRDefault="009F0D24">
          <w:pPr>
            <w:pStyle w:val="Kazalovsebine1"/>
            <w:tabs>
              <w:tab w:val="left" w:pos="600"/>
              <w:tab w:val="right" w:leader="dot" w:pos="9344"/>
            </w:tabs>
            <w:rPr>
              <w:rFonts w:asciiTheme="minorHAnsi" w:eastAsiaTheme="minorEastAsia" w:hAnsiTheme="minorHAnsi" w:cstheme="minorBidi"/>
              <w:noProof/>
              <w:sz w:val="22"/>
              <w:szCs w:val="22"/>
            </w:rPr>
          </w:pPr>
          <w:hyperlink w:anchor="_Toc515428779" w:history="1">
            <w:r w:rsidR="0044153A" w:rsidRPr="00DD06C9">
              <w:rPr>
                <w:rStyle w:val="Hiperpovezava"/>
                <w:noProof/>
              </w:rPr>
              <w:t>II.</w:t>
            </w:r>
            <w:r w:rsidR="0044153A">
              <w:rPr>
                <w:rFonts w:asciiTheme="minorHAnsi" w:eastAsiaTheme="minorEastAsia" w:hAnsiTheme="minorHAnsi" w:cstheme="minorBidi"/>
                <w:noProof/>
                <w:sz w:val="22"/>
                <w:szCs w:val="22"/>
              </w:rPr>
              <w:tab/>
            </w:r>
            <w:r w:rsidR="0044153A" w:rsidRPr="00DD06C9">
              <w:rPr>
                <w:rStyle w:val="Hiperpovezava"/>
                <w:noProof/>
              </w:rPr>
              <w:t>NAVODILA PONUDNIKOM ZA IZDELAVO PONUDBE</w:t>
            </w:r>
            <w:r w:rsidR="0044153A">
              <w:rPr>
                <w:noProof/>
                <w:webHidden/>
              </w:rPr>
              <w:tab/>
            </w:r>
            <w:r w:rsidR="0044153A">
              <w:rPr>
                <w:noProof/>
                <w:webHidden/>
              </w:rPr>
              <w:fldChar w:fldCharType="begin"/>
            </w:r>
            <w:r w:rsidR="0044153A">
              <w:rPr>
                <w:noProof/>
                <w:webHidden/>
              </w:rPr>
              <w:instrText xml:space="preserve"> PAGEREF _Toc515428779 \h </w:instrText>
            </w:r>
            <w:r w:rsidR="0044153A">
              <w:rPr>
                <w:noProof/>
                <w:webHidden/>
              </w:rPr>
            </w:r>
            <w:r w:rsidR="0044153A">
              <w:rPr>
                <w:noProof/>
                <w:webHidden/>
              </w:rPr>
              <w:fldChar w:fldCharType="separate"/>
            </w:r>
            <w:r>
              <w:rPr>
                <w:noProof/>
                <w:webHidden/>
              </w:rPr>
              <w:t>5</w:t>
            </w:r>
            <w:r w:rsidR="0044153A">
              <w:rPr>
                <w:noProof/>
                <w:webHidden/>
              </w:rPr>
              <w:fldChar w:fldCharType="end"/>
            </w:r>
          </w:hyperlink>
        </w:p>
        <w:p w:rsidR="0044153A" w:rsidRDefault="009F0D24">
          <w:pPr>
            <w:pStyle w:val="Kazalovsebine1"/>
            <w:tabs>
              <w:tab w:val="right" w:leader="dot" w:pos="9344"/>
            </w:tabs>
            <w:rPr>
              <w:rFonts w:asciiTheme="minorHAnsi" w:eastAsiaTheme="minorEastAsia" w:hAnsiTheme="minorHAnsi" w:cstheme="minorBidi"/>
              <w:noProof/>
              <w:sz w:val="22"/>
              <w:szCs w:val="22"/>
            </w:rPr>
          </w:pPr>
          <w:hyperlink w:anchor="_Toc515428780" w:history="1">
            <w:r w:rsidR="0044153A" w:rsidRPr="00DD06C9">
              <w:rPr>
                <w:rStyle w:val="Hiperpovezava"/>
                <w:noProof/>
              </w:rPr>
              <w:t>7. TEMELJNA PRAVILA</w:t>
            </w:r>
            <w:r w:rsidR="0044153A">
              <w:rPr>
                <w:noProof/>
                <w:webHidden/>
              </w:rPr>
              <w:tab/>
            </w:r>
            <w:r w:rsidR="0044153A">
              <w:rPr>
                <w:noProof/>
                <w:webHidden/>
              </w:rPr>
              <w:fldChar w:fldCharType="begin"/>
            </w:r>
            <w:r w:rsidR="0044153A">
              <w:rPr>
                <w:noProof/>
                <w:webHidden/>
              </w:rPr>
              <w:instrText xml:space="preserve"> PAGEREF _Toc515428780 \h </w:instrText>
            </w:r>
            <w:r w:rsidR="0044153A">
              <w:rPr>
                <w:noProof/>
                <w:webHidden/>
              </w:rPr>
            </w:r>
            <w:r w:rsidR="0044153A">
              <w:rPr>
                <w:noProof/>
                <w:webHidden/>
              </w:rPr>
              <w:fldChar w:fldCharType="separate"/>
            </w:r>
            <w:r>
              <w:rPr>
                <w:noProof/>
                <w:webHidden/>
              </w:rPr>
              <w:t>5</w:t>
            </w:r>
            <w:r w:rsidR="0044153A">
              <w:rPr>
                <w:noProof/>
                <w:webHidden/>
              </w:rPr>
              <w:fldChar w:fldCharType="end"/>
            </w:r>
          </w:hyperlink>
        </w:p>
        <w:p w:rsidR="0044153A" w:rsidRDefault="009F0D24">
          <w:pPr>
            <w:pStyle w:val="Kazalovsebine1"/>
            <w:tabs>
              <w:tab w:val="right" w:leader="dot" w:pos="9344"/>
            </w:tabs>
            <w:rPr>
              <w:rFonts w:asciiTheme="minorHAnsi" w:eastAsiaTheme="minorEastAsia" w:hAnsiTheme="minorHAnsi" w:cstheme="minorBidi"/>
              <w:noProof/>
              <w:sz w:val="22"/>
              <w:szCs w:val="22"/>
            </w:rPr>
          </w:pPr>
          <w:hyperlink w:anchor="_Toc515428783" w:history="1">
            <w:r w:rsidR="0044153A" w:rsidRPr="00DD06C9">
              <w:rPr>
                <w:rStyle w:val="Hiperpovezava"/>
                <w:noProof/>
              </w:rPr>
              <w:t>8. PONUDBENA VREDNOST</w:t>
            </w:r>
            <w:r w:rsidR="0044153A">
              <w:rPr>
                <w:noProof/>
                <w:webHidden/>
              </w:rPr>
              <w:tab/>
            </w:r>
            <w:r w:rsidR="0044153A">
              <w:rPr>
                <w:noProof/>
                <w:webHidden/>
              </w:rPr>
              <w:fldChar w:fldCharType="begin"/>
            </w:r>
            <w:r w:rsidR="0044153A">
              <w:rPr>
                <w:noProof/>
                <w:webHidden/>
              </w:rPr>
              <w:instrText xml:space="preserve"> PAGEREF _Toc515428783 \h </w:instrText>
            </w:r>
            <w:r w:rsidR="0044153A">
              <w:rPr>
                <w:noProof/>
                <w:webHidden/>
              </w:rPr>
            </w:r>
            <w:r w:rsidR="0044153A">
              <w:rPr>
                <w:noProof/>
                <w:webHidden/>
              </w:rPr>
              <w:fldChar w:fldCharType="separate"/>
            </w:r>
            <w:r>
              <w:rPr>
                <w:noProof/>
                <w:webHidden/>
              </w:rPr>
              <w:t>5</w:t>
            </w:r>
            <w:r w:rsidR="0044153A">
              <w:rPr>
                <w:noProof/>
                <w:webHidden/>
              </w:rPr>
              <w:fldChar w:fldCharType="end"/>
            </w:r>
          </w:hyperlink>
        </w:p>
        <w:p w:rsidR="0044153A" w:rsidRDefault="009F0D24">
          <w:pPr>
            <w:pStyle w:val="Kazalovsebine1"/>
            <w:tabs>
              <w:tab w:val="right" w:leader="dot" w:pos="9344"/>
            </w:tabs>
            <w:rPr>
              <w:rFonts w:asciiTheme="minorHAnsi" w:eastAsiaTheme="minorEastAsia" w:hAnsiTheme="minorHAnsi" w:cstheme="minorBidi"/>
              <w:noProof/>
              <w:sz w:val="22"/>
              <w:szCs w:val="22"/>
            </w:rPr>
          </w:pPr>
          <w:hyperlink w:anchor="_Toc515428784" w:history="1">
            <w:r w:rsidR="0044153A" w:rsidRPr="00DD06C9">
              <w:rPr>
                <w:rStyle w:val="Hiperpovezava"/>
                <w:noProof/>
              </w:rPr>
              <w:t>9. UGOTAVLJANJE SPOSOBNOSTI IN POGOJI</w:t>
            </w:r>
            <w:r w:rsidR="0044153A">
              <w:rPr>
                <w:noProof/>
                <w:webHidden/>
              </w:rPr>
              <w:tab/>
            </w:r>
            <w:r w:rsidR="0044153A">
              <w:rPr>
                <w:noProof/>
                <w:webHidden/>
              </w:rPr>
              <w:fldChar w:fldCharType="begin"/>
            </w:r>
            <w:r w:rsidR="0044153A">
              <w:rPr>
                <w:noProof/>
                <w:webHidden/>
              </w:rPr>
              <w:instrText xml:space="preserve"> PAGEREF _Toc515428784 \h </w:instrText>
            </w:r>
            <w:r w:rsidR="0044153A">
              <w:rPr>
                <w:noProof/>
                <w:webHidden/>
              </w:rPr>
            </w:r>
            <w:r w:rsidR="0044153A">
              <w:rPr>
                <w:noProof/>
                <w:webHidden/>
              </w:rPr>
              <w:fldChar w:fldCharType="separate"/>
            </w:r>
            <w:r>
              <w:rPr>
                <w:noProof/>
                <w:webHidden/>
              </w:rPr>
              <w:t>5</w:t>
            </w:r>
            <w:r w:rsidR="0044153A">
              <w:rPr>
                <w:noProof/>
                <w:webHidden/>
              </w:rPr>
              <w:fldChar w:fldCharType="end"/>
            </w:r>
          </w:hyperlink>
        </w:p>
        <w:p w:rsidR="0044153A" w:rsidRDefault="009F0D24">
          <w:pPr>
            <w:pStyle w:val="Kazalovsebine1"/>
            <w:tabs>
              <w:tab w:val="right" w:leader="dot" w:pos="9344"/>
            </w:tabs>
            <w:rPr>
              <w:rFonts w:asciiTheme="minorHAnsi" w:eastAsiaTheme="minorEastAsia" w:hAnsiTheme="minorHAnsi" w:cstheme="minorBidi"/>
              <w:noProof/>
              <w:sz w:val="22"/>
              <w:szCs w:val="22"/>
            </w:rPr>
          </w:pPr>
          <w:hyperlink w:anchor="_Toc515428794" w:history="1">
            <w:r w:rsidR="0044153A" w:rsidRPr="00DD06C9">
              <w:rPr>
                <w:rStyle w:val="Hiperpovezava"/>
                <w:noProof/>
              </w:rPr>
              <w:t>10. MERILO</w:t>
            </w:r>
            <w:r w:rsidR="0044153A">
              <w:rPr>
                <w:noProof/>
                <w:webHidden/>
              </w:rPr>
              <w:tab/>
            </w:r>
            <w:r w:rsidR="0044153A">
              <w:rPr>
                <w:noProof/>
                <w:webHidden/>
              </w:rPr>
              <w:fldChar w:fldCharType="begin"/>
            </w:r>
            <w:r w:rsidR="0044153A">
              <w:rPr>
                <w:noProof/>
                <w:webHidden/>
              </w:rPr>
              <w:instrText xml:space="preserve"> PAGEREF _Toc515428794 \h </w:instrText>
            </w:r>
            <w:r w:rsidR="0044153A">
              <w:rPr>
                <w:noProof/>
                <w:webHidden/>
              </w:rPr>
            </w:r>
            <w:r w:rsidR="0044153A">
              <w:rPr>
                <w:noProof/>
                <w:webHidden/>
              </w:rPr>
              <w:fldChar w:fldCharType="separate"/>
            </w:r>
            <w:r>
              <w:rPr>
                <w:noProof/>
                <w:webHidden/>
              </w:rPr>
              <w:t>8</w:t>
            </w:r>
            <w:r w:rsidR="0044153A">
              <w:rPr>
                <w:noProof/>
                <w:webHidden/>
              </w:rPr>
              <w:fldChar w:fldCharType="end"/>
            </w:r>
          </w:hyperlink>
        </w:p>
        <w:p w:rsidR="0044153A" w:rsidRDefault="009F0D24">
          <w:pPr>
            <w:pStyle w:val="Kazalovsebine1"/>
            <w:tabs>
              <w:tab w:val="right" w:leader="dot" w:pos="9344"/>
            </w:tabs>
            <w:rPr>
              <w:rFonts w:asciiTheme="minorHAnsi" w:eastAsiaTheme="minorEastAsia" w:hAnsiTheme="minorHAnsi" w:cstheme="minorBidi"/>
              <w:noProof/>
              <w:sz w:val="22"/>
              <w:szCs w:val="22"/>
            </w:rPr>
          </w:pPr>
          <w:hyperlink w:anchor="_Toc515428795" w:history="1">
            <w:r w:rsidR="0044153A" w:rsidRPr="00DD06C9">
              <w:rPr>
                <w:rStyle w:val="Hiperpovezava"/>
                <w:noProof/>
              </w:rPr>
              <w:t>11. PONUDBA</w:t>
            </w:r>
            <w:r w:rsidR="0044153A">
              <w:rPr>
                <w:noProof/>
                <w:webHidden/>
              </w:rPr>
              <w:tab/>
            </w:r>
            <w:r w:rsidR="0044153A">
              <w:rPr>
                <w:noProof/>
                <w:webHidden/>
              </w:rPr>
              <w:fldChar w:fldCharType="begin"/>
            </w:r>
            <w:r w:rsidR="0044153A">
              <w:rPr>
                <w:noProof/>
                <w:webHidden/>
              </w:rPr>
              <w:instrText xml:space="preserve"> PAGEREF _Toc515428795 \h </w:instrText>
            </w:r>
            <w:r w:rsidR="0044153A">
              <w:rPr>
                <w:noProof/>
                <w:webHidden/>
              </w:rPr>
            </w:r>
            <w:r w:rsidR="0044153A">
              <w:rPr>
                <w:noProof/>
                <w:webHidden/>
              </w:rPr>
              <w:fldChar w:fldCharType="separate"/>
            </w:r>
            <w:r>
              <w:rPr>
                <w:noProof/>
                <w:webHidden/>
              </w:rPr>
              <w:t>9</w:t>
            </w:r>
            <w:r w:rsidR="0044153A">
              <w:rPr>
                <w:noProof/>
                <w:webHidden/>
              </w:rPr>
              <w:fldChar w:fldCharType="end"/>
            </w:r>
          </w:hyperlink>
        </w:p>
        <w:p w:rsidR="0044153A" w:rsidRDefault="009F0D24">
          <w:pPr>
            <w:pStyle w:val="Kazalovsebine1"/>
            <w:tabs>
              <w:tab w:val="right" w:leader="dot" w:pos="9344"/>
            </w:tabs>
            <w:rPr>
              <w:rFonts w:asciiTheme="minorHAnsi" w:eastAsiaTheme="minorEastAsia" w:hAnsiTheme="minorHAnsi" w:cstheme="minorBidi"/>
              <w:noProof/>
              <w:sz w:val="22"/>
              <w:szCs w:val="22"/>
            </w:rPr>
          </w:pPr>
          <w:hyperlink w:anchor="_Toc515428796" w:history="1">
            <w:r w:rsidR="0044153A" w:rsidRPr="00DD06C9">
              <w:rPr>
                <w:rStyle w:val="Hiperpovezava"/>
                <w:noProof/>
              </w:rPr>
              <w:t>12. ZAVAROVANJE ZA DOBRO IZVEDBO POGODBENIH OBVEZNOSTI</w:t>
            </w:r>
            <w:r w:rsidR="0044153A">
              <w:rPr>
                <w:noProof/>
                <w:webHidden/>
              </w:rPr>
              <w:tab/>
            </w:r>
            <w:r w:rsidR="0044153A">
              <w:rPr>
                <w:noProof/>
                <w:webHidden/>
              </w:rPr>
              <w:fldChar w:fldCharType="begin"/>
            </w:r>
            <w:r w:rsidR="0044153A">
              <w:rPr>
                <w:noProof/>
                <w:webHidden/>
              </w:rPr>
              <w:instrText xml:space="preserve"> PAGEREF _Toc515428796 \h </w:instrText>
            </w:r>
            <w:r w:rsidR="0044153A">
              <w:rPr>
                <w:noProof/>
                <w:webHidden/>
              </w:rPr>
            </w:r>
            <w:r w:rsidR="0044153A">
              <w:rPr>
                <w:noProof/>
                <w:webHidden/>
              </w:rPr>
              <w:fldChar w:fldCharType="separate"/>
            </w:r>
            <w:r>
              <w:rPr>
                <w:noProof/>
                <w:webHidden/>
              </w:rPr>
              <w:t>10</w:t>
            </w:r>
            <w:r w:rsidR="0044153A">
              <w:rPr>
                <w:noProof/>
                <w:webHidden/>
              </w:rPr>
              <w:fldChar w:fldCharType="end"/>
            </w:r>
          </w:hyperlink>
        </w:p>
        <w:p w:rsidR="0044153A" w:rsidRDefault="009F0D24">
          <w:pPr>
            <w:pStyle w:val="Kazalovsebine1"/>
            <w:tabs>
              <w:tab w:val="right" w:leader="dot" w:pos="9344"/>
            </w:tabs>
            <w:rPr>
              <w:rFonts w:asciiTheme="minorHAnsi" w:eastAsiaTheme="minorEastAsia" w:hAnsiTheme="minorHAnsi" w:cstheme="minorBidi"/>
              <w:noProof/>
              <w:sz w:val="22"/>
              <w:szCs w:val="22"/>
            </w:rPr>
          </w:pPr>
          <w:hyperlink w:anchor="_Toc515428797" w:history="1">
            <w:r w:rsidR="0044153A" w:rsidRPr="00DD06C9">
              <w:rPr>
                <w:rStyle w:val="Hiperpovezava"/>
                <w:noProof/>
              </w:rPr>
              <w:t>13. NASTOPANJE, VARIANTE, JEZIK, ODPREMLJANJE, VELJAVNOST IN STROŠKI PONUDBE</w:t>
            </w:r>
            <w:r w:rsidR="0044153A">
              <w:rPr>
                <w:noProof/>
                <w:webHidden/>
              </w:rPr>
              <w:tab/>
            </w:r>
            <w:r w:rsidR="0044153A">
              <w:rPr>
                <w:noProof/>
                <w:webHidden/>
              </w:rPr>
              <w:fldChar w:fldCharType="begin"/>
            </w:r>
            <w:r w:rsidR="0044153A">
              <w:rPr>
                <w:noProof/>
                <w:webHidden/>
              </w:rPr>
              <w:instrText xml:space="preserve"> PAGEREF _Toc515428797 \h </w:instrText>
            </w:r>
            <w:r w:rsidR="0044153A">
              <w:rPr>
                <w:noProof/>
                <w:webHidden/>
              </w:rPr>
            </w:r>
            <w:r w:rsidR="0044153A">
              <w:rPr>
                <w:noProof/>
                <w:webHidden/>
              </w:rPr>
              <w:fldChar w:fldCharType="separate"/>
            </w:r>
            <w:r>
              <w:rPr>
                <w:noProof/>
                <w:webHidden/>
              </w:rPr>
              <w:t>11</w:t>
            </w:r>
            <w:r w:rsidR="0044153A">
              <w:rPr>
                <w:noProof/>
                <w:webHidden/>
              </w:rPr>
              <w:fldChar w:fldCharType="end"/>
            </w:r>
          </w:hyperlink>
        </w:p>
        <w:p w:rsidR="0044153A" w:rsidRDefault="009F0D24">
          <w:pPr>
            <w:pStyle w:val="Kazalovsebine1"/>
            <w:tabs>
              <w:tab w:val="right" w:leader="dot" w:pos="9344"/>
            </w:tabs>
            <w:rPr>
              <w:rFonts w:asciiTheme="minorHAnsi" w:eastAsiaTheme="minorEastAsia" w:hAnsiTheme="minorHAnsi" w:cstheme="minorBidi"/>
              <w:noProof/>
              <w:sz w:val="22"/>
              <w:szCs w:val="22"/>
            </w:rPr>
          </w:pPr>
          <w:hyperlink w:anchor="_Toc515428805" w:history="1">
            <w:r w:rsidR="0044153A" w:rsidRPr="00DD06C9">
              <w:rPr>
                <w:rStyle w:val="Hiperpovezava"/>
                <w:noProof/>
              </w:rPr>
              <w:t>14. ODSTOP OD IZVEDBE JAVNEGA NAR</w:t>
            </w:r>
            <w:bookmarkStart w:id="0" w:name="_GoBack"/>
            <w:bookmarkEnd w:id="0"/>
            <w:r w:rsidR="0044153A" w:rsidRPr="00DD06C9">
              <w:rPr>
                <w:rStyle w:val="Hiperpovezava"/>
                <w:noProof/>
              </w:rPr>
              <w:t>OČILA</w:t>
            </w:r>
            <w:r w:rsidR="0044153A">
              <w:rPr>
                <w:noProof/>
                <w:webHidden/>
              </w:rPr>
              <w:tab/>
            </w:r>
            <w:r w:rsidR="0044153A">
              <w:rPr>
                <w:noProof/>
                <w:webHidden/>
              </w:rPr>
              <w:fldChar w:fldCharType="begin"/>
            </w:r>
            <w:r w:rsidR="0044153A">
              <w:rPr>
                <w:noProof/>
                <w:webHidden/>
              </w:rPr>
              <w:instrText xml:space="preserve"> PAGEREF _Toc515428805 \h </w:instrText>
            </w:r>
            <w:r w:rsidR="0044153A">
              <w:rPr>
                <w:noProof/>
                <w:webHidden/>
              </w:rPr>
            </w:r>
            <w:r w:rsidR="0044153A">
              <w:rPr>
                <w:noProof/>
                <w:webHidden/>
              </w:rPr>
              <w:fldChar w:fldCharType="separate"/>
            </w:r>
            <w:r>
              <w:rPr>
                <w:noProof/>
                <w:webHidden/>
              </w:rPr>
              <w:t>12</w:t>
            </w:r>
            <w:r w:rsidR="0044153A">
              <w:rPr>
                <w:noProof/>
                <w:webHidden/>
              </w:rPr>
              <w:fldChar w:fldCharType="end"/>
            </w:r>
          </w:hyperlink>
        </w:p>
        <w:p w:rsidR="0044153A" w:rsidRDefault="009F0D24">
          <w:pPr>
            <w:pStyle w:val="Kazalovsebine1"/>
            <w:tabs>
              <w:tab w:val="right" w:leader="dot" w:pos="9344"/>
            </w:tabs>
            <w:rPr>
              <w:rFonts w:asciiTheme="minorHAnsi" w:eastAsiaTheme="minorEastAsia" w:hAnsiTheme="minorHAnsi" w:cstheme="minorBidi"/>
              <w:noProof/>
              <w:sz w:val="22"/>
              <w:szCs w:val="22"/>
            </w:rPr>
          </w:pPr>
          <w:hyperlink w:anchor="_Toc515428806" w:history="1">
            <w:r w:rsidR="0044153A" w:rsidRPr="00DD06C9">
              <w:rPr>
                <w:rStyle w:val="Hiperpovezava"/>
                <w:noProof/>
              </w:rPr>
              <w:t>15. POGODBA</w:t>
            </w:r>
            <w:r w:rsidR="0044153A">
              <w:rPr>
                <w:noProof/>
                <w:webHidden/>
              </w:rPr>
              <w:tab/>
            </w:r>
            <w:r w:rsidR="0044153A">
              <w:rPr>
                <w:noProof/>
                <w:webHidden/>
              </w:rPr>
              <w:fldChar w:fldCharType="begin"/>
            </w:r>
            <w:r w:rsidR="0044153A">
              <w:rPr>
                <w:noProof/>
                <w:webHidden/>
              </w:rPr>
              <w:instrText xml:space="preserve"> PAGEREF _Toc515428806 \h </w:instrText>
            </w:r>
            <w:r w:rsidR="0044153A">
              <w:rPr>
                <w:noProof/>
                <w:webHidden/>
              </w:rPr>
            </w:r>
            <w:r w:rsidR="0044153A">
              <w:rPr>
                <w:noProof/>
                <w:webHidden/>
              </w:rPr>
              <w:fldChar w:fldCharType="separate"/>
            </w:r>
            <w:r>
              <w:rPr>
                <w:noProof/>
                <w:webHidden/>
              </w:rPr>
              <w:t>12</w:t>
            </w:r>
            <w:r w:rsidR="0044153A">
              <w:rPr>
                <w:noProof/>
                <w:webHidden/>
              </w:rPr>
              <w:fldChar w:fldCharType="end"/>
            </w:r>
          </w:hyperlink>
        </w:p>
        <w:p w:rsidR="0044153A" w:rsidRDefault="009F0D24">
          <w:pPr>
            <w:pStyle w:val="Kazalovsebine1"/>
            <w:tabs>
              <w:tab w:val="right" w:leader="dot" w:pos="9344"/>
            </w:tabs>
            <w:rPr>
              <w:rFonts w:asciiTheme="minorHAnsi" w:eastAsiaTheme="minorEastAsia" w:hAnsiTheme="minorHAnsi" w:cstheme="minorBidi"/>
              <w:noProof/>
              <w:sz w:val="22"/>
              <w:szCs w:val="22"/>
            </w:rPr>
          </w:pPr>
          <w:hyperlink w:anchor="_Toc515428807" w:history="1">
            <w:r w:rsidR="0044153A" w:rsidRPr="00DD06C9">
              <w:rPr>
                <w:rStyle w:val="Hiperpovezava"/>
                <w:noProof/>
              </w:rPr>
              <w:t>16. OBVESTILO O ODLOČITVI O ODDAJI NAROČILA</w:t>
            </w:r>
            <w:r w:rsidR="0044153A">
              <w:rPr>
                <w:noProof/>
                <w:webHidden/>
              </w:rPr>
              <w:tab/>
            </w:r>
            <w:r w:rsidR="0044153A">
              <w:rPr>
                <w:noProof/>
                <w:webHidden/>
              </w:rPr>
              <w:fldChar w:fldCharType="begin"/>
            </w:r>
            <w:r w:rsidR="0044153A">
              <w:rPr>
                <w:noProof/>
                <w:webHidden/>
              </w:rPr>
              <w:instrText xml:space="preserve"> PAGEREF _Toc515428807 \h </w:instrText>
            </w:r>
            <w:r w:rsidR="0044153A">
              <w:rPr>
                <w:noProof/>
                <w:webHidden/>
              </w:rPr>
            </w:r>
            <w:r w:rsidR="0044153A">
              <w:rPr>
                <w:noProof/>
                <w:webHidden/>
              </w:rPr>
              <w:fldChar w:fldCharType="separate"/>
            </w:r>
            <w:r>
              <w:rPr>
                <w:noProof/>
                <w:webHidden/>
              </w:rPr>
              <w:t>12</w:t>
            </w:r>
            <w:r w:rsidR="0044153A">
              <w:rPr>
                <w:noProof/>
                <w:webHidden/>
              </w:rPr>
              <w:fldChar w:fldCharType="end"/>
            </w:r>
          </w:hyperlink>
        </w:p>
        <w:p w:rsidR="0044153A" w:rsidRDefault="009F0D24">
          <w:pPr>
            <w:pStyle w:val="Kazalovsebine1"/>
            <w:tabs>
              <w:tab w:val="right" w:leader="dot" w:pos="9344"/>
            </w:tabs>
            <w:rPr>
              <w:rFonts w:asciiTheme="minorHAnsi" w:eastAsiaTheme="minorEastAsia" w:hAnsiTheme="minorHAnsi" w:cstheme="minorBidi"/>
              <w:noProof/>
              <w:sz w:val="22"/>
              <w:szCs w:val="22"/>
            </w:rPr>
          </w:pPr>
          <w:hyperlink w:anchor="_Toc515428808" w:history="1">
            <w:r w:rsidR="0044153A" w:rsidRPr="00DD06C9">
              <w:rPr>
                <w:rStyle w:val="Hiperpovezava"/>
                <w:noProof/>
              </w:rPr>
              <w:t>17. OSTALA DOLOČILA</w:t>
            </w:r>
            <w:r w:rsidR="0044153A">
              <w:rPr>
                <w:noProof/>
                <w:webHidden/>
              </w:rPr>
              <w:tab/>
            </w:r>
            <w:r w:rsidR="0044153A">
              <w:rPr>
                <w:noProof/>
                <w:webHidden/>
              </w:rPr>
              <w:fldChar w:fldCharType="begin"/>
            </w:r>
            <w:r w:rsidR="0044153A">
              <w:rPr>
                <w:noProof/>
                <w:webHidden/>
              </w:rPr>
              <w:instrText xml:space="preserve"> PAGEREF _Toc515428808 \h </w:instrText>
            </w:r>
            <w:r w:rsidR="0044153A">
              <w:rPr>
                <w:noProof/>
                <w:webHidden/>
              </w:rPr>
            </w:r>
            <w:r w:rsidR="0044153A">
              <w:rPr>
                <w:noProof/>
                <w:webHidden/>
              </w:rPr>
              <w:fldChar w:fldCharType="separate"/>
            </w:r>
            <w:r>
              <w:rPr>
                <w:noProof/>
                <w:webHidden/>
              </w:rPr>
              <w:t>12</w:t>
            </w:r>
            <w:r w:rsidR="0044153A">
              <w:rPr>
                <w:noProof/>
                <w:webHidden/>
              </w:rPr>
              <w:fldChar w:fldCharType="end"/>
            </w:r>
          </w:hyperlink>
        </w:p>
        <w:p w:rsidR="0044153A" w:rsidRDefault="009F0D24">
          <w:pPr>
            <w:pStyle w:val="Kazalovsebine1"/>
            <w:tabs>
              <w:tab w:val="right" w:leader="dot" w:pos="9344"/>
            </w:tabs>
            <w:rPr>
              <w:rFonts w:asciiTheme="minorHAnsi" w:eastAsiaTheme="minorEastAsia" w:hAnsiTheme="minorHAnsi" w:cstheme="minorBidi"/>
              <w:noProof/>
              <w:sz w:val="22"/>
              <w:szCs w:val="22"/>
            </w:rPr>
          </w:pPr>
          <w:hyperlink w:anchor="_Toc515428809" w:history="1">
            <w:r w:rsidR="0044153A" w:rsidRPr="00DD06C9">
              <w:rPr>
                <w:rStyle w:val="Hiperpovezava"/>
                <w:noProof/>
              </w:rPr>
              <w:t>18. PRAVNO VARSTVO</w:t>
            </w:r>
            <w:r w:rsidR="0044153A">
              <w:rPr>
                <w:noProof/>
                <w:webHidden/>
              </w:rPr>
              <w:tab/>
            </w:r>
            <w:r w:rsidR="0044153A">
              <w:rPr>
                <w:noProof/>
                <w:webHidden/>
              </w:rPr>
              <w:fldChar w:fldCharType="begin"/>
            </w:r>
            <w:r w:rsidR="0044153A">
              <w:rPr>
                <w:noProof/>
                <w:webHidden/>
              </w:rPr>
              <w:instrText xml:space="preserve"> PAGEREF _Toc515428809 \h </w:instrText>
            </w:r>
            <w:r w:rsidR="0044153A">
              <w:rPr>
                <w:noProof/>
                <w:webHidden/>
              </w:rPr>
            </w:r>
            <w:r w:rsidR="0044153A">
              <w:rPr>
                <w:noProof/>
                <w:webHidden/>
              </w:rPr>
              <w:fldChar w:fldCharType="separate"/>
            </w:r>
            <w:r>
              <w:rPr>
                <w:noProof/>
                <w:webHidden/>
              </w:rPr>
              <w:t>13</w:t>
            </w:r>
            <w:r w:rsidR="0044153A">
              <w:rPr>
                <w:noProof/>
                <w:webHidden/>
              </w:rPr>
              <w:fldChar w:fldCharType="end"/>
            </w:r>
          </w:hyperlink>
        </w:p>
        <w:p w:rsidR="0044153A" w:rsidRDefault="009F0D24">
          <w:pPr>
            <w:pStyle w:val="Kazalovsebine1"/>
            <w:tabs>
              <w:tab w:val="left" w:pos="600"/>
              <w:tab w:val="right" w:leader="dot" w:pos="9344"/>
            </w:tabs>
            <w:rPr>
              <w:rFonts w:asciiTheme="minorHAnsi" w:eastAsiaTheme="minorEastAsia" w:hAnsiTheme="minorHAnsi" w:cstheme="minorBidi"/>
              <w:noProof/>
              <w:sz w:val="22"/>
              <w:szCs w:val="22"/>
            </w:rPr>
          </w:pPr>
          <w:hyperlink w:anchor="_Toc515428810" w:history="1">
            <w:r w:rsidR="0044153A" w:rsidRPr="00DD06C9">
              <w:rPr>
                <w:rStyle w:val="Hiperpovezava"/>
                <w:noProof/>
              </w:rPr>
              <w:t>III.</w:t>
            </w:r>
            <w:r w:rsidR="0044153A">
              <w:rPr>
                <w:rFonts w:asciiTheme="minorHAnsi" w:eastAsiaTheme="minorEastAsia" w:hAnsiTheme="minorHAnsi" w:cstheme="minorBidi"/>
                <w:noProof/>
                <w:sz w:val="22"/>
                <w:szCs w:val="22"/>
              </w:rPr>
              <w:tab/>
            </w:r>
            <w:r w:rsidR="0044153A" w:rsidRPr="00DD06C9">
              <w:rPr>
                <w:rStyle w:val="Hiperpovezava"/>
                <w:noProof/>
              </w:rPr>
              <w:t>TEHNIČNE SPECIFIKACIJE PREDMETA  JAVNEGA  NAROČILA</w:t>
            </w:r>
            <w:r w:rsidR="0044153A">
              <w:rPr>
                <w:noProof/>
                <w:webHidden/>
              </w:rPr>
              <w:tab/>
            </w:r>
            <w:r w:rsidR="0044153A">
              <w:rPr>
                <w:noProof/>
                <w:webHidden/>
              </w:rPr>
              <w:fldChar w:fldCharType="begin"/>
            </w:r>
            <w:r w:rsidR="0044153A">
              <w:rPr>
                <w:noProof/>
                <w:webHidden/>
              </w:rPr>
              <w:instrText xml:space="preserve"> PAGEREF _Toc515428810 \h </w:instrText>
            </w:r>
            <w:r w:rsidR="0044153A">
              <w:rPr>
                <w:noProof/>
                <w:webHidden/>
              </w:rPr>
            </w:r>
            <w:r w:rsidR="0044153A">
              <w:rPr>
                <w:noProof/>
                <w:webHidden/>
              </w:rPr>
              <w:fldChar w:fldCharType="separate"/>
            </w:r>
            <w:r>
              <w:rPr>
                <w:noProof/>
                <w:webHidden/>
              </w:rPr>
              <w:t>14</w:t>
            </w:r>
            <w:r w:rsidR="0044153A">
              <w:rPr>
                <w:noProof/>
                <w:webHidden/>
              </w:rPr>
              <w:fldChar w:fldCharType="end"/>
            </w:r>
          </w:hyperlink>
        </w:p>
        <w:p w:rsidR="00812A89" w:rsidRPr="00905E7B" w:rsidRDefault="00615AAF" w:rsidP="00905E7B">
          <w:pPr>
            <w:rPr>
              <w:rFonts w:ascii="Times New Roman" w:hAnsi="Times New Roman"/>
              <w:sz w:val="20"/>
              <w:szCs w:val="20"/>
            </w:rPr>
          </w:pPr>
          <w:r w:rsidRPr="000A3436">
            <w:rPr>
              <w:rFonts w:ascii="Times New Roman" w:hAnsi="Times New Roman"/>
            </w:rPr>
            <w:fldChar w:fldCharType="end"/>
          </w:r>
          <w:r w:rsidR="00570DCC">
            <w:rPr>
              <w:rFonts w:ascii="Times New Roman" w:hAnsi="Times New Roman"/>
            </w:rPr>
            <w:t>IV.     RAZPISNI OBRAZCI, VZORCI, POTRDILA IN IZJAVE …………………………….</w:t>
          </w:r>
          <w:r w:rsidR="007E173F">
            <w:rPr>
              <w:rFonts w:ascii="Times New Roman" w:hAnsi="Times New Roman"/>
            </w:rPr>
            <w:t>21</w:t>
          </w:r>
        </w:p>
      </w:sdtContent>
    </w:sdt>
    <w:p w:rsidR="00506ADB" w:rsidRDefault="00506ADB" w:rsidP="00506ADB">
      <w:pPr>
        <w:pStyle w:val="Naslov1"/>
        <w:ind w:left="720"/>
        <w:rPr>
          <w:sz w:val="28"/>
          <w:szCs w:val="28"/>
        </w:rPr>
      </w:pPr>
    </w:p>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ED4D62" w:rsidRDefault="00ED4D62" w:rsidP="00506ADB"/>
    <w:p w:rsidR="00165ED5" w:rsidRDefault="00165ED5" w:rsidP="00506ADB"/>
    <w:p w:rsidR="00506ADB" w:rsidRPr="00506ADB" w:rsidRDefault="00506ADB" w:rsidP="00506ADB"/>
    <w:p w:rsidR="00064945" w:rsidRPr="00CD6673" w:rsidRDefault="002B0E01" w:rsidP="001756EC">
      <w:pPr>
        <w:pStyle w:val="Naslov1"/>
        <w:numPr>
          <w:ilvl w:val="0"/>
          <w:numId w:val="8"/>
        </w:numPr>
        <w:spacing w:after="0"/>
        <w:rPr>
          <w:sz w:val="28"/>
          <w:szCs w:val="28"/>
        </w:rPr>
      </w:pPr>
      <w:bookmarkStart w:id="1" w:name="_Toc515428772"/>
      <w:r w:rsidRPr="00CD6673">
        <w:rPr>
          <w:sz w:val="28"/>
          <w:szCs w:val="28"/>
        </w:rPr>
        <w:lastRenderedPageBreak/>
        <w:t>P</w:t>
      </w:r>
      <w:r w:rsidR="00064945" w:rsidRPr="00CD6673">
        <w:rPr>
          <w:sz w:val="28"/>
          <w:szCs w:val="28"/>
        </w:rPr>
        <w:t>OVABILO  K  ODDAJI  PONUDBE</w:t>
      </w:r>
      <w:bookmarkEnd w:id="1"/>
    </w:p>
    <w:p w:rsidR="005C39F8" w:rsidRDefault="005C39F8" w:rsidP="00E622AA">
      <w:pPr>
        <w:pStyle w:val="Naslov1"/>
        <w:rPr>
          <w:sz w:val="24"/>
          <w:szCs w:val="24"/>
        </w:rPr>
      </w:pPr>
      <w:bookmarkStart w:id="2" w:name="_Toc515428773"/>
    </w:p>
    <w:p w:rsidR="001C296D" w:rsidRPr="00E622AA" w:rsidRDefault="002E6088" w:rsidP="00E622AA">
      <w:pPr>
        <w:pStyle w:val="Naslov1"/>
        <w:rPr>
          <w:sz w:val="24"/>
          <w:szCs w:val="24"/>
        </w:rPr>
      </w:pPr>
      <w:r w:rsidRPr="00CD0BD9">
        <w:rPr>
          <w:sz w:val="24"/>
          <w:szCs w:val="24"/>
        </w:rPr>
        <w:t xml:space="preserve">1. </w:t>
      </w:r>
      <w:r w:rsidR="00AA6B59" w:rsidRPr="00CD0BD9">
        <w:rPr>
          <w:sz w:val="24"/>
          <w:szCs w:val="24"/>
        </w:rPr>
        <w:t>N</w:t>
      </w:r>
      <w:r w:rsidR="00554219" w:rsidRPr="00CD0BD9">
        <w:rPr>
          <w:sz w:val="24"/>
          <w:szCs w:val="24"/>
        </w:rPr>
        <w:t>AROČNIK</w:t>
      </w:r>
      <w:bookmarkEnd w:id="2"/>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rsidR="001C296D" w:rsidRPr="00E53653" w:rsidRDefault="00750037" w:rsidP="001C296D">
      <w:pPr>
        <w:widowControl w:val="0"/>
        <w:jc w:val="both"/>
        <w:rPr>
          <w:rFonts w:ascii="Times New Roman" w:hAnsi="Times New Roman"/>
          <w:b/>
          <w:bCs/>
        </w:rPr>
      </w:pPr>
      <w:r>
        <w:rPr>
          <w:rFonts w:ascii="Times New Roman" w:hAnsi="Times New Roman"/>
          <w:b/>
          <w:bCs/>
        </w:rPr>
        <w:t>Gosposvetska cesta 1</w:t>
      </w:r>
    </w:p>
    <w:p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rsidR="001C296D" w:rsidRPr="00CC1AF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257"/>
      </w:tblGrid>
      <w:tr w:rsidR="00CC1AFD" w:rsidRPr="00CC1AFD" w:rsidTr="00BB1CF0">
        <w:trPr>
          <w:tblCellSpacing w:w="0" w:type="dxa"/>
        </w:trPr>
        <w:tc>
          <w:tcPr>
            <w:tcW w:w="2157" w:type="dxa"/>
            <w:noWrap/>
            <w:tcMar>
              <w:top w:w="30" w:type="dxa"/>
              <w:left w:w="30" w:type="dxa"/>
              <w:bottom w:w="30" w:type="dxa"/>
              <w:right w:w="30" w:type="dxa"/>
            </w:tcMar>
            <w:hideMark/>
          </w:tcPr>
          <w:p w:rsidR="001C296D" w:rsidRPr="00CC1AFD" w:rsidRDefault="007223C5" w:rsidP="007223C5">
            <w:pPr>
              <w:rPr>
                <w:rFonts w:ascii="Times New Roman" w:hAnsi="Times New Roman"/>
                <w:sz w:val="20"/>
                <w:szCs w:val="20"/>
              </w:rPr>
            </w:pPr>
            <w:r>
              <w:rPr>
                <w:rFonts w:ascii="Times New Roman" w:hAnsi="Times New Roman"/>
                <w:sz w:val="20"/>
                <w:szCs w:val="20"/>
              </w:rPr>
              <w:t>D</w:t>
            </w:r>
            <w:r w:rsidR="001C296D" w:rsidRPr="00CC1AFD">
              <w:rPr>
                <w:rFonts w:ascii="Times New Roman" w:hAnsi="Times New Roman"/>
                <w:sz w:val="20"/>
                <w:szCs w:val="20"/>
              </w:rPr>
              <w:t>irektor</w:t>
            </w:r>
            <w:r w:rsidR="004044C1" w:rsidRPr="00CC1AFD">
              <w:rPr>
                <w:rFonts w:ascii="Times New Roman" w:hAnsi="Times New Roman"/>
                <w:sz w:val="20"/>
                <w:szCs w:val="20"/>
              </w:rPr>
              <w:t>:</w:t>
            </w:r>
          </w:p>
        </w:tc>
        <w:tc>
          <w:tcPr>
            <w:tcW w:w="7257" w:type="dxa"/>
            <w:tcMar>
              <w:top w:w="30" w:type="dxa"/>
              <w:left w:w="30" w:type="dxa"/>
              <w:bottom w:w="30" w:type="dxa"/>
              <w:right w:w="30" w:type="dxa"/>
            </w:tcMar>
            <w:hideMark/>
          </w:tcPr>
          <w:p w:rsidR="001C296D" w:rsidRPr="00CC1AFD" w:rsidRDefault="007223C5" w:rsidP="00BB1CF0">
            <w:pPr>
              <w:rPr>
                <w:rFonts w:ascii="Times New Roman" w:hAnsi="Times New Roman"/>
                <w:b/>
                <w:bCs/>
                <w:sz w:val="20"/>
                <w:szCs w:val="20"/>
              </w:rPr>
            </w:pPr>
            <w:r>
              <w:rPr>
                <w:rFonts w:ascii="Times New Roman" w:hAnsi="Times New Roman"/>
                <w:b/>
                <w:bCs/>
                <w:sz w:val="20"/>
                <w:szCs w:val="20"/>
              </w:rPr>
              <w:t>Janez Lavre, dr. med.</w:t>
            </w:r>
          </w:p>
        </w:tc>
      </w:tr>
      <w:tr w:rsidR="00CC1AFD" w:rsidRPr="00CC1AFD" w:rsidTr="006B37A0">
        <w:trPr>
          <w:trHeight w:val="219"/>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ID zavezanca za DDV:</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SI34697390</w:t>
            </w:r>
          </w:p>
        </w:tc>
      </w:tr>
      <w:tr w:rsidR="00CC1AFD" w:rsidRPr="00CC1AFD" w:rsidTr="006B37A0">
        <w:trPr>
          <w:trHeight w:val="68"/>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Matična številka:</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5054958</w:t>
            </w:r>
          </w:p>
        </w:tc>
      </w:tr>
      <w:tr w:rsidR="00CC1AFD" w:rsidRPr="00CC1AFD" w:rsidTr="005C39F8">
        <w:trPr>
          <w:trHeight w:val="88"/>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TRR:</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SI56 0110 0603 0278 961, Banka Slovenije</w:t>
            </w:r>
          </w:p>
        </w:tc>
      </w:tr>
      <w:tr w:rsidR="001C296D" w:rsidRPr="00CC1AFD" w:rsidTr="00BB1CF0">
        <w:trPr>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Pravni status:</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Javni zavod</w:t>
            </w:r>
          </w:p>
        </w:tc>
      </w:tr>
    </w:tbl>
    <w:p w:rsidR="007D4FE9" w:rsidRPr="00CC1AFD" w:rsidRDefault="007D4FE9" w:rsidP="00AA6B59">
      <w:pPr>
        <w:pStyle w:val="Telobesedila22"/>
        <w:ind w:left="0"/>
        <w:rPr>
          <w:rFonts w:ascii="Calibri" w:hAnsi="Calibri" w:cs="Calibri"/>
          <w:b/>
          <w:sz w:val="24"/>
          <w:szCs w:val="24"/>
          <w:lang w:val="sl-SI"/>
        </w:rPr>
      </w:pPr>
    </w:p>
    <w:p w:rsidR="00AA6B59" w:rsidRDefault="00AA6B59" w:rsidP="00504D30">
      <w:pPr>
        <w:pStyle w:val="Naslov1"/>
        <w:rPr>
          <w:sz w:val="24"/>
          <w:szCs w:val="24"/>
        </w:rPr>
      </w:pPr>
      <w:bookmarkStart w:id="3" w:name="_Toc515428774"/>
      <w:r w:rsidRPr="00CC1AFD">
        <w:rPr>
          <w:sz w:val="24"/>
          <w:szCs w:val="24"/>
        </w:rPr>
        <w:t xml:space="preserve">2. </w:t>
      </w:r>
      <w:r w:rsidR="00295B48" w:rsidRPr="00CC1AFD">
        <w:rPr>
          <w:sz w:val="24"/>
          <w:szCs w:val="24"/>
        </w:rPr>
        <w:t xml:space="preserve">OZNAKA IN </w:t>
      </w:r>
      <w:r w:rsidRPr="00CC1AFD">
        <w:rPr>
          <w:sz w:val="24"/>
          <w:szCs w:val="24"/>
        </w:rPr>
        <w:t>P</w:t>
      </w:r>
      <w:r w:rsidR="00554219" w:rsidRPr="00CC1AFD">
        <w:rPr>
          <w:sz w:val="24"/>
          <w:szCs w:val="24"/>
        </w:rPr>
        <w:t>REDMET JAVNEGA NAROČILA</w:t>
      </w:r>
      <w:bookmarkEnd w:id="3"/>
    </w:p>
    <w:p w:rsidR="004B79B1" w:rsidRPr="004B79B1" w:rsidRDefault="004B79B1" w:rsidP="004B79B1"/>
    <w:p w:rsidR="000D09B4" w:rsidRPr="00CC1AFD" w:rsidRDefault="001C296D" w:rsidP="0004017D">
      <w:pPr>
        <w:pStyle w:val="Telobesedila22"/>
        <w:ind w:left="0"/>
        <w:rPr>
          <w:rFonts w:ascii="Times New Roman" w:hAnsi="Times New Roman"/>
          <w:sz w:val="24"/>
          <w:szCs w:val="24"/>
          <w:lang w:val="sl-SI"/>
        </w:rPr>
      </w:pPr>
      <w:r w:rsidRPr="00CC1AFD">
        <w:rPr>
          <w:rFonts w:ascii="Times New Roman" w:hAnsi="Times New Roman"/>
          <w:sz w:val="24"/>
          <w:szCs w:val="24"/>
          <w:u w:val="single"/>
          <w:lang w:val="sl-SI"/>
        </w:rPr>
        <w:t>Oznaka:</w:t>
      </w:r>
      <w:r w:rsidRPr="00CC1AFD">
        <w:rPr>
          <w:rFonts w:ascii="Times New Roman" w:hAnsi="Times New Roman"/>
          <w:sz w:val="24"/>
          <w:szCs w:val="24"/>
          <w:lang w:val="sl-SI"/>
        </w:rPr>
        <w:t xml:space="preserve"> </w:t>
      </w:r>
      <w:r w:rsidR="000D6C81">
        <w:rPr>
          <w:rFonts w:ascii="Times New Roman" w:hAnsi="Times New Roman"/>
          <w:b/>
          <w:sz w:val="24"/>
          <w:szCs w:val="24"/>
          <w:lang w:val="sl-SI"/>
        </w:rPr>
        <w:t>JNMV37</w:t>
      </w:r>
      <w:r w:rsidR="0033604B">
        <w:rPr>
          <w:rFonts w:ascii="Times New Roman" w:hAnsi="Times New Roman"/>
          <w:b/>
          <w:sz w:val="24"/>
          <w:szCs w:val="24"/>
          <w:lang w:val="sl-SI"/>
        </w:rPr>
        <w:t>/2022</w:t>
      </w:r>
    </w:p>
    <w:p w:rsidR="005D3851" w:rsidRDefault="00670EF6" w:rsidP="005D3851">
      <w:pPr>
        <w:pStyle w:val="Telobesedila22"/>
        <w:ind w:left="0"/>
        <w:rPr>
          <w:rFonts w:ascii="Times New Roman" w:hAnsi="Times New Roman" w:cs="Arial"/>
          <w:b/>
          <w:sz w:val="24"/>
          <w:szCs w:val="24"/>
          <w:lang w:val="sl-SI"/>
        </w:rPr>
      </w:pPr>
      <w:r w:rsidRPr="00CC1AFD">
        <w:rPr>
          <w:rFonts w:ascii="Times New Roman" w:hAnsi="Times New Roman"/>
          <w:sz w:val="24"/>
          <w:szCs w:val="24"/>
          <w:u w:val="single"/>
          <w:lang w:val="sl-SI"/>
        </w:rPr>
        <w:t>Blago</w:t>
      </w:r>
      <w:r w:rsidR="000C49D0" w:rsidRPr="00CC1AFD">
        <w:rPr>
          <w:rFonts w:ascii="Times New Roman" w:hAnsi="Times New Roman"/>
          <w:sz w:val="24"/>
          <w:szCs w:val="24"/>
          <w:u w:val="single"/>
          <w:lang w:val="sl-SI"/>
        </w:rPr>
        <w:t>:</w:t>
      </w:r>
      <w:r w:rsidR="000C49D0" w:rsidRPr="00CC1AFD">
        <w:rPr>
          <w:rFonts w:ascii="Times New Roman" w:hAnsi="Times New Roman"/>
          <w:sz w:val="24"/>
          <w:szCs w:val="24"/>
          <w:lang w:val="sl-SI"/>
        </w:rPr>
        <w:t xml:space="preserve"> </w:t>
      </w:r>
      <w:r w:rsidR="00AD0892">
        <w:rPr>
          <w:rFonts w:ascii="Times New Roman" w:hAnsi="Times New Roman" w:cs="Arial"/>
          <w:b/>
          <w:sz w:val="24"/>
          <w:szCs w:val="24"/>
          <w:lang w:val="sl-SI"/>
        </w:rPr>
        <w:t xml:space="preserve"> </w:t>
      </w:r>
      <w:r w:rsidR="00FE05A3">
        <w:rPr>
          <w:rFonts w:ascii="Times New Roman" w:hAnsi="Times New Roman" w:cs="Arial"/>
          <w:b/>
          <w:sz w:val="28"/>
          <w:szCs w:val="28"/>
        </w:rPr>
        <w:t>»</w:t>
      </w:r>
      <w:r w:rsidR="00FE05A3" w:rsidRPr="00890A67">
        <w:rPr>
          <w:rFonts w:ascii="Times New Roman" w:hAnsi="Times New Roman" w:cs="Arial"/>
          <w:b/>
          <w:sz w:val="28"/>
          <w:szCs w:val="28"/>
        </w:rPr>
        <w:t>SARS-Cov-2«</w:t>
      </w:r>
      <w:r w:rsidR="00FE05A3">
        <w:rPr>
          <w:rFonts w:ascii="Times New Roman" w:hAnsi="Times New Roman" w:cs="Arial"/>
          <w:b/>
          <w:sz w:val="28"/>
          <w:szCs w:val="28"/>
        </w:rPr>
        <w:t xml:space="preserve"> </w:t>
      </w:r>
      <w:r w:rsidR="00AD0892">
        <w:rPr>
          <w:rFonts w:ascii="Times New Roman" w:hAnsi="Times New Roman" w:cs="Arial"/>
          <w:b/>
          <w:sz w:val="24"/>
          <w:szCs w:val="24"/>
          <w:lang w:val="sl-SI"/>
        </w:rPr>
        <w:t>testi</w:t>
      </w:r>
    </w:p>
    <w:p w:rsidR="00253B45" w:rsidRDefault="00253B45" w:rsidP="005D3851">
      <w:pPr>
        <w:pStyle w:val="Telobesedila22"/>
        <w:ind w:left="0"/>
        <w:rPr>
          <w:rFonts w:ascii="Times New Roman" w:hAnsi="Times New Roman" w:cs="Arial"/>
          <w:b/>
          <w:sz w:val="24"/>
          <w:szCs w:val="24"/>
          <w:lang w:val="sl-SI"/>
        </w:rPr>
      </w:pPr>
    </w:p>
    <w:p w:rsidR="00FE05A3" w:rsidRPr="008B3960" w:rsidRDefault="00253B45" w:rsidP="008B3960">
      <w:pPr>
        <w:spacing w:after="200" w:line="276" w:lineRule="auto"/>
        <w:jc w:val="both"/>
        <w:rPr>
          <w:rFonts w:ascii="Times New Roman" w:eastAsia="Calibri" w:hAnsi="Times New Roman"/>
          <w:b/>
          <w:lang w:eastAsia="en-US"/>
        </w:rPr>
      </w:pPr>
      <w:r w:rsidRPr="008828BB">
        <w:rPr>
          <w:rFonts w:ascii="Times New Roman" w:eastAsia="Calibri" w:hAnsi="Times New Roman"/>
          <w:lang w:eastAsia="en-US"/>
        </w:rPr>
        <w:t>Predmet naročila je</w:t>
      </w:r>
      <w:r w:rsidR="008B3960">
        <w:rPr>
          <w:rFonts w:ascii="Times New Roman" w:eastAsia="Calibri" w:hAnsi="Times New Roman"/>
          <w:b/>
          <w:lang w:eastAsia="en-US"/>
        </w:rPr>
        <w:t xml:space="preserve"> </w:t>
      </w:r>
      <w:proofErr w:type="spellStart"/>
      <w:r w:rsidR="005E7DD7" w:rsidRPr="005E7DD7">
        <w:rPr>
          <w:rFonts w:ascii="Times New Roman" w:eastAsia="Calibri" w:hAnsi="Times New Roman"/>
          <w:lang w:eastAsia="en-US"/>
        </w:rPr>
        <w:t>sukcesivna</w:t>
      </w:r>
      <w:proofErr w:type="spellEnd"/>
      <w:r w:rsidR="005E7DD7" w:rsidRPr="005E7DD7">
        <w:rPr>
          <w:rFonts w:ascii="Times New Roman" w:eastAsia="Calibri" w:hAnsi="Times New Roman"/>
          <w:lang w:eastAsia="en-US"/>
        </w:rPr>
        <w:t xml:space="preserve"> </w:t>
      </w:r>
      <w:r w:rsidRPr="00E862C4">
        <w:rPr>
          <w:rFonts w:ascii="Times New Roman" w:hAnsi="Times New Roman"/>
        </w:rPr>
        <w:t xml:space="preserve">dobava </w:t>
      </w:r>
      <w:r w:rsidR="00FE05A3">
        <w:rPr>
          <w:rFonts w:ascii="Times New Roman" w:hAnsi="Times New Roman" w:cs="Arial"/>
          <w:b/>
          <w:sz w:val="28"/>
          <w:szCs w:val="28"/>
        </w:rPr>
        <w:t>»</w:t>
      </w:r>
      <w:r w:rsidR="00FE05A3" w:rsidRPr="00890A67">
        <w:rPr>
          <w:rFonts w:ascii="Times New Roman" w:hAnsi="Times New Roman" w:cs="Arial"/>
          <w:b/>
          <w:sz w:val="28"/>
          <w:szCs w:val="28"/>
        </w:rPr>
        <w:t>SARS-</w:t>
      </w:r>
      <w:proofErr w:type="spellStart"/>
      <w:r w:rsidR="00FE05A3" w:rsidRPr="00890A67">
        <w:rPr>
          <w:rFonts w:ascii="Times New Roman" w:hAnsi="Times New Roman" w:cs="Arial"/>
          <w:b/>
          <w:sz w:val="28"/>
          <w:szCs w:val="28"/>
        </w:rPr>
        <w:t>Cov</w:t>
      </w:r>
      <w:proofErr w:type="spellEnd"/>
      <w:r w:rsidR="00FE05A3" w:rsidRPr="00890A67">
        <w:rPr>
          <w:rFonts w:ascii="Times New Roman" w:hAnsi="Times New Roman" w:cs="Arial"/>
          <w:b/>
          <w:sz w:val="28"/>
          <w:szCs w:val="28"/>
        </w:rPr>
        <w:t>-2«</w:t>
      </w:r>
      <w:r w:rsidR="00FE05A3">
        <w:rPr>
          <w:rFonts w:ascii="Times New Roman" w:hAnsi="Times New Roman" w:cs="Arial"/>
          <w:b/>
          <w:sz w:val="28"/>
          <w:szCs w:val="28"/>
        </w:rPr>
        <w:t xml:space="preserve"> </w:t>
      </w:r>
      <w:r w:rsidR="00AD0892">
        <w:rPr>
          <w:rFonts w:ascii="Times New Roman" w:hAnsi="Times New Roman"/>
        </w:rPr>
        <w:t xml:space="preserve"> testov</w:t>
      </w:r>
      <w:r w:rsidR="00BB27E2">
        <w:rPr>
          <w:rFonts w:ascii="Times New Roman" w:hAnsi="Times New Roman"/>
        </w:rPr>
        <w:t xml:space="preserve"> za obdobje 1 leta</w:t>
      </w:r>
      <w:r w:rsidR="00AD0892">
        <w:rPr>
          <w:rFonts w:ascii="Times New Roman" w:hAnsi="Times New Roman"/>
        </w:rPr>
        <w:t xml:space="preserve">,  </w:t>
      </w:r>
      <w:r w:rsidR="00FE05A3">
        <w:rPr>
          <w:rFonts w:ascii="Times New Roman" w:hAnsi="Times New Roman"/>
        </w:rPr>
        <w:t>po sklopih:</w:t>
      </w:r>
    </w:p>
    <w:tbl>
      <w:tblPr>
        <w:tblStyle w:val="Tabelamrea"/>
        <w:tblW w:w="0" w:type="auto"/>
        <w:tblLook w:val="04A0" w:firstRow="1" w:lastRow="0" w:firstColumn="1" w:lastColumn="0" w:noHBand="0" w:noVBand="1"/>
      </w:tblPr>
      <w:tblGrid>
        <w:gridCol w:w="5353"/>
      </w:tblGrid>
      <w:tr w:rsidR="00FE05A3" w:rsidRPr="00367ECE" w:rsidTr="00AB438E">
        <w:trPr>
          <w:trHeight w:val="300"/>
        </w:trPr>
        <w:tc>
          <w:tcPr>
            <w:tcW w:w="5353" w:type="dxa"/>
            <w:noWrap/>
            <w:hideMark/>
          </w:tcPr>
          <w:p w:rsidR="00FE05A3" w:rsidRPr="00914527" w:rsidRDefault="00FE05A3" w:rsidP="00CE6F45">
            <w:pPr>
              <w:suppressAutoHyphens/>
              <w:jc w:val="both"/>
              <w:rPr>
                <w:rFonts w:ascii="Times New Roman" w:eastAsia="Times New Roman" w:hAnsi="Times New Roman" w:cs="Times New Roman"/>
                <w:lang w:eastAsia="sl-SI"/>
              </w:rPr>
            </w:pPr>
            <w:r w:rsidRPr="00914527">
              <w:rPr>
                <w:rFonts w:ascii="Times New Roman" w:eastAsia="Times New Roman" w:hAnsi="Times New Roman" w:cs="Times New Roman"/>
                <w:lang w:eastAsia="sl-SI"/>
              </w:rPr>
              <w:t>Sklop 1: hitri antigenski testi</w:t>
            </w:r>
            <w:r w:rsidR="00030390" w:rsidRPr="00914527">
              <w:rPr>
                <w:rFonts w:ascii="Times New Roman" w:eastAsia="Times New Roman" w:hAnsi="Times New Roman" w:cs="Times New Roman"/>
                <w:lang w:eastAsia="sl-SI"/>
              </w:rPr>
              <w:t xml:space="preserve"> </w:t>
            </w:r>
            <w:r w:rsidR="001C0398" w:rsidRPr="00914527">
              <w:rPr>
                <w:rFonts w:ascii="Times New Roman" w:eastAsia="Times New Roman" w:hAnsi="Times New Roman" w:cs="Times New Roman"/>
                <w:lang w:eastAsia="sl-SI"/>
              </w:rPr>
              <w:t>za SARS-</w:t>
            </w:r>
            <w:proofErr w:type="spellStart"/>
            <w:r w:rsidR="001C0398" w:rsidRPr="00914527">
              <w:rPr>
                <w:rFonts w:ascii="Times New Roman" w:eastAsia="Times New Roman" w:hAnsi="Times New Roman" w:cs="Times New Roman"/>
                <w:lang w:eastAsia="sl-SI"/>
              </w:rPr>
              <w:t>Cov</w:t>
            </w:r>
            <w:proofErr w:type="spellEnd"/>
            <w:r w:rsidR="001C0398" w:rsidRPr="00914527">
              <w:rPr>
                <w:rFonts w:ascii="Times New Roman" w:eastAsia="Times New Roman" w:hAnsi="Times New Roman" w:cs="Times New Roman"/>
                <w:lang w:eastAsia="sl-SI"/>
              </w:rPr>
              <w:t>-2</w:t>
            </w:r>
          </w:p>
        </w:tc>
      </w:tr>
      <w:tr w:rsidR="00FE05A3" w:rsidRPr="00367ECE" w:rsidTr="00AB438E">
        <w:trPr>
          <w:trHeight w:val="300"/>
        </w:trPr>
        <w:tc>
          <w:tcPr>
            <w:tcW w:w="5353" w:type="dxa"/>
            <w:noWrap/>
          </w:tcPr>
          <w:p w:rsidR="00FE05A3" w:rsidRPr="00914527" w:rsidRDefault="00FE05A3" w:rsidP="00CE6F45">
            <w:pPr>
              <w:suppressAutoHyphens/>
              <w:jc w:val="both"/>
              <w:rPr>
                <w:rFonts w:ascii="Times New Roman" w:eastAsia="Times New Roman" w:hAnsi="Times New Roman" w:cs="Times New Roman"/>
                <w:lang w:eastAsia="sl-SI"/>
              </w:rPr>
            </w:pPr>
            <w:r w:rsidRPr="00914527">
              <w:rPr>
                <w:rFonts w:ascii="Times New Roman" w:eastAsia="Times New Roman" w:hAnsi="Times New Roman" w:cs="Times New Roman"/>
                <w:lang w:eastAsia="sl-SI"/>
              </w:rPr>
              <w:t xml:space="preserve">Sklop 2: </w:t>
            </w:r>
            <w:r w:rsidR="00CE6F45" w:rsidRPr="00914527">
              <w:rPr>
                <w:rFonts w:ascii="Times New Roman" w:eastAsia="Times New Roman" w:hAnsi="Times New Roman" w:cs="Times New Roman"/>
                <w:lang w:eastAsia="sl-SI"/>
              </w:rPr>
              <w:t xml:space="preserve">hitri antigenski </w:t>
            </w:r>
            <w:r w:rsidRPr="00914527">
              <w:rPr>
                <w:rFonts w:ascii="Times New Roman" w:eastAsia="Times New Roman" w:hAnsi="Times New Roman" w:cs="Times New Roman"/>
                <w:lang w:eastAsia="sl-SI"/>
              </w:rPr>
              <w:t xml:space="preserve">testi za </w:t>
            </w:r>
            <w:proofErr w:type="spellStart"/>
            <w:r w:rsidRPr="00914527">
              <w:rPr>
                <w:rFonts w:ascii="Times New Roman" w:eastAsia="Times New Roman" w:hAnsi="Times New Roman" w:cs="Times New Roman"/>
                <w:lang w:eastAsia="sl-SI"/>
              </w:rPr>
              <w:t>samotestiranje</w:t>
            </w:r>
            <w:proofErr w:type="spellEnd"/>
            <w:r w:rsidR="00030390" w:rsidRPr="00914527">
              <w:rPr>
                <w:rFonts w:ascii="Times New Roman" w:eastAsia="Times New Roman" w:hAnsi="Times New Roman" w:cs="Times New Roman"/>
                <w:lang w:eastAsia="sl-SI"/>
              </w:rPr>
              <w:t xml:space="preserve"> na SARS-</w:t>
            </w:r>
            <w:proofErr w:type="spellStart"/>
            <w:r w:rsidR="00030390" w:rsidRPr="00914527">
              <w:rPr>
                <w:rFonts w:ascii="Times New Roman" w:eastAsia="Times New Roman" w:hAnsi="Times New Roman" w:cs="Times New Roman"/>
                <w:lang w:eastAsia="sl-SI"/>
              </w:rPr>
              <w:t>Cov</w:t>
            </w:r>
            <w:proofErr w:type="spellEnd"/>
            <w:r w:rsidR="00030390" w:rsidRPr="00914527">
              <w:rPr>
                <w:rFonts w:ascii="Times New Roman" w:eastAsia="Times New Roman" w:hAnsi="Times New Roman" w:cs="Times New Roman"/>
                <w:lang w:eastAsia="sl-SI"/>
              </w:rPr>
              <w:t>-2</w:t>
            </w:r>
            <w:r w:rsidR="00E1103A" w:rsidRPr="00914527">
              <w:rPr>
                <w:rFonts w:ascii="Times New Roman" w:eastAsia="Times New Roman" w:hAnsi="Times New Roman" w:cs="Times New Roman"/>
                <w:lang w:eastAsia="sl-SI"/>
              </w:rPr>
              <w:t xml:space="preserve"> </w:t>
            </w:r>
          </w:p>
        </w:tc>
      </w:tr>
    </w:tbl>
    <w:p w:rsidR="00253B45" w:rsidRDefault="00253B45" w:rsidP="00253B45">
      <w:pPr>
        <w:rPr>
          <w:rFonts w:ascii="Times New Roman" w:hAnsi="Times New Roman"/>
        </w:rPr>
      </w:pPr>
    </w:p>
    <w:p w:rsidR="00917039" w:rsidRPr="00917039" w:rsidRDefault="00917039" w:rsidP="00917039">
      <w:pPr>
        <w:jc w:val="both"/>
        <w:rPr>
          <w:rFonts w:ascii="Times New Roman" w:hAnsi="Times New Roman"/>
          <w:b/>
          <w:bCs/>
        </w:rPr>
      </w:pPr>
      <w:r w:rsidRPr="00914527">
        <w:rPr>
          <w:rFonts w:ascii="Times New Roman" w:hAnsi="Times New Roman"/>
          <w:b/>
          <w:bCs/>
        </w:rPr>
        <w:t>OPOMBA: Naročnik si pridržuje opcijo podaljšanja pogodbe za</w:t>
      </w:r>
      <w:r w:rsidR="00E927AD" w:rsidRPr="00914527">
        <w:rPr>
          <w:rFonts w:ascii="Times New Roman" w:hAnsi="Times New Roman"/>
          <w:b/>
          <w:bCs/>
        </w:rPr>
        <w:t xml:space="preserve"> devet (9) mesecev</w:t>
      </w:r>
      <w:r w:rsidR="000D6C81" w:rsidRPr="00914527">
        <w:rPr>
          <w:rFonts w:ascii="Times New Roman" w:hAnsi="Times New Roman"/>
          <w:b/>
          <w:bCs/>
        </w:rPr>
        <w:t xml:space="preserve">, saj se pričakuje ponovitev slabe </w:t>
      </w:r>
      <w:r w:rsidR="00E927AD" w:rsidRPr="00914527">
        <w:rPr>
          <w:rFonts w:ascii="Times New Roman" w:hAnsi="Times New Roman"/>
          <w:b/>
          <w:bCs/>
        </w:rPr>
        <w:t>epidemiološke</w:t>
      </w:r>
      <w:r w:rsidR="000D6C81" w:rsidRPr="00914527">
        <w:rPr>
          <w:rFonts w:ascii="Times New Roman" w:hAnsi="Times New Roman"/>
          <w:b/>
          <w:bCs/>
        </w:rPr>
        <w:t xml:space="preserve"> slike.</w:t>
      </w:r>
      <w:r w:rsidRPr="00914527">
        <w:rPr>
          <w:rFonts w:ascii="Times New Roman" w:hAnsi="Times New Roman"/>
          <w:b/>
          <w:bCs/>
        </w:rPr>
        <w:t xml:space="preserve"> </w:t>
      </w:r>
    </w:p>
    <w:p w:rsidR="00917039" w:rsidRDefault="00917039" w:rsidP="00253B45">
      <w:pPr>
        <w:rPr>
          <w:rFonts w:ascii="Times New Roman" w:hAnsi="Times New Roman"/>
        </w:rPr>
      </w:pPr>
    </w:p>
    <w:p w:rsidR="00CE6F45" w:rsidRDefault="00CE6F45" w:rsidP="00253B45">
      <w:pPr>
        <w:spacing w:line="260" w:lineRule="exact"/>
        <w:contextualSpacing/>
        <w:jc w:val="both"/>
        <w:rPr>
          <w:rFonts w:ascii="Times New Roman" w:hAnsi="Times New Roman"/>
        </w:rPr>
      </w:pPr>
      <w:r w:rsidRPr="00CE6F45">
        <w:rPr>
          <w:rFonts w:ascii="Times New Roman" w:hAnsi="Times New Roman"/>
        </w:rPr>
        <w:t xml:space="preserve">Ponudnik mora ponuditi najnovejšo generacijo </w:t>
      </w:r>
      <w:r w:rsidR="001C0398">
        <w:rPr>
          <w:rFonts w:ascii="Times New Roman" w:hAnsi="Times New Roman"/>
        </w:rPr>
        <w:t xml:space="preserve">testov </w:t>
      </w:r>
      <w:r w:rsidRPr="00CE6F45">
        <w:rPr>
          <w:rFonts w:ascii="Times New Roman" w:hAnsi="Times New Roman"/>
        </w:rPr>
        <w:t>določenega proizvajalca, katerega blago ponuja</w:t>
      </w:r>
      <w:r w:rsidR="00F63785">
        <w:rPr>
          <w:rFonts w:ascii="Times New Roman" w:hAnsi="Times New Roman"/>
        </w:rPr>
        <w:t>.</w:t>
      </w:r>
    </w:p>
    <w:p w:rsidR="00CE6F45" w:rsidRDefault="00CE6F45" w:rsidP="00253B45">
      <w:pPr>
        <w:spacing w:line="260" w:lineRule="exact"/>
        <w:contextualSpacing/>
        <w:jc w:val="both"/>
        <w:rPr>
          <w:rFonts w:ascii="Times New Roman" w:hAnsi="Times New Roman"/>
        </w:rPr>
      </w:pPr>
    </w:p>
    <w:p w:rsidR="00253B45" w:rsidRPr="007223C5" w:rsidRDefault="00253B45" w:rsidP="00253B45">
      <w:pPr>
        <w:spacing w:line="260" w:lineRule="exact"/>
        <w:contextualSpacing/>
        <w:jc w:val="both"/>
        <w:rPr>
          <w:rFonts w:ascii="Times New Roman" w:hAnsi="Times New Roman"/>
        </w:rPr>
      </w:pPr>
      <w:r w:rsidRPr="007223C5">
        <w:rPr>
          <w:rFonts w:ascii="Times New Roman" w:hAnsi="Times New Roman"/>
        </w:rPr>
        <w:t>Popolni obseg predmeta javnega naročila, vključno z vsemi relevantnimi tehničnimi podatki, zahtevami in pogoji, je podan v Posebnem delu razpisne dokumentacije.</w:t>
      </w:r>
    </w:p>
    <w:p w:rsidR="00253B45" w:rsidRDefault="00253B45" w:rsidP="00253B45">
      <w:pPr>
        <w:jc w:val="both"/>
        <w:rPr>
          <w:rFonts w:ascii="Times New Roman" w:hAnsi="Times New Roman"/>
        </w:rPr>
      </w:pPr>
    </w:p>
    <w:p w:rsidR="00253B45" w:rsidRPr="00670EF6" w:rsidRDefault="00253B45" w:rsidP="00253B45">
      <w:pPr>
        <w:jc w:val="both"/>
        <w:rPr>
          <w:rFonts w:ascii="Times New Roman" w:hAnsi="Times New Roman"/>
        </w:rPr>
      </w:pPr>
      <w:r w:rsidRPr="008F1EE4">
        <w:rPr>
          <w:rFonts w:ascii="Times New Roman" w:hAnsi="Times New Roman"/>
        </w:rPr>
        <w:t xml:space="preserve">Za </w:t>
      </w:r>
      <w:r>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Pr>
          <w:rFonts w:ascii="Times New Roman" w:hAnsi="Times New Roman"/>
        </w:rPr>
        <w:t>v razpisni dokumentaciji</w:t>
      </w:r>
      <w:r w:rsidRPr="008F1EE4">
        <w:rPr>
          <w:rFonts w:ascii="Times New Roman" w:hAnsi="Times New Roman"/>
        </w:rPr>
        <w:t>. Naročnik bo izbral najugodnejšega ponudnika na podlagi meril za izbiro</w:t>
      </w:r>
      <w:r>
        <w:rPr>
          <w:rFonts w:ascii="Times New Roman" w:hAnsi="Times New Roman"/>
        </w:rPr>
        <w:t>.</w:t>
      </w:r>
    </w:p>
    <w:p w:rsidR="00FE1638" w:rsidRPr="00FE1638" w:rsidRDefault="00FE1638" w:rsidP="00605F26">
      <w:pPr>
        <w:pStyle w:val="Telobesedila22"/>
        <w:ind w:left="0"/>
        <w:rPr>
          <w:rFonts w:ascii="Calibri" w:hAnsi="Calibri" w:cs="Calibri"/>
          <w:sz w:val="20"/>
          <w:lang w:val="sl-SI"/>
        </w:rPr>
      </w:pPr>
    </w:p>
    <w:p w:rsidR="00554219" w:rsidRPr="006D2704" w:rsidRDefault="00AA6B59" w:rsidP="00504D30">
      <w:pPr>
        <w:pStyle w:val="Naslov1"/>
        <w:rPr>
          <w:sz w:val="24"/>
          <w:szCs w:val="24"/>
        </w:rPr>
      </w:pPr>
      <w:bookmarkStart w:id="4" w:name="_Toc515428775"/>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4"/>
      <w:r w:rsidR="00554219" w:rsidRPr="006D2704">
        <w:rPr>
          <w:sz w:val="24"/>
          <w:szCs w:val="24"/>
        </w:rPr>
        <w:t xml:space="preserve"> </w:t>
      </w:r>
    </w:p>
    <w:p w:rsidR="00EE4A58" w:rsidRPr="0079582B" w:rsidRDefault="00EE4A58" w:rsidP="00EE4A58">
      <w:pPr>
        <w:autoSpaceDE w:val="0"/>
        <w:autoSpaceDN w:val="0"/>
        <w:adjustRightInd w:val="0"/>
        <w:jc w:val="both"/>
        <w:rPr>
          <w:rFonts w:ascii="Times New Roman" w:hAnsi="Times New Roman"/>
        </w:rPr>
      </w:pPr>
      <w:r w:rsidRPr="0079582B">
        <w:rPr>
          <w:rFonts w:ascii="Times New Roman" w:hAnsi="Times New Roman"/>
        </w:rPr>
        <w:t xml:space="preserve">Za oddajo predmetnega naročila se </w:t>
      </w:r>
      <w:r w:rsidR="00F91C53">
        <w:rPr>
          <w:rFonts w:ascii="Times New Roman" w:hAnsi="Times New Roman"/>
        </w:rPr>
        <w:t>izvede</w:t>
      </w:r>
      <w:r w:rsidRPr="0079582B">
        <w:rPr>
          <w:rFonts w:ascii="Times New Roman" w:hAnsi="Times New Roman"/>
        </w:rPr>
        <w:t xml:space="preserve"> </w:t>
      </w:r>
      <w:r w:rsidR="00F91C53">
        <w:rPr>
          <w:rFonts w:ascii="Times New Roman" w:hAnsi="Times New Roman"/>
        </w:rPr>
        <w:t>j</w:t>
      </w:r>
      <w:r w:rsidR="00F91C53" w:rsidRPr="00847E07">
        <w:rPr>
          <w:rFonts w:ascii="Times New Roman" w:hAnsi="Times New Roman"/>
        </w:rPr>
        <w:t xml:space="preserve">avno naročilo </w:t>
      </w:r>
      <w:r w:rsidR="00FC1ED0">
        <w:rPr>
          <w:rFonts w:ascii="Times New Roman" w:hAnsi="Times New Roman"/>
        </w:rPr>
        <w:t>malih vrednosti</w:t>
      </w:r>
      <w:r w:rsidR="00F91C53">
        <w:rPr>
          <w:rFonts w:ascii="Times New Roman" w:hAnsi="Times New Roman"/>
        </w:rPr>
        <w:t xml:space="preserve"> </w:t>
      </w:r>
      <w:r w:rsidR="00F91C53" w:rsidRPr="00847E07">
        <w:rPr>
          <w:rFonts w:ascii="Times New Roman" w:hAnsi="Times New Roman"/>
        </w:rPr>
        <w:t xml:space="preserve">v skladu s </w:t>
      </w:r>
      <w:r w:rsidR="00AD0892">
        <w:rPr>
          <w:rFonts w:ascii="Times New Roman" w:hAnsi="Times New Roman"/>
        </w:rPr>
        <w:t>47</w:t>
      </w:r>
      <w:r w:rsidR="00F91C53" w:rsidRPr="00847E07">
        <w:rPr>
          <w:rFonts w:ascii="Times New Roman" w:hAnsi="Times New Roman"/>
        </w:rPr>
        <w:t>. členom ZJN-</w:t>
      </w:r>
      <w:r w:rsidR="00F91C53">
        <w:rPr>
          <w:rFonts w:ascii="Times New Roman" w:hAnsi="Times New Roman"/>
        </w:rPr>
        <w:t>3</w:t>
      </w:r>
      <w:r w:rsidR="005109D9">
        <w:rPr>
          <w:rFonts w:ascii="Times New Roman" w:hAnsi="Times New Roman"/>
        </w:rPr>
        <w:t>.</w:t>
      </w:r>
    </w:p>
    <w:p w:rsidR="00455CE3" w:rsidRPr="00750037" w:rsidRDefault="00455CE3" w:rsidP="006203F9">
      <w:pPr>
        <w:autoSpaceDE w:val="0"/>
        <w:autoSpaceDN w:val="0"/>
        <w:adjustRightInd w:val="0"/>
        <w:jc w:val="both"/>
        <w:rPr>
          <w:rFonts w:ascii="Times New Roman" w:hAnsi="Times New Roman"/>
          <w:color w:val="FF0000"/>
        </w:rPr>
      </w:pPr>
    </w:p>
    <w:p w:rsidR="00E824E3" w:rsidRPr="00670EF6" w:rsidRDefault="00376629" w:rsidP="00670EF6">
      <w:pPr>
        <w:pStyle w:val="Naslov1"/>
        <w:rPr>
          <w:sz w:val="24"/>
          <w:szCs w:val="24"/>
        </w:rPr>
      </w:pPr>
      <w:bookmarkStart w:id="5" w:name="_Toc515428776"/>
      <w:r>
        <w:rPr>
          <w:sz w:val="24"/>
          <w:szCs w:val="24"/>
        </w:rPr>
        <w:t>4</w:t>
      </w:r>
      <w:r w:rsidR="000D09B4" w:rsidRPr="006D2704">
        <w:rPr>
          <w:sz w:val="24"/>
          <w:szCs w:val="24"/>
        </w:rPr>
        <w:t>. ROK IN NAČIN PREDLOŽITVE PONUDBE</w:t>
      </w:r>
      <w:bookmarkEnd w:id="5"/>
    </w:p>
    <w:p w:rsidR="00E824E3" w:rsidRPr="008F1EE4" w:rsidRDefault="00E824E3" w:rsidP="00E824E3">
      <w:pPr>
        <w:jc w:val="both"/>
        <w:rPr>
          <w:rFonts w:ascii="Times New Roman" w:hAnsi="Times New Roman"/>
        </w:rPr>
      </w:pPr>
      <w:r w:rsidRPr="008F1EE4">
        <w:rPr>
          <w:rFonts w:ascii="Times New Roman" w:hAnsi="Times New Roman"/>
          <w:b/>
        </w:rPr>
        <w:t xml:space="preserve">Ponudniki morajo ponudbe predložiti v informacijski </w:t>
      </w:r>
      <w:r w:rsidRPr="00F5761B">
        <w:rPr>
          <w:rFonts w:ascii="Times New Roman" w:hAnsi="Times New Roman"/>
          <w:b/>
          <w:i/>
        </w:rPr>
        <w:t>sistem e-JN</w:t>
      </w:r>
      <w:r w:rsidRPr="008F1EE4">
        <w:rPr>
          <w:rFonts w:ascii="Times New Roman" w:hAnsi="Times New Roman"/>
        </w:rPr>
        <w:t xml:space="preserve"> na spletnem naslovu </w:t>
      </w:r>
      <w:hyperlink r:id="rId9"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1"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Za oddajo ponudb je zahtevano eno od s strani kvalificiranega overitelja izdano digitalno potrdilo: SIGEN-CA (</w:t>
      </w:r>
      <w:hyperlink r:id="rId12"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proofErr w:type="spellStart"/>
      <w:r w:rsidRPr="002E1694">
        <w:rPr>
          <w:rStyle w:val="Hiperpovezava"/>
          <w:rFonts w:ascii="Times New Roman" w:eastAsia="Calibri" w:hAnsi="Times New Roman"/>
          <w:i/>
          <w:color w:val="auto"/>
          <w:lang w:eastAsia="en-US"/>
        </w:rPr>
        <w:t>postarca.posta.si</w:t>
      </w:r>
      <w:proofErr w:type="spellEnd"/>
      <w:r w:rsidRPr="008F1EE4">
        <w:rPr>
          <w:rFonts w:ascii="Times New Roman" w:hAnsi="Times New Roman"/>
        </w:rPr>
        <w:t>), HALCOM-CA (</w:t>
      </w:r>
      <w:hyperlink r:id="rId13"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4"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 xml:space="preserve">Ponudba se šteje za pravočasno oddano, če jo naročnik prejme preko sistema e-JN </w:t>
      </w:r>
      <w:hyperlink r:id="rId15"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00D75D3D">
        <w:rPr>
          <w:rFonts w:ascii="Times New Roman" w:hAnsi="Times New Roman"/>
        </w:rPr>
        <w:t xml:space="preserve"> </w:t>
      </w:r>
      <w:r w:rsidRPr="008F1EE4">
        <w:rPr>
          <w:rFonts w:ascii="Times New Roman" w:hAnsi="Times New Roman"/>
          <w:b/>
        </w:rPr>
        <w:t xml:space="preserve">najkasneje </w:t>
      </w:r>
      <w:r w:rsidRPr="00136C74">
        <w:rPr>
          <w:rFonts w:ascii="Times New Roman" w:hAnsi="Times New Roman"/>
          <w:b/>
        </w:rPr>
        <w:t>do</w:t>
      </w:r>
      <w:r w:rsidRPr="00136C74">
        <w:rPr>
          <w:rFonts w:ascii="Times New Roman" w:hAnsi="Times New Roman"/>
        </w:rPr>
        <w:t xml:space="preserve"> </w:t>
      </w:r>
      <w:r w:rsidR="007512BF" w:rsidRPr="00136C74">
        <w:rPr>
          <w:rFonts w:ascii="Times New Roman" w:hAnsi="Times New Roman"/>
          <w:b/>
        </w:rPr>
        <w:t xml:space="preserve">datuma in ure, objavljene na Portalu JN in v </w:t>
      </w:r>
      <w:r w:rsidR="007512BF" w:rsidRPr="000C7A87">
        <w:rPr>
          <w:rFonts w:ascii="Times New Roman" w:hAnsi="Times New Roman"/>
          <w:b/>
          <w:i/>
        </w:rPr>
        <w:t>sistemu e-JN</w:t>
      </w:r>
      <w:r w:rsidR="00941491" w:rsidRPr="00136C74">
        <w:rPr>
          <w:rFonts w:ascii="Times New Roman" w:hAnsi="Times New Roman"/>
          <w:b/>
        </w:rPr>
        <w:t>.</w:t>
      </w:r>
      <w:r w:rsidRPr="00136C74">
        <w:rPr>
          <w:rFonts w:ascii="Times New Roman" w:hAnsi="Times New Roman"/>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sistemu e-JN označena s statusom »ODDANO«.</w:t>
      </w:r>
    </w:p>
    <w:p w:rsidR="00E824E3" w:rsidRPr="008F1EE4" w:rsidRDefault="00E824E3" w:rsidP="00E824E3">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F5761B">
        <w:rPr>
          <w:rFonts w:ascii="Times New Roman" w:hAnsi="Times New Roman"/>
          <w:i/>
        </w:rPr>
        <w:t>sistemu e-JN</w:t>
      </w:r>
      <w:r w:rsidRPr="008F1EE4">
        <w:rPr>
          <w:rFonts w:ascii="Times New Roman" w:hAnsi="Times New Roman"/>
        </w:rPr>
        <w:t xml:space="preserve"> svojo ponudbo umakne, se šteje, da ponudba ni bila oddana in je naročnik v </w:t>
      </w:r>
      <w:r w:rsidRPr="00F5761B">
        <w:rPr>
          <w:rFonts w:ascii="Times New Roman" w:hAnsi="Times New Roman"/>
          <w:i/>
        </w:rPr>
        <w:t>sistemu e-JN</w:t>
      </w:r>
      <w:r w:rsidRPr="008F1EE4">
        <w:rPr>
          <w:rFonts w:ascii="Times New Roman" w:hAnsi="Times New Roman"/>
        </w:rPr>
        <w:t xml:space="preserve"> tudi ne bo videl. Če ponudnik svojo ponudbo v informacijskem </w:t>
      </w:r>
      <w:r w:rsidRPr="00F5761B">
        <w:rPr>
          <w:rFonts w:ascii="Times New Roman" w:hAnsi="Times New Roman"/>
          <w:i/>
        </w:rPr>
        <w:t>sistemu e-JN</w:t>
      </w:r>
      <w:r w:rsidRPr="008F1EE4">
        <w:rPr>
          <w:rFonts w:ascii="Times New Roman" w:hAnsi="Times New Roman"/>
        </w:rPr>
        <w:t xml:space="preserve"> spremeni, je naročniku v tem sistemu odprta zadnja oddana ponudba. </w:t>
      </w:r>
    </w:p>
    <w:p w:rsidR="00E824E3" w:rsidRPr="008F1EE4" w:rsidRDefault="00E824E3" w:rsidP="00E824E3">
      <w:pPr>
        <w:jc w:val="both"/>
        <w:rPr>
          <w:rFonts w:ascii="Times New Roman" w:hAnsi="Times New Roman"/>
        </w:rPr>
      </w:pPr>
      <w:r w:rsidRPr="008F1EE4">
        <w:rPr>
          <w:rFonts w:ascii="Times New Roman" w:hAnsi="Times New Roman"/>
        </w:rPr>
        <w:t>Po preteku roka za predložitev ponudb ponudbe ne bo več mogoče oddati.</w:t>
      </w:r>
    </w:p>
    <w:p w:rsidR="00F5761B" w:rsidRPr="00F859FD" w:rsidRDefault="00F5761B" w:rsidP="00F5761B">
      <w:pPr>
        <w:rPr>
          <w:rStyle w:val="Hiperpovezava"/>
          <w:rFonts w:ascii="Times New Roman" w:eastAsia="Calibri" w:hAnsi="Times New Roman"/>
          <w:i/>
          <w:color w:val="3333FF"/>
          <w:lang w:eastAsia="en-US"/>
        </w:rPr>
      </w:pPr>
      <w:r w:rsidRPr="00F5761B">
        <w:rPr>
          <w:rFonts w:ascii="Times New Roman" w:hAnsi="Times New Roman"/>
          <w:u w:val="single"/>
        </w:rPr>
        <w:t>Dostop do povezave za oddajo elektronske ponudbe</w:t>
      </w:r>
      <w:r w:rsidRPr="008F1EE4">
        <w:rPr>
          <w:rFonts w:ascii="Times New Roman" w:hAnsi="Times New Roman"/>
        </w:rPr>
        <w:t xml:space="preserve"> v tem postopku javnega naročila je na </w:t>
      </w:r>
      <w:r>
        <w:rPr>
          <w:rFonts w:ascii="Times New Roman" w:hAnsi="Times New Roman"/>
        </w:rPr>
        <w:t>voljo na Portalu javnih naročil - v Obvestilu o naročilu.</w:t>
      </w:r>
    </w:p>
    <w:p w:rsidR="00436779" w:rsidRPr="008F1EE4" w:rsidRDefault="00750037" w:rsidP="00A66679">
      <w:pPr>
        <w:rPr>
          <w:rFonts w:ascii="Times New Roman" w:hAnsi="Times New Roman"/>
        </w:rPr>
      </w:pPr>
      <w:r w:rsidRPr="008F1EE4">
        <w:rPr>
          <w:rFonts w:ascii="Times New Roman" w:hAnsi="Times New Roman"/>
        </w:rPr>
        <w:t xml:space="preserve"> </w:t>
      </w:r>
    </w:p>
    <w:p w:rsidR="00064945" w:rsidRPr="006D2704" w:rsidRDefault="00376629" w:rsidP="00504D30">
      <w:pPr>
        <w:pStyle w:val="Naslov1"/>
        <w:rPr>
          <w:sz w:val="24"/>
          <w:szCs w:val="24"/>
        </w:rPr>
      </w:pPr>
      <w:bookmarkStart w:id="6" w:name="_Toc515428777"/>
      <w:r>
        <w:rPr>
          <w:sz w:val="24"/>
          <w:szCs w:val="24"/>
        </w:rPr>
        <w:t>5</w:t>
      </w:r>
      <w:r w:rsidR="00064945" w:rsidRPr="006D2704">
        <w:rPr>
          <w:sz w:val="24"/>
          <w:szCs w:val="24"/>
        </w:rPr>
        <w:t xml:space="preserve">. </w:t>
      </w:r>
      <w:r w:rsidR="00612FEB" w:rsidRPr="006D2704">
        <w:rPr>
          <w:sz w:val="24"/>
          <w:szCs w:val="24"/>
        </w:rPr>
        <w:t>ČAS IN KRAJ ODPIRANJA PONUDB</w:t>
      </w:r>
      <w:bookmarkEnd w:id="6"/>
      <w:r w:rsidR="00064945" w:rsidRPr="006D2704">
        <w:rPr>
          <w:sz w:val="24"/>
          <w:szCs w:val="24"/>
        </w:rPr>
        <w:t xml:space="preserve"> </w:t>
      </w:r>
    </w:p>
    <w:p w:rsidR="00C87E94" w:rsidRPr="008F1EE4" w:rsidRDefault="00C87E94" w:rsidP="00C87E94">
      <w:pPr>
        <w:jc w:val="both"/>
        <w:rPr>
          <w:rFonts w:ascii="Times New Roman" w:hAnsi="Times New Roman"/>
        </w:rPr>
      </w:pPr>
      <w:r w:rsidRPr="008F1EE4">
        <w:rPr>
          <w:rFonts w:ascii="Times New Roman" w:hAnsi="Times New Roman"/>
        </w:rPr>
        <w:t>Odpiranje ponudb bo potekalo avtomatično</w:t>
      </w:r>
      <w:r w:rsidR="006B37A0" w:rsidRPr="006B37A0">
        <w:rPr>
          <w:rFonts w:ascii="Times New Roman" w:hAnsi="Times New Roman"/>
        </w:rPr>
        <w:t xml:space="preserve"> v informacijskem </w:t>
      </w:r>
      <w:r w:rsidR="006B37A0" w:rsidRPr="00B356CA">
        <w:rPr>
          <w:rFonts w:ascii="Times New Roman" w:hAnsi="Times New Roman"/>
          <w:i/>
        </w:rPr>
        <w:t>sistemu e-JN</w:t>
      </w:r>
      <w:r w:rsidR="006B37A0" w:rsidRPr="008F1EE4">
        <w:rPr>
          <w:rFonts w:ascii="Times New Roman" w:hAnsi="Times New Roman"/>
        </w:rPr>
        <w:t xml:space="preserve"> </w:t>
      </w:r>
      <w:r w:rsidR="006B37A0">
        <w:rPr>
          <w:rFonts w:ascii="Times New Roman" w:hAnsi="Times New Roman"/>
        </w:rPr>
        <w:t xml:space="preserve"> </w:t>
      </w:r>
      <w:r w:rsidR="006B37A0" w:rsidRPr="00136C74">
        <w:rPr>
          <w:rFonts w:ascii="Times New Roman" w:hAnsi="Times New Roman"/>
          <w:b/>
        </w:rPr>
        <w:t xml:space="preserve">na dan in ob uri, objavljeni na Portalu JN in v </w:t>
      </w:r>
      <w:r w:rsidR="006B37A0" w:rsidRPr="00B356CA">
        <w:rPr>
          <w:rFonts w:ascii="Times New Roman" w:hAnsi="Times New Roman"/>
          <w:b/>
          <w:i/>
        </w:rPr>
        <w:t>sistemu e-JN</w:t>
      </w:r>
      <w:r w:rsidRPr="00136C74">
        <w:rPr>
          <w:rFonts w:ascii="Times New Roman" w:hAnsi="Times New Roman"/>
        </w:rPr>
        <w:t xml:space="preserve"> n</w:t>
      </w:r>
      <w:r w:rsidRPr="008F1EE4">
        <w:rPr>
          <w:rFonts w:ascii="Times New Roman" w:hAnsi="Times New Roman"/>
        </w:rPr>
        <w:t xml:space="preserve">a spletnem naslovu </w:t>
      </w:r>
      <w:hyperlink r:id="rId16"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p>
    <w:p w:rsidR="00C87E94" w:rsidRPr="008F1EE4" w:rsidRDefault="00C87E94" w:rsidP="00C87E94">
      <w:pPr>
        <w:jc w:val="both"/>
        <w:rPr>
          <w:rFonts w:ascii="Times New Roman" w:hAnsi="Times New Roman"/>
        </w:rPr>
      </w:pPr>
    </w:p>
    <w:p w:rsidR="006B37A0" w:rsidRDefault="00C87E94" w:rsidP="00C87E94">
      <w:pPr>
        <w:jc w:val="both"/>
        <w:rPr>
          <w:rFonts w:ascii="Times New Roman" w:hAnsi="Times New Roman"/>
        </w:rPr>
      </w:pPr>
      <w:r w:rsidRPr="008F1EE4">
        <w:rPr>
          <w:rFonts w:ascii="Times New Roman" w:hAnsi="Times New Roman"/>
        </w:rPr>
        <w:t xml:space="preserve">Odpiranje poteka tako, da informacijski </w:t>
      </w:r>
      <w:r w:rsidRPr="00B356CA">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w:t>
      </w:r>
      <w:r w:rsidR="006B37A0">
        <w:rPr>
          <w:rFonts w:ascii="Times New Roman" w:hAnsi="Times New Roman"/>
        </w:rPr>
        <w:t>ile zahtevane oziroma dovoljene</w:t>
      </w:r>
      <w:r w:rsidRPr="008F1EE4">
        <w:rPr>
          <w:rFonts w:ascii="Times New Roman" w:hAnsi="Times New Roman"/>
        </w:rPr>
        <w:t xml:space="preserve"> ter omogoči dostop do </w:t>
      </w:r>
      <w:r w:rsidR="00756E52">
        <w:rPr>
          <w:rFonts w:ascii="Times New Roman" w:hAnsi="Times New Roman"/>
        </w:rPr>
        <w:t>*</w:t>
      </w:r>
      <w:r w:rsidRPr="008F1EE4">
        <w:rPr>
          <w:rFonts w:ascii="Times New Roman" w:hAnsi="Times New Roman"/>
        </w:rPr>
        <w:t>.</w:t>
      </w:r>
      <w:proofErr w:type="spellStart"/>
      <w:r w:rsidRPr="008F1EE4">
        <w:rPr>
          <w:rFonts w:ascii="Times New Roman" w:hAnsi="Times New Roman"/>
        </w:rPr>
        <w:t>pdf</w:t>
      </w:r>
      <w:proofErr w:type="spellEnd"/>
      <w:r w:rsidRPr="008F1EE4">
        <w:rPr>
          <w:rFonts w:ascii="Times New Roman" w:hAnsi="Times New Roman"/>
        </w:rPr>
        <w:t xml:space="preserve"> dokumenta, ki ga ponudnik naloži v </w:t>
      </w:r>
      <w:r w:rsidRPr="006169D8">
        <w:rPr>
          <w:rFonts w:ascii="Times New Roman" w:hAnsi="Times New Roman"/>
          <w:i/>
        </w:rPr>
        <w:t>sistem e-JN</w:t>
      </w:r>
      <w:r w:rsidRPr="008F1EE4">
        <w:rPr>
          <w:rFonts w:ascii="Times New Roman" w:hAnsi="Times New Roman"/>
        </w:rPr>
        <w:t xml:space="preserve"> pod zavihek »</w:t>
      </w:r>
      <w:r w:rsidRPr="006169D8">
        <w:rPr>
          <w:rFonts w:ascii="Times New Roman" w:hAnsi="Times New Roman"/>
          <w:i/>
        </w:rPr>
        <w:t>Predračun</w:t>
      </w:r>
      <w:r w:rsidRPr="008F1EE4">
        <w:rPr>
          <w:rFonts w:ascii="Times New Roman" w:hAnsi="Times New Roman"/>
        </w:rPr>
        <w:t xml:space="preserve">«. </w:t>
      </w:r>
    </w:p>
    <w:p w:rsidR="006B37A0" w:rsidRDefault="00C87E94" w:rsidP="00C87E94">
      <w:pPr>
        <w:jc w:val="both"/>
        <w:rPr>
          <w:rFonts w:ascii="Times New Roman" w:hAnsi="Times New Roman"/>
        </w:rPr>
      </w:pPr>
      <w:r w:rsidRPr="008F1EE4">
        <w:rPr>
          <w:rFonts w:ascii="Times New Roman" w:hAnsi="Times New Roman"/>
        </w:rPr>
        <w:t xml:space="preserve">Javna objava se avtomatično </w:t>
      </w:r>
      <w:r w:rsidRPr="000C4C3C">
        <w:rPr>
          <w:rFonts w:ascii="Times New Roman" w:hAnsi="Times New Roman"/>
        </w:rPr>
        <w:t xml:space="preserve">zaključi po preteku </w:t>
      </w:r>
      <w:r w:rsidR="00F73E8D" w:rsidRPr="000C4C3C">
        <w:rPr>
          <w:rFonts w:ascii="Times New Roman" w:hAnsi="Times New Roman"/>
        </w:rPr>
        <w:t>48 ur</w:t>
      </w:r>
      <w:r w:rsidRPr="000C4C3C">
        <w:rPr>
          <w:rFonts w:ascii="Times New Roman" w:hAnsi="Times New Roman"/>
        </w:rPr>
        <w:t>.</w:t>
      </w:r>
      <w:r w:rsidRPr="008F1EE4">
        <w:rPr>
          <w:rFonts w:ascii="Times New Roman" w:hAnsi="Times New Roman"/>
        </w:rPr>
        <w:t xml:space="preserve"> </w:t>
      </w:r>
    </w:p>
    <w:p w:rsidR="00C87E94" w:rsidRPr="008F1EE4" w:rsidRDefault="00C87E94" w:rsidP="00C87E94">
      <w:pPr>
        <w:jc w:val="both"/>
        <w:rPr>
          <w:rFonts w:ascii="Times New Roman" w:hAnsi="Times New Roman"/>
        </w:rPr>
      </w:pPr>
      <w:r w:rsidRPr="008F1EE4">
        <w:rPr>
          <w:rFonts w:ascii="Times New Roman" w:hAnsi="Times New Roman"/>
        </w:rPr>
        <w:t xml:space="preserve">Ponudniki, ki so oddali ponudbe, imajo te podatke v informacijskem </w:t>
      </w:r>
      <w:r w:rsidRPr="00B356CA">
        <w:rPr>
          <w:rFonts w:ascii="Times New Roman" w:hAnsi="Times New Roman"/>
          <w:i/>
        </w:rPr>
        <w:t>sistemu e-JN</w:t>
      </w:r>
      <w:r w:rsidRPr="008F1EE4">
        <w:rPr>
          <w:rFonts w:ascii="Times New Roman" w:hAnsi="Times New Roman"/>
        </w:rPr>
        <w:t xml:space="preserve"> na razpolago v razdelku »</w:t>
      </w:r>
      <w:r w:rsidRPr="006169D8">
        <w:rPr>
          <w:rFonts w:ascii="Times New Roman" w:hAnsi="Times New Roman"/>
          <w:i/>
        </w:rPr>
        <w:t>Zapisnik o odpiranju ponudb</w:t>
      </w:r>
      <w:r w:rsidRPr="008F1EE4">
        <w:rPr>
          <w:rFonts w:ascii="Times New Roman" w:hAnsi="Times New Roman"/>
        </w:rPr>
        <w:t xml:space="preserve">«. </w:t>
      </w:r>
    </w:p>
    <w:p w:rsidR="006849EB" w:rsidRDefault="006849EB" w:rsidP="003101F9">
      <w:pPr>
        <w:pStyle w:val="BodyText22"/>
        <w:ind w:left="0"/>
        <w:jc w:val="left"/>
        <w:rPr>
          <w:rFonts w:ascii="Times New Roman" w:hAnsi="Times New Roman"/>
          <w:sz w:val="24"/>
          <w:szCs w:val="24"/>
          <w:lang w:val="sl-SI"/>
        </w:rPr>
      </w:pPr>
    </w:p>
    <w:p w:rsidR="00675E95" w:rsidRPr="006D2704" w:rsidRDefault="00F91C53" w:rsidP="00675E95">
      <w:pPr>
        <w:pStyle w:val="Naslov1"/>
        <w:rPr>
          <w:sz w:val="24"/>
          <w:szCs w:val="24"/>
        </w:rPr>
      </w:pPr>
      <w:bookmarkStart w:id="7" w:name="_Toc515428778"/>
      <w:r>
        <w:rPr>
          <w:sz w:val="24"/>
          <w:szCs w:val="24"/>
        </w:rPr>
        <w:t>7</w:t>
      </w:r>
      <w:r w:rsidR="00675E95" w:rsidRPr="006D2704">
        <w:rPr>
          <w:sz w:val="24"/>
          <w:szCs w:val="24"/>
        </w:rPr>
        <w:t xml:space="preserve">. </w:t>
      </w:r>
      <w:r w:rsidR="00675E95">
        <w:rPr>
          <w:sz w:val="24"/>
          <w:szCs w:val="24"/>
        </w:rPr>
        <w:t>PRAVNA PODLAGA</w:t>
      </w:r>
      <w:bookmarkEnd w:id="7"/>
    </w:p>
    <w:p w:rsidR="00675E95" w:rsidRPr="00376629" w:rsidRDefault="00675E95" w:rsidP="00675E95">
      <w:pPr>
        <w:widowControl w:val="0"/>
        <w:jc w:val="both"/>
        <w:rPr>
          <w:rFonts w:ascii="Times New Roman" w:hAnsi="Times New Roman"/>
        </w:rPr>
      </w:pPr>
      <w:r w:rsidRPr="00376629">
        <w:rPr>
          <w:rFonts w:ascii="Times New Roman" w:hAnsi="Times New Roman"/>
        </w:rPr>
        <w:t>Pri oddaji javnega naročila se uporablja slovenska zakonodaja, pri čemer so mišljeni zlasti:</w:t>
      </w:r>
    </w:p>
    <w:p w:rsidR="00675E95" w:rsidRPr="00376629" w:rsidRDefault="00675E95" w:rsidP="00CE26B0">
      <w:pPr>
        <w:widowControl w:val="0"/>
        <w:numPr>
          <w:ilvl w:val="3"/>
          <w:numId w:val="13"/>
        </w:numPr>
        <w:jc w:val="both"/>
        <w:rPr>
          <w:rFonts w:ascii="Times New Roman" w:hAnsi="Times New Roman"/>
        </w:rPr>
      </w:pPr>
      <w:r w:rsidRPr="00376629">
        <w:rPr>
          <w:rFonts w:ascii="Times New Roman" w:hAnsi="Times New Roman"/>
        </w:rPr>
        <w:t>Predpisi, ki urejajo oddajo javnih naročil v Republiki Sloveniji:</w:t>
      </w:r>
    </w:p>
    <w:p w:rsidR="00675E95" w:rsidRPr="00376629" w:rsidRDefault="00675E95" w:rsidP="00CE26B0">
      <w:pPr>
        <w:widowControl w:val="0"/>
        <w:numPr>
          <w:ilvl w:val="0"/>
          <w:numId w:val="14"/>
        </w:numPr>
        <w:jc w:val="both"/>
        <w:rPr>
          <w:rFonts w:ascii="Times New Roman" w:hAnsi="Times New Roman"/>
        </w:rPr>
      </w:pPr>
      <w:r w:rsidRPr="00376629">
        <w:rPr>
          <w:rFonts w:ascii="Times New Roman" w:hAnsi="Times New Roman"/>
        </w:rPr>
        <w:t xml:space="preserve">Zakon o javnem naročanju (ZJN-3), </w:t>
      </w:r>
    </w:p>
    <w:p w:rsidR="00675E95" w:rsidRPr="00376629" w:rsidRDefault="00675E95" w:rsidP="00CE26B0">
      <w:pPr>
        <w:widowControl w:val="0"/>
        <w:numPr>
          <w:ilvl w:val="0"/>
          <w:numId w:val="14"/>
        </w:numPr>
        <w:jc w:val="both"/>
        <w:rPr>
          <w:rFonts w:ascii="Times New Roman" w:hAnsi="Times New Roman"/>
        </w:rPr>
      </w:pPr>
      <w:r w:rsidRPr="00376629">
        <w:rPr>
          <w:rFonts w:ascii="Times New Roman" w:hAnsi="Times New Roman"/>
        </w:rPr>
        <w:t>Zakon o pravnem varstvu v postopkih javnega naročanje (ZPVPJN)</w:t>
      </w:r>
    </w:p>
    <w:p w:rsidR="00675E95" w:rsidRPr="00376629" w:rsidRDefault="00675E95" w:rsidP="00CE26B0">
      <w:pPr>
        <w:widowControl w:val="0"/>
        <w:numPr>
          <w:ilvl w:val="0"/>
          <w:numId w:val="14"/>
        </w:numPr>
        <w:jc w:val="both"/>
        <w:rPr>
          <w:rFonts w:ascii="Times New Roman" w:hAnsi="Times New Roman"/>
        </w:rPr>
      </w:pPr>
      <w:r w:rsidRPr="00376629">
        <w:rPr>
          <w:rFonts w:ascii="Times New Roman" w:hAnsi="Times New Roman"/>
        </w:rPr>
        <w:t>Ostala zakonodaja, ki se nanaša na postopke javnega naročanja.</w:t>
      </w:r>
    </w:p>
    <w:p w:rsidR="00675E95" w:rsidRDefault="00675E95" w:rsidP="00675E95">
      <w:pPr>
        <w:widowControl w:val="0"/>
        <w:jc w:val="both"/>
        <w:rPr>
          <w:rFonts w:ascii="Times New Roman" w:hAnsi="Times New Roman"/>
        </w:rPr>
      </w:pPr>
      <w:r w:rsidRPr="00376629">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6629" w:rsidRPr="00376629" w:rsidRDefault="00376629" w:rsidP="00675E95">
      <w:pPr>
        <w:widowControl w:val="0"/>
        <w:jc w:val="both"/>
        <w:rPr>
          <w:rFonts w:ascii="Times New Roman" w:hAnsi="Times New Roman"/>
        </w:rPr>
      </w:pPr>
    </w:p>
    <w:p w:rsidR="00373C21" w:rsidRPr="00376629" w:rsidRDefault="00373C21" w:rsidP="00892E75">
      <w:pPr>
        <w:contextualSpacing/>
        <w:jc w:val="both"/>
        <w:rPr>
          <w:rFonts w:ascii="Times New Roman" w:hAnsi="Times New Roman"/>
        </w:rPr>
      </w:pPr>
      <w:r w:rsidRPr="00376629">
        <w:rPr>
          <w:rFonts w:ascii="Times New Roman" w:hAnsi="Times New Roman"/>
        </w:rPr>
        <w:t>Če je kakšno določilo iz te razpisne dokumentacije v nasprotju z veljavno zakonodajo, velja zakon, določilo</w:t>
      </w:r>
      <w:r w:rsidR="000B1B72" w:rsidRPr="00376629">
        <w:rPr>
          <w:rFonts w:ascii="Times New Roman" w:hAnsi="Times New Roman"/>
        </w:rPr>
        <w:t>,</w:t>
      </w:r>
      <w:r w:rsidRPr="00376629">
        <w:rPr>
          <w:rFonts w:ascii="Times New Roman" w:hAnsi="Times New Roman"/>
        </w:rPr>
        <w:t xml:space="preserve"> ki pa nasprotuje zakonu, pa velja za nezapisano. Če obstaja dvom, kako razlagati razpisno dokumentacijo, velja, da se jo razlaga v skladu z zakonom.</w:t>
      </w:r>
    </w:p>
    <w:p w:rsidR="00373C21" w:rsidRPr="00376629" w:rsidRDefault="00373C21" w:rsidP="00373C21">
      <w:pPr>
        <w:rPr>
          <w:rFonts w:ascii="Times New Roman" w:hAnsi="Times New Roman"/>
        </w:rPr>
      </w:pPr>
      <w:r w:rsidRPr="00376629">
        <w:rPr>
          <w:rFonts w:ascii="Times New Roman" w:hAnsi="Times New Roman"/>
        </w:rPr>
        <w:t xml:space="preserve">Postopek se v celoti izvaja v skladu z veljavno zakonodajo, četudi v tem delu ni eksplicitno navedena. </w:t>
      </w:r>
    </w:p>
    <w:p w:rsidR="00670EF6" w:rsidRDefault="009E0CC6" w:rsidP="00783282">
      <w:pPr>
        <w:pStyle w:val="BodyText22"/>
        <w:ind w:left="0"/>
        <w:jc w:val="center"/>
        <w:rPr>
          <w:rFonts w:cs="Arial"/>
          <w:sz w:val="20"/>
          <w:lang w:val="sl-SI"/>
        </w:rPr>
      </w:pPr>
      <w:r w:rsidRPr="00476B5F">
        <w:rPr>
          <w:rFonts w:cs="Arial"/>
          <w:sz w:val="20"/>
          <w:lang w:val="sl-SI"/>
        </w:rPr>
        <w:t xml:space="preserve">                               </w:t>
      </w:r>
      <w:r w:rsidR="00064945" w:rsidRPr="00476B5F">
        <w:rPr>
          <w:rFonts w:cs="Arial"/>
          <w:sz w:val="20"/>
          <w:lang w:val="sl-SI"/>
        </w:rPr>
        <w:t xml:space="preserve">                     </w:t>
      </w:r>
    </w:p>
    <w:p w:rsidR="00D75D3D" w:rsidRDefault="00D75D3D" w:rsidP="00783282">
      <w:pPr>
        <w:pStyle w:val="BodyText22"/>
        <w:ind w:left="0"/>
        <w:jc w:val="center"/>
        <w:rPr>
          <w:rFonts w:cs="Arial"/>
          <w:sz w:val="20"/>
          <w:lang w:val="sl-SI"/>
        </w:rPr>
      </w:pPr>
    </w:p>
    <w:p w:rsidR="00D75D3D" w:rsidRPr="00476B5F" w:rsidRDefault="00D75D3D" w:rsidP="00783282">
      <w:pPr>
        <w:pStyle w:val="BodyText22"/>
        <w:ind w:left="0"/>
        <w:jc w:val="center"/>
        <w:rPr>
          <w:rFonts w:cs="Arial"/>
          <w:sz w:val="20"/>
          <w:lang w:val="sl-SI"/>
        </w:rPr>
      </w:pPr>
    </w:p>
    <w:p w:rsidR="00C92B52" w:rsidRDefault="00376629" w:rsidP="00C92B52">
      <w:pPr>
        <w:pStyle w:val="BodyText22"/>
        <w:ind w:left="6372" w:firstLine="708"/>
        <w:jc w:val="left"/>
        <w:rPr>
          <w:rFonts w:ascii="Times New Roman" w:hAnsi="Times New Roman"/>
          <w:sz w:val="24"/>
          <w:szCs w:val="24"/>
          <w:lang w:val="sl-SI"/>
        </w:rPr>
      </w:pPr>
      <w:r>
        <w:rPr>
          <w:rFonts w:ascii="Times New Roman" w:hAnsi="Times New Roman"/>
          <w:sz w:val="24"/>
          <w:szCs w:val="24"/>
          <w:lang w:val="sl-SI"/>
        </w:rPr>
        <w:t>D</w:t>
      </w:r>
      <w:r w:rsidR="00064945" w:rsidRPr="00CC1AFD">
        <w:rPr>
          <w:rFonts w:ascii="Times New Roman" w:hAnsi="Times New Roman"/>
          <w:sz w:val="24"/>
          <w:szCs w:val="24"/>
          <w:lang w:val="sl-SI"/>
        </w:rPr>
        <w:t>irektor</w:t>
      </w:r>
      <w:r w:rsidR="004F64D5" w:rsidRPr="00CC1AFD">
        <w:rPr>
          <w:rFonts w:ascii="Times New Roman" w:hAnsi="Times New Roman"/>
          <w:sz w:val="24"/>
          <w:szCs w:val="24"/>
          <w:lang w:val="sl-SI"/>
        </w:rPr>
        <w:t>ja</w:t>
      </w:r>
      <w:r w:rsidR="00BE247E" w:rsidRPr="00CC1AFD">
        <w:rPr>
          <w:rFonts w:ascii="Times New Roman" w:hAnsi="Times New Roman"/>
          <w:sz w:val="24"/>
          <w:szCs w:val="24"/>
          <w:lang w:val="sl-SI"/>
        </w:rPr>
        <w:t xml:space="preserve"> nar</w:t>
      </w:r>
      <w:r w:rsidR="00064945" w:rsidRPr="00CC1AFD">
        <w:rPr>
          <w:rFonts w:ascii="Times New Roman" w:hAnsi="Times New Roman"/>
          <w:sz w:val="24"/>
          <w:szCs w:val="24"/>
          <w:lang w:val="sl-SI"/>
        </w:rPr>
        <w:t>očnika:</w:t>
      </w:r>
    </w:p>
    <w:p w:rsidR="007D6DDD" w:rsidRDefault="00376629" w:rsidP="00C92B52">
      <w:pPr>
        <w:pStyle w:val="BodyText22"/>
        <w:ind w:left="6372" w:firstLine="708"/>
        <w:jc w:val="left"/>
        <w:rPr>
          <w:rFonts w:ascii="Times New Roman" w:hAnsi="Times New Roman"/>
          <w:sz w:val="24"/>
          <w:szCs w:val="24"/>
          <w:lang w:val="sl-SI"/>
        </w:rPr>
      </w:pPr>
      <w:r>
        <w:rPr>
          <w:rFonts w:ascii="Times New Roman" w:hAnsi="Times New Roman"/>
          <w:sz w:val="24"/>
          <w:szCs w:val="24"/>
          <w:lang w:val="sl-SI"/>
        </w:rPr>
        <w:t>Janez Lavre, dr. med.</w:t>
      </w:r>
    </w:p>
    <w:p w:rsidR="00376629" w:rsidRDefault="00376629" w:rsidP="00E824E3">
      <w:pPr>
        <w:pStyle w:val="BodyText22"/>
        <w:ind w:left="0"/>
        <w:jc w:val="right"/>
        <w:rPr>
          <w:rFonts w:ascii="Times New Roman" w:hAnsi="Times New Roman"/>
          <w:sz w:val="24"/>
          <w:szCs w:val="24"/>
          <w:lang w:val="sl-SI"/>
        </w:rPr>
      </w:pPr>
    </w:p>
    <w:p w:rsidR="00376629" w:rsidRDefault="00376629" w:rsidP="00420043">
      <w:pPr>
        <w:pStyle w:val="BodyText22"/>
        <w:ind w:left="0"/>
        <w:rPr>
          <w:rFonts w:ascii="Times New Roman" w:hAnsi="Times New Roman"/>
          <w:sz w:val="24"/>
          <w:szCs w:val="24"/>
          <w:lang w:val="sl-SI"/>
        </w:rPr>
      </w:pPr>
    </w:p>
    <w:p w:rsidR="00FC1ED0" w:rsidRPr="00CC1AFD" w:rsidRDefault="00FC1ED0" w:rsidP="00E02F28">
      <w:pPr>
        <w:pStyle w:val="BodyText22"/>
        <w:ind w:left="0"/>
        <w:rPr>
          <w:rFonts w:ascii="Times New Roman" w:hAnsi="Times New Roman"/>
          <w:sz w:val="24"/>
          <w:szCs w:val="24"/>
          <w:lang w:val="sl-SI"/>
        </w:rPr>
      </w:pPr>
    </w:p>
    <w:p w:rsidR="00064945" w:rsidRPr="006D2704" w:rsidRDefault="00D75D3D" w:rsidP="001756EC">
      <w:pPr>
        <w:pStyle w:val="Naslov1"/>
        <w:numPr>
          <w:ilvl w:val="0"/>
          <w:numId w:val="8"/>
        </w:numPr>
        <w:rPr>
          <w:sz w:val="28"/>
          <w:szCs w:val="28"/>
        </w:rPr>
      </w:pPr>
      <w:bookmarkStart w:id="8" w:name="_Toc495711436"/>
      <w:bookmarkStart w:id="9" w:name="_Toc515428779"/>
      <w:r>
        <w:rPr>
          <w:sz w:val="28"/>
          <w:szCs w:val="28"/>
        </w:rPr>
        <w:t>N</w:t>
      </w:r>
      <w:r w:rsidR="00064945" w:rsidRPr="006D2704">
        <w:rPr>
          <w:sz w:val="28"/>
          <w:szCs w:val="28"/>
        </w:rPr>
        <w:t>AVODILA PONUDNIKOM ZA IZDELAVO PONUDBE</w:t>
      </w:r>
      <w:bookmarkEnd w:id="8"/>
      <w:bookmarkEnd w:id="9"/>
    </w:p>
    <w:p w:rsidR="000D1BFC" w:rsidRPr="006D2704" w:rsidRDefault="000D1BFC" w:rsidP="000D1BFC">
      <w:pPr>
        <w:autoSpaceDE w:val="0"/>
        <w:autoSpaceDN w:val="0"/>
        <w:adjustRightInd w:val="0"/>
        <w:rPr>
          <w:rFonts w:ascii="Arial,Bold" w:hAnsi="Arial,Bold" w:cs="Arial,Bold"/>
          <w:b/>
          <w:bCs/>
          <w:color w:val="000000"/>
        </w:rPr>
      </w:pPr>
    </w:p>
    <w:p w:rsidR="00E23CBF" w:rsidRPr="00507B15" w:rsidRDefault="00D75D3D" w:rsidP="00507B15">
      <w:pPr>
        <w:pStyle w:val="Naslov1"/>
        <w:rPr>
          <w:sz w:val="24"/>
          <w:szCs w:val="24"/>
        </w:rPr>
      </w:pPr>
      <w:bookmarkStart w:id="10" w:name="_Toc515428780"/>
      <w:r>
        <w:rPr>
          <w:sz w:val="24"/>
          <w:szCs w:val="24"/>
        </w:rPr>
        <w:t>8</w:t>
      </w:r>
      <w:r w:rsidR="000D1BFC" w:rsidRPr="006D2704">
        <w:rPr>
          <w:sz w:val="24"/>
          <w:szCs w:val="24"/>
        </w:rPr>
        <w:t>. TEMELJNA PRAVILA</w:t>
      </w:r>
      <w:bookmarkEnd w:id="10"/>
      <w:r w:rsidR="000D1BFC" w:rsidRPr="006D2704">
        <w:rPr>
          <w:sz w:val="24"/>
          <w:szCs w:val="24"/>
        </w:rPr>
        <w:t xml:space="preserve"> </w:t>
      </w:r>
    </w:p>
    <w:p w:rsidR="000D1BFC" w:rsidRPr="00504D30" w:rsidRDefault="000D1BFC" w:rsidP="00CE26B0">
      <w:pPr>
        <w:pStyle w:val="Naslov2"/>
        <w:numPr>
          <w:ilvl w:val="0"/>
          <w:numId w:val="10"/>
        </w:numPr>
        <w:jc w:val="left"/>
        <w:rPr>
          <w:sz w:val="24"/>
        </w:rPr>
      </w:pPr>
      <w:bookmarkStart w:id="11" w:name="_Toc456003933"/>
      <w:bookmarkStart w:id="12" w:name="_Toc456004106"/>
      <w:bookmarkStart w:id="13" w:name="_Toc463243964"/>
      <w:bookmarkStart w:id="14" w:name="_Toc464815949"/>
      <w:bookmarkStart w:id="15" w:name="_Toc513202903"/>
      <w:bookmarkStart w:id="16" w:name="_Toc513203076"/>
      <w:bookmarkStart w:id="17" w:name="_Toc513708995"/>
      <w:bookmarkStart w:id="18" w:name="_Toc515428781"/>
      <w:r w:rsidRPr="00504D30">
        <w:rPr>
          <w:sz w:val="24"/>
        </w:rPr>
        <w:t>Dostop do razpisne dokumentacije</w:t>
      </w:r>
      <w:bookmarkEnd w:id="11"/>
      <w:bookmarkEnd w:id="12"/>
      <w:bookmarkEnd w:id="13"/>
      <w:bookmarkEnd w:id="14"/>
      <w:bookmarkEnd w:id="15"/>
      <w:bookmarkEnd w:id="16"/>
      <w:bookmarkEnd w:id="17"/>
      <w:bookmarkEnd w:id="18"/>
    </w:p>
    <w:p w:rsidR="006758EF" w:rsidRPr="00ED6F00" w:rsidRDefault="006758EF" w:rsidP="006758EF">
      <w:pPr>
        <w:jc w:val="both"/>
        <w:rPr>
          <w:rFonts w:ascii="Times New Roman" w:hAnsi="Times New Roman"/>
          <w:color w:val="0000FF"/>
        </w:rPr>
      </w:pPr>
      <w:r w:rsidRPr="00ED6F00">
        <w:rPr>
          <w:rFonts w:ascii="Times New Roman" w:hAnsi="Times New Roman"/>
        </w:rPr>
        <w:t xml:space="preserve">Razpisna dokumentacija za pripravo ponudbe je ponudnikom na voljo  brezplačno in je dostopna na  Uradnem listu RS - Portal javnih naročil </w:t>
      </w:r>
      <w:r w:rsidRPr="00ED6F00">
        <w:rPr>
          <w:rFonts w:ascii="Times New Roman" w:hAnsi="Times New Roman"/>
          <w:i/>
          <w:color w:val="0000FF"/>
        </w:rPr>
        <w:t>(</w:t>
      </w:r>
      <w:hyperlink r:id="rId17" w:history="1">
        <w:r w:rsidRPr="00ED6F00">
          <w:rPr>
            <w:rFonts w:ascii="Times New Roman" w:hAnsi="Times New Roman"/>
            <w:i/>
            <w:color w:val="0000FF"/>
          </w:rPr>
          <w:t>http://www.enarocanje.si</w:t>
        </w:r>
      </w:hyperlink>
      <w:r w:rsidRPr="00ED6F00">
        <w:rPr>
          <w:rFonts w:ascii="Times New Roman" w:hAnsi="Times New Roman"/>
          <w:i/>
          <w:color w:val="0000FF"/>
        </w:rPr>
        <w:t>)</w:t>
      </w:r>
      <w:r w:rsidRPr="00ED6F00">
        <w:rPr>
          <w:rFonts w:ascii="Times New Roman" w:hAnsi="Times New Roman"/>
          <w:color w:val="0000FF"/>
        </w:rPr>
        <w:t>.</w:t>
      </w:r>
      <w:r w:rsidR="006849EB" w:rsidRPr="00ED6F00">
        <w:rPr>
          <w:rFonts w:ascii="Times New Roman" w:hAnsi="Times New Roman"/>
          <w:color w:val="0000FF"/>
        </w:rPr>
        <w:t xml:space="preserve"> </w:t>
      </w:r>
    </w:p>
    <w:p w:rsidR="00A672C1" w:rsidRPr="00ED6F00" w:rsidRDefault="00A672C1" w:rsidP="000D1BFC">
      <w:pPr>
        <w:autoSpaceDE w:val="0"/>
        <w:autoSpaceDN w:val="0"/>
        <w:adjustRightInd w:val="0"/>
        <w:rPr>
          <w:rFonts w:ascii="Times New Roman" w:hAnsi="Times New Roman"/>
          <w:b/>
          <w:bCs/>
          <w:color w:val="000000"/>
        </w:rPr>
      </w:pPr>
    </w:p>
    <w:p w:rsidR="000D1BFC" w:rsidRPr="00ED6F00" w:rsidRDefault="000D1BFC" w:rsidP="00CE26B0">
      <w:pPr>
        <w:pStyle w:val="Naslov2"/>
        <w:numPr>
          <w:ilvl w:val="0"/>
          <w:numId w:val="10"/>
        </w:numPr>
        <w:jc w:val="left"/>
        <w:rPr>
          <w:sz w:val="24"/>
        </w:rPr>
      </w:pPr>
      <w:bookmarkStart w:id="19" w:name="_Toc456003934"/>
      <w:bookmarkStart w:id="20" w:name="_Toc456004107"/>
      <w:bookmarkStart w:id="21" w:name="_Toc463243965"/>
      <w:bookmarkStart w:id="22" w:name="_Toc464815950"/>
      <w:bookmarkStart w:id="23" w:name="_Toc513202904"/>
      <w:bookmarkStart w:id="24" w:name="_Toc513203077"/>
      <w:bookmarkStart w:id="25" w:name="_Toc513708996"/>
      <w:bookmarkStart w:id="26" w:name="_Toc515428782"/>
      <w:r w:rsidRPr="00ED6F00">
        <w:rPr>
          <w:sz w:val="24"/>
        </w:rPr>
        <w:t>Obvestila in pojasnila v zvezi z razpisno dokumentacijo</w:t>
      </w:r>
      <w:bookmarkEnd w:id="19"/>
      <w:bookmarkEnd w:id="20"/>
      <w:bookmarkEnd w:id="21"/>
      <w:bookmarkEnd w:id="22"/>
      <w:bookmarkEnd w:id="23"/>
      <w:bookmarkEnd w:id="24"/>
      <w:bookmarkEnd w:id="25"/>
      <w:bookmarkEnd w:id="26"/>
    </w:p>
    <w:p w:rsidR="000D1BFC" w:rsidRPr="00ED6F00" w:rsidRDefault="000D1BFC" w:rsidP="003101F9">
      <w:pPr>
        <w:autoSpaceDE w:val="0"/>
        <w:autoSpaceDN w:val="0"/>
        <w:adjustRightInd w:val="0"/>
        <w:jc w:val="both"/>
        <w:rPr>
          <w:rFonts w:ascii="Times New Roman" w:hAnsi="Times New Roman"/>
          <w:color w:val="000000"/>
        </w:rPr>
      </w:pPr>
      <w:r w:rsidRPr="00ED6F00">
        <w:rPr>
          <w:rFonts w:ascii="Times New Roman" w:hAnsi="Times New Roman"/>
          <w:color w:val="000000"/>
        </w:rPr>
        <w:t>Komunikacija s ponudniki o vprašanjih v zvezi z vsebino naročila in v zvezi s pripravo ponudbe poteka</w:t>
      </w:r>
      <w:r w:rsidR="003101F9" w:rsidRPr="00ED6F00">
        <w:rPr>
          <w:rFonts w:ascii="Times New Roman" w:hAnsi="Times New Roman"/>
          <w:color w:val="000000"/>
        </w:rPr>
        <w:t xml:space="preserve"> i</w:t>
      </w:r>
      <w:r w:rsidRPr="00ED6F00">
        <w:rPr>
          <w:rFonts w:ascii="Times New Roman" w:hAnsi="Times New Roman"/>
          <w:color w:val="000000"/>
        </w:rPr>
        <w:t xml:space="preserve">zključno preko </w:t>
      </w:r>
      <w:r w:rsidR="00B356CA" w:rsidRPr="00ED6F00">
        <w:rPr>
          <w:rFonts w:ascii="Times New Roman" w:hAnsi="Times New Roman"/>
          <w:color w:val="000000"/>
        </w:rPr>
        <w:t>P</w:t>
      </w:r>
      <w:r w:rsidRPr="00ED6F00">
        <w:rPr>
          <w:rFonts w:ascii="Times New Roman" w:hAnsi="Times New Roman"/>
          <w:color w:val="000000"/>
        </w:rPr>
        <w:t>ortala javnih naročil.</w:t>
      </w:r>
    </w:p>
    <w:p w:rsidR="000E447F" w:rsidRPr="00ED6F00" w:rsidRDefault="000D1BFC" w:rsidP="003101F9">
      <w:pPr>
        <w:autoSpaceDE w:val="0"/>
        <w:autoSpaceDN w:val="0"/>
        <w:adjustRightInd w:val="0"/>
        <w:jc w:val="both"/>
        <w:rPr>
          <w:rFonts w:ascii="Times New Roman" w:hAnsi="Times New Roman"/>
          <w:color w:val="000000"/>
        </w:rPr>
      </w:pPr>
      <w:r w:rsidRPr="00ED6F00">
        <w:rPr>
          <w:rFonts w:ascii="Times New Roman" w:hAnsi="Times New Roman"/>
          <w:color w:val="000000"/>
        </w:rPr>
        <w:t>Naročnik bo zahtevo za pojasnilo razpisne dokumentacije oziroma kakršnokoli drugo vprašanje v zvezi z</w:t>
      </w:r>
      <w:r w:rsidR="003101F9" w:rsidRPr="00ED6F00">
        <w:rPr>
          <w:rFonts w:ascii="Times New Roman" w:hAnsi="Times New Roman"/>
          <w:color w:val="000000"/>
        </w:rPr>
        <w:t xml:space="preserve"> </w:t>
      </w:r>
      <w:r w:rsidRPr="00ED6F00">
        <w:rPr>
          <w:rFonts w:ascii="Times New Roman" w:hAnsi="Times New Roman"/>
          <w:color w:val="000000"/>
        </w:rPr>
        <w:t xml:space="preserve">naročilom štel kot pravočasno, v kolikor bo na </w:t>
      </w:r>
      <w:r w:rsidR="006B37A0" w:rsidRPr="00ED6F00">
        <w:rPr>
          <w:rFonts w:ascii="Times New Roman" w:hAnsi="Times New Roman"/>
          <w:color w:val="000000"/>
        </w:rPr>
        <w:t>P</w:t>
      </w:r>
      <w:r w:rsidRPr="00ED6F00">
        <w:rPr>
          <w:rFonts w:ascii="Times New Roman" w:hAnsi="Times New Roman"/>
          <w:color w:val="000000"/>
        </w:rPr>
        <w:t xml:space="preserve">ortalu javnih naročil zastavljeno najkasneje do </w:t>
      </w:r>
      <w:r w:rsidR="006B37A0" w:rsidRPr="00ED6F00">
        <w:rPr>
          <w:rFonts w:ascii="Times New Roman" w:hAnsi="Times New Roman"/>
          <w:b/>
        </w:rPr>
        <w:t xml:space="preserve">datuma in ure, objavljene na Portalu JN in v </w:t>
      </w:r>
      <w:r w:rsidR="006B37A0" w:rsidRPr="00ED6F00">
        <w:rPr>
          <w:rFonts w:ascii="Times New Roman" w:hAnsi="Times New Roman"/>
          <w:b/>
          <w:i/>
        </w:rPr>
        <w:t>sistemu e-JN</w:t>
      </w:r>
      <w:r w:rsidR="00941491" w:rsidRPr="00ED6F00">
        <w:rPr>
          <w:rFonts w:ascii="Times New Roman" w:hAnsi="Times New Roman"/>
          <w:b/>
        </w:rPr>
        <w:t xml:space="preserve">. </w:t>
      </w:r>
      <w:r w:rsidR="006B37A0" w:rsidRPr="00ED6F00">
        <w:rPr>
          <w:rFonts w:ascii="Times New Roman" w:hAnsi="Times New Roman"/>
        </w:rPr>
        <w:t xml:space="preserve"> </w:t>
      </w:r>
    </w:p>
    <w:p w:rsidR="00941491" w:rsidRPr="00ED6F00" w:rsidRDefault="00941491" w:rsidP="003101F9">
      <w:pPr>
        <w:autoSpaceDE w:val="0"/>
        <w:autoSpaceDN w:val="0"/>
        <w:adjustRightInd w:val="0"/>
        <w:jc w:val="both"/>
        <w:rPr>
          <w:rFonts w:ascii="Times New Roman" w:hAnsi="Times New Roman"/>
        </w:rPr>
      </w:pPr>
    </w:p>
    <w:p w:rsidR="005109D9" w:rsidRPr="00ED6F00" w:rsidRDefault="005109D9" w:rsidP="005109D9">
      <w:pPr>
        <w:ind w:right="-2"/>
        <w:jc w:val="both"/>
        <w:rPr>
          <w:rFonts w:ascii="Times New Roman" w:hAnsi="Times New Roman"/>
        </w:rPr>
      </w:pPr>
      <w:r w:rsidRPr="00ED6F00">
        <w:rPr>
          <w:rFonts w:ascii="Times New Roman" w:hAnsi="Times New Roman"/>
        </w:rPr>
        <w:t>Naročnik bo dodatna pojasnila v zvezi z dokumentacijo objavil na Portalu javnih naročil  pred iztekom roka za oddajo ponudb, pod pogojem, da je bila zahteva posredovana pravočasno.</w:t>
      </w:r>
    </w:p>
    <w:p w:rsidR="005109D9" w:rsidRPr="00ED6F00" w:rsidRDefault="005109D9" w:rsidP="005109D9">
      <w:pPr>
        <w:autoSpaceDE w:val="0"/>
        <w:autoSpaceDN w:val="0"/>
        <w:adjustRightInd w:val="0"/>
        <w:jc w:val="both"/>
        <w:rPr>
          <w:rFonts w:ascii="Times New Roman" w:hAnsi="Times New Roman"/>
          <w:color w:val="FF0000"/>
        </w:rPr>
      </w:pPr>
    </w:p>
    <w:p w:rsidR="005109D9" w:rsidRPr="00ED6F00" w:rsidRDefault="005109D9" w:rsidP="005109D9">
      <w:pPr>
        <w:autoSpaceDE w:val="0"/>
        <w:autoSpaceDN w:val="0"/>
        <w:adjustRightInd w:val="0"/>
        <w:jc w:val="both"/>
        <w:rPr>
          <w:rFonts w:ascii="Times New Roman" w:hAnsi="Times New Roman"/>
        </w:rPr>
      </w:pPr>
      <w:r w:rsidRPr="00ED6F00">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ED6F00">
        <w:rPr>
          <w:rFonts w:ascii="Times New Roman" w:hAnsi="Times New Roman"/>
        </w:rPr>
        <w:t>P</w:t>
      </w:r>
      <w:r w:rsidRPr="00ED6F00">
        <w:rPr>
          <w:rFonts w:ascii="Times New Roman" w:hAnsi="Times New Roman"/>
        </w:rPr>
        <w:t>ortalu javnih naročil in spletnih straneh naročnika, saj pojasnila</w:t>
      </w:r>
      <w:r w:rsidR="00F74C31" w:rsidRPr="00ED6F00">
        <w:rPr>
          <w:rFonts w:ascii="Times New Roman" w:hAnsi="Times New Roman"/>
        </w:rPr>
        <w:t>, odgovori na vprašanja</w:t>
      </w:r>
      <w:r w:rsidRPr="00ED6F00">
        <w:rPr>
          <w:rFonts w:ascii="Times New Roman" w:hAnsi="Times New Roman"/>
        </w:rPr>
        <w:t xml:space="preserve"> in spremembe predstavljajo sestavni del razpisne dokumentacije.</w:t>
      </w:r>
    </w:p>
    <w:p w:rsidR="00E23CBF" w:rsidRPr="00ED6F00" w:rsidRDefault="00E23CBF" w:rsidP="00E23CBF">
      <w:pPr>
        <w:pStyle w:val="BodyText22"/>
        <w:ind w:left="0"/>
        <w:rPr>
          <w:rFonts w:ascii="Times New Roman" w:hAnsi="Times New Roman"/>
          <w:b/>
          <w:sz w:val="24"/>
          <w:szCs w:val="24"/>
          <w:lang w:val="sl-SI"/>
        </w:rPr>
      </w:pPr>
    </w:p>
    <w:p w:rsidR="00E375D2" w:rsidRPr="00ED6F00" w:rsidRDefault="00D75D3D" w:rsidP="00FC1ED0">
      <w:pPr>
        <w:pStyle w:val="Naslov1"/>
        <w:spacing w:after="0"/>
        <w:rPr>
          <w:sz w:val="24"/>
          <w:szCs w:val="24"/>
        </w:rPr>
      </w:pPr>
      <w:bookmarkStart w:id="27" w:name="_Toc515428783"/>
      <w:r w:rsidRPr="00ED6F00">
        <w:rPr>
          <w:sz w:val="24"/>
          <w:szCs w:val="24"/>
        </w:rPr>
        <w:t>9</w:t>
      </w:r>
      <w:r w:rsidR="00934BC6" w:rsidRPr="00ED6F00">
        <w:rPr>
          <w:sz w:val="24"/>
          <w:szCs w:val="24"/>
        </w:rPr>
        <w:t>. PONUDBENA VREDNOST</w:t>
      </w:r>
      <w:bookmarkEnd w:id="27"/>
    </w:p>
    <w:p w:rsidR="00253B45" w:rsidRPr="00FF0355" w:rsidRDefault="00253B45" w:rsidP="00253B45">
      <w:pPr>
        <w:jc w:val="both"/>
        <w:rPr>
          <w:rFonts w:ascii="Times New Roman" w:hAnsi="Times New Roman"/>
        </w:rPr>
      </w:pPr>
      <w:r w:rsidRPr="009F7B9D">
        <w:rPr>
          <w:rFonts w:ascii="Times New Roman" w:hAnsi="Times New Roman"/>
          <w:b/>
        </w:rPr>
        <w:t xml:space="preserve">Končna </w:t>
      </w:r>
      <w:r w:rsidRPr="00FF0355">
        <w:rPr>
          <w:rFonts w:ascii="Times New Roman" w:hAnsi="Times New Roman"/>
          <w:b/>
        </w:rPr>
        <w:t>ponudbena vrednost</w:t>
      </w:r>
      <w:r w:rsidRPr="00FF0355">
        <w:rPr>
          <w:rFonts w:ascii="Times New Roman" w:hAnsi="Times New Roman"/>
        </w:rPr>
        <w:t xml:space="preserve"> mora zajemati vse stroške za popolno in kvalitetno izvedbo storitev navedenih v razpisni dokumentaciji - Predmet JN. </w:t>
      </w:r>
    </w:p>
    <w:p w:rsidR="00253B45" w:rsidRPr="007D6FD9" w:rsidRDefault="00253B45" w:rsidP="00253B45">
      <w:pPr>
        <w:rPr>
          <w:rFonts w:ascii="Times New Roman" w:hAnsi="Times New Roman"/>
          <w:szCs w:val="20"/>
        </w:rPr>
      </w:pPr>
      <w:r w:rsidRPr="007D6FD9">
        <w:rPr>
          <w:rFonts w:ascii="Times New Roman" w:hAnsi="Times New Roman"/>
          <w:szCs w:val="20"/>
        </w:rPr>
        <w:t xml:space="preserve">Ponudbena cena mora biti navedena v EUR-ih. </w:t>
      </w:r>
    </w:p>
    <w:p w:rsidR="00253B45" w:rsidRDefault="00253B45" w:rsidP="00253B45">
      <w:pPr>
        <w:widowControl w:val="0"/>
        <w:rPr>
          <w:rFonts w:ascii="Times New Roman" w:hAnsi="Times New Roman"/>
          <w:szCs w:val="20"/>
        </w:rPr>
      </w:pPr>
    </w:p>
    <w:p w:rsidR="00253B45" w:rsidRDefault="00253B45" w:rsidP="00253B45">
      <w:pPr>
        <w:pStyle w:val="Glava"/>
        <w:tabs>
          <w:tab w:val="clear" w:pos="4536"/>
          <w:tab w:val="clear" w:pos="9072"/>
          <w:tab w:val="left" w:pos="360"/>
        </w:tabs>
        <w:jc w:val="both"/>
        <w:rPr>
          <w:rFonts w:ascii="Times New Roman" w:hAnsi="Times New Roman"/>
        </w:rPr>
      </w:pPr>
      <w:r w:rsidRPr="009E5C05">
        <w:rPr>
          <w:rFonts w:ascii="Times New Roman" w:hAnsi="Times New Roman"/>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253B45" w:rsidRDefault="00253B45" w:rsidP="00253B45">
      <w:pPr>
        <w:jc w:val="both"/>
        <w:rPr>
          <w:rFonts w:ascii="Times New Roman" w:hAnsi="Times New Roman"/>
        </w:rPr>
      </w:pPr>
      <w:r w:rsidRPr="00FB547A">
        <w:rPr>
          <w:rFonts w:ascii="Times New Roman" w:hAnsi="Times New Roman"/>
        </w:rPr>
        <w:t xml:space="preserve">Ponudnik skladno z zgornjimi zahtevami izpolni tudi </w:t>
      </w:r>
      <w:r w:rsidRPr="00CC1776">
        <w:rPr>
          <w:rFonts w:ascii="Times New Roman" w:hAnsi="Times New Roman"/>
        </w:rPr>
        <w:t>»Predračun« (OBR-3).</w:t>
      </w:r>
      <w:r w:rsidRPr="00FB547A">
        <w:rPr>
          <w:rFonts w:ascii="Times New Roman" w:hAnsi="Times New Roman"/>
        </w:rPr>
        <w:t xml:space="preserve"> </w:t>
      </w:r>
    </w:p>
    <w:p w:rsidR="008B3960" w:rsidRDefault="008B3960" w:rsidP="00253B45">
      <w:pPr>
        <w:jc w:val="both"/>
        <w:rPr>
          <w:rFonts w:ascii="Times New Roman" w:hAnsi="Times New Roman"/>
          <w:b/>
        </w:rPr>
      </w:pPr>
    </w:p>
    <w:p w:rsidR="00253B45" w:rsidRPr="00E9516B" w:rsidRDefault="00253B45" w:rsidP="00253B45">
      <w:pPr>
        <w:jc w:val="both"/>
        <w:rPr>
          <w:rFonts w:ascii="Times New Roman" w:hAnsi="Times New Roman"/>
          <w:b/>
        </w:rPr>
      </w:pPr>
      <w:r w:rsidRPr="00FB547A">
        <w:rPr>
          <w:rFonts w:ascii="Times New Roman" w:hAnsi="Times New Roman"/>
          <w:b/>
        </w:rPr>
        <w:t xml:space="preserve">Ponudnik v informacijskem </w:t>
      </w:r>
      <w:r w:rsidRPr="0046625D">
        <w:rPr>
          <w:rFonts w:ascii="Times New Roman" w:hAnsi="Times New Roman"/>
          <w:b/>
          <w:i/>
        </w:rPr>
        <w:t>sistemu e-JN</w:t>
      </w:r>
      <w:r w:rsidRPr="00FB547A">
        <w:rPr>
          <w:rFonts w:ascii="Times New Roman" w:hAnsi="Times New Roman"/>
          <w:b/>
        </w:rPr>
        <w:t xml:space="preserve"> v razdelek »</w:t>
      </w:r>
      <w:r w:rsidRPr="0046625D">
        <w:rPr>
          <w:rFonts w:ascii="Times New Roman" w:hAnsi="Times New Roman"/>
          <w:b/>
          <w:i/>
        </w:rPr>
        <w:t>Predračun«</w:t>
      </w:r>
      <w:r w:rsidRPr="00FB547A">
        <w:rPr>
          <w:rFonts w:ascii="Times New Roman" w:hAnsi="Times New Roman"/>
          <w:b/>
        </w:rPr>
        <w:t xml:space="preserve"> naloži izpolnjen obrazec </w:t>
      </w:r>
      <w:r>
        <w:rPr>
          <w:rFonts w:ascii="Times New Roman" w:hAnsi="Times New Roman"/>
          <w:b/>
        </w:rPr>
        <w:t>»Predračuna</w:t>
      </w:r>
      <w:r w:rsidRPr="00DB46C8">
        <w:rPr>
          <w:rFonts w:ascii="Times New Roman" w:hAnsi="Times New Roman"/>
          <w:b/>
        </w:rPr>
        <w:t>« v .</w:t>
      </w:r>
      <w:proofErr w:type="spellStart"/>
      <w:r w:rsidRPr="00DB46C8">
        <w:rPr>
          <w:rFonts w:ascii="Times New Roman" w:hAnsi="Times New Roman"/>
          <w:b/>
        </w:rPr>
        <w:t>pdf</w:t>
      </w:r>
      <w:proofErr w:type="spellEnd"/>
      <w:r w:rsidRPr="00DB46C8">
        <w:rPr>
          <w:rFonts w:ascii="Times New Roman" w:hAnsi="Times New Roman"/>
          <w:b/>
        </w:rPr>
        <w:t xml:space="preserve"> datote</w:t>
      </w:r>
      <w:r w:rsidRPr="00E9516B">
        <w:rPr>
          <w:rFonts w:ascii="Times New Roman" w:hAnsi="Times New Roman"/>
          <w:b/>
        </w:rPr>
        <w:t xml:space="preserve">ki </w:t>
      </w:r>
      <w:r>
        <w:rPr>
          <w:rFonts w:ascii="Times New Roman" w:hAnsi="Times New Roman"/>
          <w:b/>
          <w:i/>
        </w:rPr>
        <w:t>(OBR-3</w:t>
      </w:r>
      <w:r w:rsidRPr="00E9516B">
        <w:rPr>
          <w:rFonts w:ascii="Times New Roman" w:hAnsi="Times New Roman"/>
          <w:b/>
          <w:i/>
        </w:rPr>
        <w:t>)</w:t>
      </w:r>
      <w:r w:rsidRPr="00E9516B">
        <w:rPr>
          <w:rFonts w:ascii="Times New Roman" w:hAnsi="Times New Roman"/>
          <w:b/>
        </w:rPr>
        <w:t xml:space="preserve">, ki bo dostopen na javnem odpiranju ponudb. </w:t>
      </w:r>
    </w:p>
    <w:p w:rsidR="00253B45" w:rsidRPr="00EB1774" w:rsidRDefault="00253B45" w:rsidP="00EB1774">
      <w:pPr>
        <w:jc w:val="both"/>
        <w:rPr>
          <w:rFonts w:ascii="Times New Roman" w:hAnsi="Times New Roman"/>
          <w:b/>
        </w:rPr>
      </w:pPr>
      <w:r w:rsidRPr="00DE57A1">
        <w:rPr>
          <w:rFonts w:ascii="Times New Roman" w:hAnsi="Times New Roman"/>
          <w:b/>
          <w:u w:val="single"/>
        </w:rPr>
        <w:t>Vse ostale obrazce OBR</w:t>
      </w:r>
      <w:r w:rsidRPr="00E9516B">
        <w:rPr>
          <w:rFonts w:ascii="Times New Roman" w:hAnsi="Times New Roman"/>
          <w:b/>
        </w:rPr>
        <w:t xml:space="preserve"> (</w:t>
      </w:r>
      <w:r w:rsidRPr="00E9516B">
        <w:rPr>
          <w:rFonts w:ascii="Times New Roman" w:hAnsi="Times New Roman"/>
        </w:rPr>
        <w:t>v nadaljevanju RD</w:t>
      </w:r>
      <w:r>
        <w:rPr>
          <w:rFonts w:ascii="Times New Roman" w:hAnsi="Times New Roman"/>
          <w:b/>
        </w:rPr>
        <w:t>), potrdila, izjave, dokazila,…</w:t>
      </w:r>
      <w:r w:rsidRPr="00E9516B">
        <w:rPr>
          <w:rFonts w:ascii="Times New Roman" w:hAnsi="Times New Roman"/>
          <w:b/>
        </w:rPr>
        <w:t xml:space="preserve"> pa naloži v razdelek </w:t>
      </w:r>
      <w:r w:rsidRPr="00E9516B">
        <w:rPr>
          <w:rFonts w:ascii="Times New Roman" w:hAnsi="Times New Roman"/>
          <w:b/>
          <w:i/>
        </w:rPr>
        <w:t>»Drugi dokumenti«</w:t>
      </w:r>
      <w:r w:rsidRPr="00E9516B">
        <w:rPr>
          <w:rFonts w:ascii="Times New Roman" w:hAnsi="Times New Roman"/>
          <w:b/>
        </w:rPr>
        <w:t xml:space="preserve">. </w:t>
      </w:r>
    </w:p>
    <w:p w:rsidR="00253B45" w:rsidRDefault="00253B45" w:rsidP="00253B45">
      <w:pPr>
        <w:jc w:val="both"/>
        <w:rPr>
          <w:rFonts w:ascii="Times New Roman" w:hAnsi="Times New Roman"/>
        </w:rPr>
      </w:pPr>
      <w:r w:rsidRPr="00FB547A">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956423" w:rsidRPr="00ED6F00" w:rsidRDefault="00956423" w:rsidP="003F793F">
      <w:pPr>
        <w:pStyle w:val="BodyText22"/>
        <w:ind w:left="0"/>
        <w:rPr>
          <w:rFonts w:ascii="Times New Roman" w:hAnsi="Times New Roman"/>
          <w:b/>
          <w:color w:val="FF0000"/>
          <w:sz w:val="24"/>
          <w:szCs w:val="24"/>
          <w:lang w:val="sl-SI"/>
        </w:rPr>
      </w:pPr>
    </w:p>
    <w:p w:rsidR="00934BC6" w:rsidRPr="00ED6F00" w:rsidRDefault="00D75D3D" w:rsidP="00934BC6">
      <w:pPr>
        <w:pStyle w:val="Naslov1"/>
        <w:rPr>
          <w:sz w:val="24"/>
          <w:szCs w:val="24"/>
        </w:rPr>
      </w:pPr>
      <w:bookmarkStart w:id="28" w:name="_Toc494712875"/>
      <w:bookmarkStart w:id="29" w:name="_Toc515428784"/>
      <w:r w:rsidRPr="00ED6F00">
        <w:rPr>
          <w:sz w:val="24"/>
          <w:szCs w:val="24"/>
        </w:rPr>
        <w:t>10</w:t>
      </w:r>
      <w:r w:rsidR="00934BC6" w:rsidRPr="00ED6F00">
        <w:rPr>
          <w:sz w:val="24"/>
          <w:szCs w:val="24"/>
        </w:rPr>
        <w:t>. UGOTAVLJANJE SPOSOBNOSTI IN POGOJI</w:t>
      </w:r>
      <w:bookmarkEnd w:id="28"/>
      <w:bookmarkEnd w:id="29"/>
    </w:p>
    <w:p w:rsidR="00BF400A" w:rsidRDefault="00BF400A" w:rsidP="00BF400A">
      <w:pPr>
        <w:autoSpaceDE w:val="0"/>
        <w:autoSpaceDN w:val="0"/>
        <w:adjustRightInd w:val="0"/>
        <w:jc w:val="both"/>
        <w:rPr>
          <w:rFonts w:ascii="Times New Roman" w:hAnsi="Times New Roman"/>
          <w:bCs/>
        </w:rPr>
      </w:pPr>
      <w:bookmarkStart w:id="30" w:name="_Toc456003936"/>
      <w:bookmarkStart w:id="31" w:name="_Toc456004109"/>
      <w:bookmarkStart w:id="32" w:name="_Toc463243967"/>
      <w:bookmarkStart w:id="33" w:name="_Toc464815952"/>
      <w:bookmarkStart w:id="34" w:name="_Toc494712876"/>
      <w:bookmarkStart w:id="35" w:name="_Toc515428785"/>
      <w:r w:rsidRPr="007D4FE9">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BF400A" w:rsidRDefault="00BF400A" w:rsidP="00BF400A">
      <w:pPr>
        <w:autoSpaceDE w:val="0"/>
        <w:autoSpaceDN w:val="0"/>
        <w:adjustRightInd w:val="0"/>
        <w:jc w:val="both"/>
        <w:rPr>
          <w:rFonts w:ascii="Times New Roman" w:hAnsi="Times New Roman"/>
          <w:bCs/>
        </w:rPr>
      </w:pPr>
    </w:p>
    <w:p w:rsidR="00BF400A" w:rsidRDefault="00BF400A" w:rsidP="00BF400A">
      <w:pPr>
        <w:jc w:val="both"/>
        <w:rPr>
          <w:rFonts w:ascii="Times New Roman" w:hAnsi="Times New Roman"/>
          <w:b/>
        </w:rPr>
      </w:pPr>
      <w:r w:rsidRPr="000E447F">
        <w:rPr>
          <w:rFonts w:ascii="Times New Roman" w:hAnsi="Times New Roman"/>
        </w:rPr>
        <w:t xml:space="preserve">Gospodarski subjekt potrdi izpolnjevanje pogojev </w:t>
      </w:r>
      <w:r w:rsidRPr="005E11BA">
        <w:rPr>
          <w:rFonts w:ascii="Times New Roman" w:hAnsi="Times New Roman"/>
          <w:b/>
        </w:rPr>
        <w:t xml:space="preserve">s predložitvijo izpolnjenega in podpisanega obrazca </w:t>
      </w:r>
      <w:r>
        <w:rPr>
          <w:rFonts w:ascii="Times New Roman" w:hAnsi="Times New Roman"/>
          <w:b/>
        </w:rPr>
        <w:t>4 – Izjava ponudnika</w:t>
      </w:r>
      <w:r w:rsidRPr="005E11BA">
        <w:rPr>
          <w:rFonts w:ascii="Times New Roman" w:hAnsi="Times New Roman"/>
          <w:b/>
        </w:rPr>
        <w:t xml:space="preserve">. </w:t>
      </w:r>
    </w:p>
    <w:p w:rsidR="00BF400A" w:rsidRPr="003F169B" w:rsidRDefault="00BF400A" w:rsidP="00BF400A">
      <w:pPr>
        <w:autoSpaceDE w:val="0"/>
        <w:autoSpaceDN w:val="0"/>
        <w:adjustRightInd w:val="0"/>
        <w:jc w:val="both"/>
        <w:rPr>
          <w:rFonts w:ascii="Times New Roman" w:hAnsi="Times New Roman"/>
        </w:rPr>
      </w:pPr>
      <w:r w:rsidRPr="003F169B">
        <w:rPr>
          <w:rFonts w:ascii="Times New Roman" w:hAnsi="Times New Roman"/>
        </w:rPr>
        <w:lastRenderedPageBreak/>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BF400A" w:rsidRPr="003F169B" w:rsidRDefault="00BF400A" w:rsidP="00BF400A">
      <w:pPr>
        <w:autoSpaceDE w:val="0"/>
        <w:autoSpaceDN w:val="0"/>
        <w:adjustRightInd w:val="0"/>
        <w:jc w:val="both"/>
        <w:rPr>
          <w:rFonts w:ascii="Times New Roman" w:hAnsi="Times New Roman"/>
        </w:rPr>
      </w:pPr>
    </w:p>
    <w:p w:rsidR="00BF400A" w:rsidRPr="003F169B" w:rsidRDefault="00BF400A" w:rsidP="00BF400A">
      <w:pPr>
        <w:autoSpaceDE w:val="0"/>
        <w:autoSpaceDN w:val="0"/>
        <w:adjustRightInd w:val="0"/>
        <w:jc w:val="both"/>
        <w:rPr>
          <w:rFonts w:ascii="Times New Roman" w:hAnsi="Times New Roman"/>
        </w:rPr>
      </w:pPr>
      <w:r w:rsidRPr="003F169B">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F400A" w:rsidRPr="005E11BA" w:rsidRDefault="00BF400A" w:rsidP="00BF400A">
      <w:pPr>
        <w:jc w:val="both"/>
        <w:rPr>
          <w:rFonts w:ascii="Times New Roman" w:hAnsi="Times New Roman"/>
          <w:b/>
        </w:rPr>
      </w:pPr>
    </w:p>
    <w:p w:rsidR="00BF400A" w:rsidRDefault="00BF400A" w:rsidP="00BF400A">
      <w:pPr>
        <w:jc w:val="both"/>
        <w:rPr>
          <w:rFonts w:ascii="Times New Roman" w:hAnsi="Times New Roman"/>
        </w:rPr>
      </w:pPr>
      <w:r w:rsidRPr="000E447F">
        <w:rPr>
          <w:rFonts w:ascii="Times New Roman" w:hAnsi="Times New Roman"/>
        </w:rPr>
        <w:t>Izpolnjevanje pogojev bo naročnik</w:t>
      </w:r>
      <w:r>
        <w:rPr>
          <w:rFonts w:ascii="Times New Roman" w:hAnsi="Times New Roman"/>
        </w:rPr>
        <w:t xml:space="preserve"> lahko</w:t>
      </w:r>
      <w:r w:rsidRPr="000E447F">
        <w:rPr>
          <w:rFonts w:ascii="Times New Roman" w:hAnsi="Times New Roman"/>
        </w:rPr>
        <w:t xml:space="preserve"> preveril pred izdajo odločitve na način, da bo ponudnike pozval k predložitvi ustreznih dokazil skladno s 77. in 78. členom ZJN-3.</w:t>
      </w:r>
    </w:p>
    <w:p w:rsidR="000C4223" w:rsidRDefault="000C4223" w:rsidP="001A45C2">
      <w:pPr>
        <w:rPr>
          <w:rFonts w:ascii="Times New Roman" w:hAnsi="Times New Roman"/>
        </w:rPr>
      </w:pPr>
    </w:p>
    <w:p w:rsidR="00934BC6" w:rsidRPr="00ED6F00" w:rsidRDefault="00934BC6" w:rsidP="00934BC6">
      <w:pPr>
        <w:pStyle w:val="Naslov2"/>
        <w:jc w:val="left"/>
        <w:rPr>
          <w:sz w:val="24"/>
        </w:rPr>
      </w:pPr>
      <w:r w:rsidRPr="00ED6F00">
        <w:rPr>
          <w:sz w:val="24"/>
        </w:rPr>
        <w:t>RAZLOGI ZA IZKLJUČITEV</w:t>
      </w:r>
      <w:bookmarkEnd w:id="30"/>
      <w:bookmarkEnd w:id="31"/>
      <w:bookmarkEnd w:id="32"/>
      <w:bookmarkEnd w:id="33"/>
      <w:r w:rsidRPr="00ED6F00">
        <w:rPr>
          <w:sz w:val="24"/>
        </w:rPr>
        <w:t>:</w:t>
      </w:r>
      <w:bookmarkEnd w:id="34"/>
      <w:bookmarkEnd w:id="35"/>
    </w:p>
    <w:p w:rsidR="00934BC6" w:rsidRPr="00ED6F00" w:rsidRDefault="00934BC6" w:rsidP="00934BC6">
      <w:pPr>
        <w:pStyle w:val="BodyText22"/>
        <w:ind w:left="0"/>
        <w:rPr>
          <w:rFonts w:ascii="Times New Roman" w:hAnsi="Times New Roman"/>
          <w:b/>
          <w:sz w:val="24"/>
          <w:szCs w:val="24"/>
          <w:lang w:val="sl-SI"/>
        </w:rPr>
      </w:pPr>
    </w:p>
    <w:p w:rsidR="00934BC6" w:rsidRPr="00507B15" w:rsidRDefault="00934BC6" w:rsidP="00507B15">
      <w:pPr>
        <w:pStyle w:val="Naslov2"/>
        <w:numPr>
          <w:ilvl w:val="0"/>
          <w:numId w:val="15"/>
        </w:numPr>
        <w:jc w:val="left"/>
        <w:rPr>
          <w:sz w:val="24"/>
        </w:rPr>
      </w:pPr>
      <w:bookmarkStart w:id="36" w:name="_Toc494712877"/>
      <w:bookmarkStart w:id="37" w:name="_Toc515428786"/>
      <w:r w:rsidRPr="00ED6F00">
        <w:rPr>
          <w:sz w:val="24"/>
        </w:rPr>
        <w:t>Razlogi povezani s kazenskimi obsodbami:</w:t>
      </w:r>
      <w:bookmarkEnd w:id="36"/>
      <w:bookmarkEnd w:id="37"/>
    </w:p>
    <w:p w:rsidR="00934BC6" w:rsidRDefault="00934BC6" w:rsidP="00934BC6">
      <w:pPr>
        <w:jc w:val="both"/>
        <w:rPr>
          <w:rFonts w:ascii="Times New Roman" w:hAnsi="Times New Roman"/>
        </w:rPr>
      </w:pPr>
      <w:r w:rsidRPr="00ED6F00">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BF400A" w:rsidRDefault="00BF400A" w:rsidP="00BF400A">
      <w:pPr>
        <w:pStyle w:val="BodyText22"/>
        <w:ind w:left="0"/>
        <w:rPr>
          <w:rFonts w:ascii="Times New Roman" w:hAnsi="Times New Roman"/>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BF400A" w:rsidRDefault="00BF400A" w:rsidP="00BF400A">
      <w:pPr>
        <w:autoSpaceDE w:val="0"/>
        <w:autoSpaceDN w:val="0"/>
        <w:adjustRightInd w:val="0"/>
        <w:rPr>
          <w:rFonts w:ascii="Times New Roman" w:hAnsi="Times New Roman"/>
          <w:b/>
        </w:rPr>
      </w:pPr>
      <w:r>
        <w:rPr>
          <w:rFonts w:ascii="Times New Roman" w:hAnsi="Times New Roman"/>
        </w:rPr>
        <w:t xml:space="preserve">Dokazilo: </w:t>
      </w:r>
      <w:r w:rsidRPr="00926843">
        <w:rPr>
          <w:rFonts w:ascii="Times New Roman" w:hAnsi="Times New Roman"/>
          <w:b/>
        </w:rPr>
        <w:t>OBR-4</w:t>
      </w:r>
    </w:p>
    <w:p w:rsidR="00A67BBA" w:rsidRPr="00ED6F00" w:rsidRDefault="00A67BBA" w:rsidP="00934BC6">
      <w:pPr>
        <w:autoSpaceDE w:val="0"/>
        <w:autoSpaceDN w:val="0"/>
        <w:adjustRightInd w:val="0"/>
        <w:rPr>
          <w:rFonts w:ascii="Times New Roman" w:hAnsi="Times New Roman"/>
        </w:rPr>
      </w:pPr>
    </w:p>
    <w:p w:rsidR="00934BC6" w:rsidRPr="00B409AB" w:rsidRDefault="00934BC6" w:rsidP="00CE26B0">
      <w:pPr>
        <w:pStyle w:val="Naslov2"/>
        <w:numPr>
          <w:ilvl w:val="0"/>
          <w:numId w:val="15"/>
        </w:numPr>
        <w:jc w:val="left"/>
        <w:rPr>
          <w:sz w:val="24"/>
        </w:rPr>
      </w:pPr>
      <w:bookmarkStart w:id="38" w:name="_Toc494712878"/>
      <w:bookmarkStart w:id="39" w:name="_Toc515428787"/>
      <w:r w:rsidRPr="00ED6F00">
        <w:rPr>
          <w:sz w:val="24"/>
        </w:rPr>
        <w:t>Razlogi, povezani s plačilom davkov ali prispevkov za socialno varnost:</w:t>
      </w:r>
      <w:bookmarkEnd w:id="38"/>
      <w:bookmarkEnd w:id="39"/>
    </w:p>
    <w:p w:rsidR="00934BC6" w:rsidRPr="00ED6F00" w:rsidRDefault="008473EF" w:rsidP="00CA4E97">
      <w:pPr>
        <w:jc w:val="both"/>
        <w:rPr>
          <w:rFonts w:ascii="Times New Roman" w:hAnsi="Times New Roman"/>
        </w:rPr>
      </w:pPr>
      <w:r w:rsidRPr="00ED6F00">
        <w:rPr>
          <w:rFonts w:ascii="Times New Roman" w:hAnsi="Times New Roman"/>
        </w:rPr>
        <w:t>2</w:t>
      </w:r>
      <w:r w:rsidR="00934BC6" w:rsidRPr="00ED6F00">
        <w:rPr>
          <w:rFonts w:ascii="Times New Roman" w:hAnsi="Times New Roman"/>
        </w:rPr>
        <w:t>. Gospodarski subjekt zagotavlja, da:</w:t>
      </w:r>
    </w:p>
    <w:p w:rsidR="00934BC6" w:rsidRPr="00ED6F00" w:rsidRDefault="00934BC6" w:rsidP="00CE26B0">
      <w:pPr>
        <w:pStyle w:val="Odstavekseznama"/>
        <w:numPr>
          <w:ilvl w:val="0"/>
          <w:numId w:val="9"/>
        </w:numPr>
        <w:contextualSpacing/>
        <w:jc w:val="both"/>
        <w:rPr>
          <w:rFonts w:ascii="Times New Roman" w:hAnsi="Times New Roman"/>
        </w:rPr>
      </w:pPr>
      <w:r w:rsidRPr="00ED6F00">
        <w:rPr>
          <w:rFonts w:ascii="Times New Roman" w:hAnsi="Times New Roman"/>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34BC6" w:rsidRPr="00ED6F00" w:rsidRDefault="00934BC6" w:rsidP="00CE26B0">
      <w:pPr>
        <w:numPr>
          <w:ilvl w:val="1"/>
          <w:numId w:val="9"/>
        </w:numPr>
        <w:jc w:val="both"/>
        <w:rPr>
          <w:rFonts w:ascii="Times New Roman" w:hAnsi="Times New Roman"/>
        </w:rPr>
      </w:pPr>
      <w:r w:rsidRPr="00ED6F00">
        <w:rPr>
          <w:rFonts w:ascii="Times New Roman" w:hAnsi="Times New Roman"/>
        </w:rPr>
        <w:t>ima na dan oddaje ponudbe ali prijave predložene vse obračune davčnih odtegljajev za dohodke iz delovnega razmerja za obdobje zadnjih petih let do dne oddaje ponudbe ali prijave.</w:t>
      </w:r>
    </w:p>
    <w:p w:rsidR="00BF400A" w:rsidRDefault="00BF400A" w:rsidP="00BF400A">
      <w:pPr>
        <w:pStyle w:val="BodyText22"/>
        <w:ind w:left="0"/>
        <w:rPr>
          <w:rFonts w:ascii="Times New Roman" w:hAnsi="Times New Roman"/>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BF400A" w:rsidRDefault="00BF400A" w:rsidP="00BF400A">
      <w:pPr>
        <w:autoSpaceDE w:val="0"/>
        <w:autoSpaceDN w:val="0"/>
        <w:adjustRightInd w:val="0"/>
        <w:rPr>
          <w:rFonts w:ascii="Times New Roman" w:hAnsi="Times New Roman"/>
          <w:b/>
        </w:rPr>
      </w:pPr>
      <w:r>
        <w:rPr>
          <w:rFonts w:ascii="Times New Roman" w:hAnsi="Times New Roman"/>
        </w:rPr>
        <w:t xml:space="preserve">Dokazilo: </w:t>
      </w:r>
      <w:r w:rsidRPr="00926843">
        <w:rPr>
          <w:rFonts w:ascii="Times New Roman" w:hAnsi="Times New Roman"/>
          <w:b/>
        </w:rPr>
        <w:t>OBR-4</w:t>
      </w:r>
    </w:p>
    <w:p w:rsidR="00DB6C3E" w:rsidRPr="00ED6F00" w:rsidRDefault="00DB6C3E" w:rsidP="00934BC6">
      <w:pPr>
        <w:autoSpaceDE w:val="0"/>
        <w:autoSpaceDN w:val="0"/>
        <w:adjustRightInd w:val="0"/>
        <w:rPr>
          <w:rFonts w:ascii="Times New Roman" w:hAnsi="Times New Roman"/>
        </w:rPr>
      </w:pPr>
    </w:p>
    <w:p w:rsidR="00934BC6" w:rsidRPr="00B409AB" w:rsidRDefault="00934BC6" w:rsidP="00CE26B0">
      <w:pPr>
        <w:pStyle w:val="Naslov2"/>
        <w:numPr>
          <w:ilvl w:val="0"/>
          <w:numId w:val="15"/>
        </w:numPr>
        <w:jc w:val="left"/>
        <w:rPr>
          <w:sz w:val="24"/>
        </w:rPr>
      </w:pPr>
      <w:bookmarkStart w:id="40" w:name="_Toc494712879"/>
      <w:bookmarkStart w:id="41" w:name="_Toc515428788"/>
      <w:r w:rsidRPr="00ED6F00">
        <w:rPr>
          <w:sz w:val="24"/>
        </w:rPr>
        <w:t>Razlogi, povezani z insolventnostjo, nasprotjem interesov ali kršitvijo poklicnih pravil:</w:t>
      </w:r>
      <w:bookmarkEnd w:id="40"/>
      <w:bookmarkEnd w:id="41"/>
    </w:p>
    <w:p w:rsidR="00934BC6" w:rsidRPr="00ED6F00" w:rsidRDefault="008473EF" w:rsidP="00CA4E97">
      <w:pPr>
        <w:jc w:val="both"/>
        <w:rPr>
          <w:rFonts w:ascii="Times New Roman" w:hAnsi="Times New Roman"/>
        </w:rPr>
      </w:pPr>
      <w:r w:rsidRPr="00ED6F00">
        <w:rPr>
          <w:rFonts w:ascii="Times New Roman" w:hAnsi="Times New Roman"/>
        </w:rPr>
        <w:t>3</w:t>
      </w:r>
      <w:r w:rsidR="00934BC6" w:rsidRPr="00ED6F00">
        <w:rPr>
          <w:rFonts w:ascii="Times New Roman" w:hAnsi="Times New Roman"/>
        </w:rPr>
        <w:t>. Gospodarski subjekt zagotavlja, da:</w:t>
      </w:r>
    </w:p>
    <w:p w:rsidR="00934BC6" w:rsidRPr="00ED6F00" w:rsidRDefault="00934BC6" w:rsidP="00CE26B0">
      <w:pPr>
        <w:numPr>
          <w:ilvl w:val="1"/>
          <w:numId w:val="9"/>
        </w:numPr>
        <w:jc w:val="both"/>
        <w:rPr>
          <w:rFonts w:ascii="Times New Roman" w:hAnsi="Times New Roman"/>
        </w:rPr>
      </w:pPr>
      <w:r w:rsidRPr="00ED6F00">
        <w:rPr>
          <w:rFonts w:ascii="Times New Roman" w:hAnsi="Times New Roman"/>
        </w:rPr>
        <w:t>ne krši obveznosti iz drugega odstavka 3. člena ZJN</w:t>
      </w:r>
      <w:r w:rsidR="00DF265B">
        <w:rPr>
          <w:rFonts w:ascii="Times New Roman" w:hAnsi="Times New Roman"/>
        </w:rPr>
        <w:t>-3 (obveznosti na področju okolj</w:t>
      </w:r>
      <w:r w:rsidRPr="00ED6F00">
        <w:rPr>
          <w:rFonts w:ascii="Times New Roman" w:hAnsi="Times New Roman"/>
        </w:rPr>
        <w:t>skega, socialnega in delovnega prava);</w:t>
      </w:r>
    </w:p>
    <w:p w:rsidR="00934BC6" w:rsidRPr="00ED6F00" w:rsidRDefault="00934BC6" w:rsidP="00CE26B0">
      <w:pPr>
        <w:numPr>
          <w:ilvl w:val="1"/>
          <w:numId w:val="9"/>
        </w:numPr>
        <w:jc w:val="both"/>
        <w:rPr>
          <w:rFonts w:ascii="Times New Roman" w:hAnsi="Times New Roman"/>
        </w:rPr>
      </w:pPr>
      <w:r w:rsidRPr="00ED6F00">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934BC6" w:rsidRPr="00ED6F00" w:rsidRDefault="00934BC6" w:rsidP="00CE26B0">
      <w:pPr>
        <w:numPr>
          <w:ilvl w:val="1"/>
          <w:numId w:val="9"/>
        </w:numPr>
        <w:jc w:val="both"/>
        <w:rPr>
          <w:rFonts w:ascii="Times New Roman" w:hAnsi="Times New Roman"/>
        </w:rPr>
      </w:pPr>
      <w:r w:rsidRPr="00ED6F00">
        <w:rPr>
          <w:rFonts w:ascii="Times New Roman" w:hAnsi="Times New Roman"/>
        </w:rPr>
        <w:t>ni zagrešil hujšo kršitev poklicnih pravil, zaradi česar je omajana njegova integriteta;</w:t>
      </w:r>
    </w:p>
    <w:p w:rsidR="00934BC6" w:rsidRPr="00ED6F00" w:rsidRDefault="00934BC6" w:rsidP="00CE26B0">
      <w:pPr>
        <w:numPr>
          <w:ilvl w:val="1"/>
          <w:numId w:val="9"/>
        </w:numPr>
        <w:jc w:val="both"/>
        <w:rPr>
          <w:rFonts w:ascii="Times New Roman" w:hAnsi="Times New Roman"/>
        </w:rPr>
      </w:pPr>
      <w:r w:rsidRPr="00ED6F00">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rsidR="00934BC6" w:rsidRPr="00ED6F00" w:rsidRDefault="00934BC6" w:rsidP="00CE26B0">
      <w:pPr>
        <w:numPr>
          <w:ilvl w:val="1"/>
          <w:numId w:val="9"/>
        </w:numPr>
        <w:jc w:val="both"/>
        <w:rPr>
          <w:rFonts w:ascii="Times New Roman" w:hAnsi="Times New Roman"/>
        </w:rPr>
      </w:pPr>
      <w:r w:rsidRPr="00ED6F00">
        <w:rPr>
          <w:rFonts w:ascii="Times New Roman" w:hAnsi="Times New Roman"/>
        </w:rPr>
        <w:t xml:space="preserve">se pri gospodarskem subjektu pri prejšnji pogodbi o izvedbi javnega naročila ali prejšnji koncesijski pogodbi, sklenjeni z naročnikom, niso pokazale precejšnje ali stalne pomanjkljivosti pri izpolnjevanju ključne obveznosti, zaradi česar je naročnik predčasno </w:t>
      </w:r>
      <w:r w:rsidRPr="00ED6F00">
        <w:rPr>
          <w:rFonts w:ascii="Times New Roman" w:hAnsi="Times New Roman"/>
        </w:rPr>
        <w:lastRenderedPageBreak/>
        <w:t>odstopil od prejšnjega naročila oziroma pogodbe ali uveljavljal odškodnino ter niso bile izvedene druge primerljive sankcije;</w:t>
      </w:r>
    </w:p>
    <w:p w:rsidR="00BF400A" w:rsidRDefault="00BF400A" w:rsidP="00BF400A">
      <w:pPr>
        <w:pStyle w:val="BodyText22"/>
        <w:ind w:left="0"/>
        <w:rPr>
          <w:rFonts w:ascii="Times New Roman" w:hAnsi="Times New Roman"/>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BF400A" w:rsidRDefault="00BF400A" w:rsidP="00BF400A">
      <w:pPr>
        <w:autoSpaceDE w:val="0"/>
        <w:autoSpaceDN w:val="0"/>
        <w:adjustRightInd w:val="0"/>
        <w:rPr>
          <w:rFonts w:ascii="Times New Roman" w:hAnsi="Times New Roman"/>
          <w:b/>
        </w:rPr>
      </w:pPr>
      <w:r>
        <w:rPr>
          <w:rFonts w:ascii="Times New Roman" w:hAnsi="Times New Roman"/>
        </w:rPr>
        <w:t xml:space="preserve">Dokazilo: </w:t>
      </w:r>
      <w:r w:rsidRPr="00926843">
        <w:rPr>
          <w:rFonts w:ascii="Times New Roman" w:hAnsi="Times New Roman"/>
          <w:b/>
        </w:rPr>
        <w:t>OBR-4</w:t>
      </w:r>
    </w:p>
    <w:p w:rsidR="00934BC6" w:rsidRPr="00ED6F00" w:rsidRDefault="00934BC6" w:rsidP="00946E77">
      <w:pPr>
        <w:autoSpaceDE w:val="0"/>
        <w:autoSpaceDN w:val="0"/>
        <w:adjustRightInd w:val="0"/>
        <w:rPr>
          <w:rFonts w:ascii="Times New Roman" w:hAnsi="Times New Roman"/>
          <w:b/>
        </w:rPr>
      </w:pPr>
    </w:p>
    <w:p w:rsidR="00934BC6" w:rsidRPr="00B409AB" w:rsidRDefault="00934BC6" w:rsidP="00CE26B0">
      <w:pPr>
        <w:pStyle w:val="Naslov2"/>
        <w:numPr>
          <w:ilvl w:val="0"/>
          <w:numId w:val="15"/>
        </w:numPr>
        <w:jc w:val="left"/>
        <w:rPr>
          <w:sz w:val="24"/>
        </w:rPr>
      </w:pPr>
      <w:bookmarkStart w:id="42" w:name="_Toc494712880"/>
      <w:bookmarkStart w:id="43" w:name="_Toc515428789"/>
      <w:r w:rsidRPr="00ED6F00">
        <w:rPr>
          <w:sz w:val="24"/>
        </w:rPr>
        <w:t>Drugi razlogi za izključitev:</w:t>
      </w:r>
      <w:bookmarkEnd w:id="42"/>
      <w:bookmarkEnd w:id="43"/>
    </w:p>
    <w:p w:rsidR="00934BC6" w:rsidRPr="00ED6F00" w:rsidRDefault="008473EF" w:rsidP="00934BC6">
      <w:pPr>
        <w:jc w:val="both"/>
        <w:rPr>
          <w:rFonts w:ascii="Times New Roman" w:hAnsi="Times New Roman"/>
        </w:rPr>
      </w:pPr>
      <w:r w:rsidRPr="00ED6F00">
        <w:rPr>
          <w:rFonts w:ascii="Times New Roman" w:hAnsi="Times New Roman"/>
        </w:rPr>
        <w:t>4</w:t>
      </w:r>
      <w:r w:rsidR="00934BC6" w:rsidRPr="00ED6F00">
        <w:rPr>
          <w:rFonts w:ascii="Times New Roman" w:hAnsi="Times New Roman"/>
        </w:rPr>
        <w:t xml:space="preserve">. Gospodarski subjekt na dan, ko poteče rok za oddajo ponudb ali prijav, ni uvrščen v evidenco gospodarskih subjektov z negativnimi </w:t>
      </w:r>
      <w:r w:rsidR="008F09AA">
        <w:rPr>
          <w:rFonts w:ascii="Times New Roman" w:hAnsi="Times New Roman"/>
        </w:rPr>
        <w:t xml:space="preserve"> </w:t>
      </w:r>
      <w:r w:rsidR="00937F96">
        <w:rPr>
          <w:rFonts w:ascii="Times New Roman" w:hAnsi="Times New Roman"/>
        </w:rPr>
        <w:t>refere</w:t>
      </w:r>
      <w:r w:rsidR="00934BC6" w:rsidRPr="00ED6F00">
        <w:rPr>
          <w:rFonts w:ascii="Times New Roman" w:hAnsi="Times New Roman"/>
        </w:rPr>
        <w:t xml:space="preserve">ncami iz 110. člena ZJN-3. </w:t>
      </w:r>
    </w:p>
    <w:p w:rsidR="00BF400A" w:rsidRDefault="00BF400A" w:rsidP="00BF400A">
      <w:pPr>
        <w:pStyle w:val="BodyText22"/>
        <w:ind w:left="0"/>
        <w:rPr>
          <w:rFonts w:ascii="Times New Roman" w:hAnsi="Times New Roman"/>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BF400A" w:rsidRDefault="00BF400A" w:rsidP="00BF400A">
      <w:pPr>
        <w:autoSpaceDE w:val="0"/>
        <w:autoSpaceDN w:val="0"/>
        <w:adjustRightInd w:val="0"/>
        <w:rPr>
          <w:rFonts w:ascii="Times New Roman" w:hAnsi="Times New Roman"/>
          <w:b/>
        </w:rPr>
      </w:pPr>
      <w:r>
        <w:rPr>
          <w:rFonts w:ascii="Times New Roman" w:hAnsi="Times New Roman"/>
        </w:rPr>
        <w:t xml:space="preserve">Dokazilo: </w:t>
      </w:r>
      <w:r w:rsidRPr="00926843">
        <w:rPr>
          <w:rFonts w:ascii="Times New Roman" w:hAnsi="Times New Roman"/>
          <w:b/>
        </w:rPr>
        <w:t>OBR-4</w:t>
      </w:r>
    </w:p>
    <w:p w:rsidR="00BF400A" w:rsidRPr="00ED6F00" w:rsidRDefault="00BF400A" w:rsidP="007768A3">
      <w:pPr>
        <w:autoSpaceDE w:val="0"/>
        <w:autoSpaceDN w:val="0"/>
        <w:adjustRightInd w:val="0"/>
        <w:rPr>
          <w:rFonts w:ascii="Times New Roman" w:hAnsi="Times New Roman"/>
          <w:i/>
        </w:rPr>
      </w:pPr>
    </w:p>
    <w:p w:rsidR="00934BC6" w:rsidRPr="00ED6F00" w:rsidRDefault="008473EF" w:rsidP="00934BC6">
      <w:pPr>
        <w:jc w:val="both"/>
        <w:rPr>
          <w:rFonts w:ascii="Times New Roman" w:hAnsi="Times New Roman"/>
        </w:rPr>
      </w:pPr>
      <w:r w:rsidRPr="00ED6F00">
        <w:rPr>
          <w:rFonts w:ascii="Times New Roman" w:hAnsi="Times New Roman"/>
        </w:rPr>
        <w:t>5</w:t>
      </w:r>
      <w:r w:rsidR="00934BC6" w:rsidRPr="00ED6F00">
        <w:rPr>
          <w:rFonts w:ascii="Times New Roman" w:hAnsi="Times New Roman"/>
        </w:rPr>
        <w:t>. Gospodarskemu subjektu v zadnjih treh letih pred potekom roka za oddajo ponudb, ni bila s pravnomočno odločbo pristojnega organa Republike Slovenije ali druge države članice ali tretje države dvakrat izrečena globa zaradi prekrška v zvezi s plačilom za delo.</w:t>
      </w:r>
    </w:p>
    <w:p w:rsidR="00BF400A" w:rsidRDefault="00BF400A" w:rsidP="00BF400A">
      <w:pPr>
        <w:pStyle w:val="BodyText22"/>
        <w:ind w:left="0"/>
        <w:rPr>
          <w:rFonts w:ascii="Times New Roman" w:hAnsi="Times New Roman"/>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BF400A" w:rsidRDefault="00BF400A" w:rsidP="00BF400A">
      <w:pPr>
        <w:autoSpaceDE w:val="0"/>
        <w:autoSpaceDN w:val="0"/>
        <w:adjustRightInd w:val="0"/>
        <w:rPr>
          <w:rFonts w:ascii="Times New Roman" w:hAnsi="Times New Roman"/>
          <w:b/>
        </w:rPr>
      </w:pPr>
      <w:r>
        <w:rPr>
          <w:rFonts w:ascii="Times New Roman" w:hAnsi="Times New Roman"/>
        </w:rPr>
        <w:t xml:space="preserve">Dokazilo: </w:t>
      </w:r>
      <w:r w:rsidRPr="00926843">
        <w:rPr>
          <w:rFonts w:ascii="Times New Roman" w:hAnsi="Times New Roman"/>
          <w:b/>
        </w:rPr>
        <w:t>OBR-4</w:t>
      </w:r>
    </w:p>
    <w:p w:rsidR="00934BC6" w:rsidRPr="00ED6F00" w:rsidRDefault="00934BC6" w:rsidP="00946E77">
      <w:pPr>
        <w:autoSpaceDE w:val="0"/>
        <w:autoSpaceDN w:val="0"/>
        <w:adjustRightInd w:val="0"/>
        <w:rPr>
          <w:rFonts w:ascii="Times New Roman" w:hAnsi="Times New Roman"/>
        </w:rPr>
      </w:pPr>
    </w:p>
    <w:p w:rsidR="00934BC6" w:rsidRPr="00ED6F00" w:rsidRDefault="00934BC6" w:rsidP="00934BC6">
      <w:pPr>
        <w:autoSpaceDE w:val="0"/>
        <w:autoSpaceDN w:val="0"/>
        <w:adjustRightInd w:val="0"/>
        <w:jc w:val="both"/>
        <w:rPr>
          <w:rFonts w:ascii="Times New Roman" w:hAnsi="Times New Roman"/>
        </w:rPr>
      </w:pPr>
      <w:r w:rsidRPr="00ED6F00">
        <w:rPr>
          <w:rFonts w:ascii="Times New Roman" w:hAnsi="Times New Roman"/>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BF400A" w:rsidRPr="00ED6F00" w:rsidRDefault="00BF400A" w:rsidP="00934BC6">
      <w:pPr>
        <w:autoSpaceDE w:val="0"/>
        <w:autoSpaceDN w:val="0"/>
        <w:adjustRightInd w:val="0"/>
        <w:jc w:val="both"/>
        <w:rPr>
          <w:rFonts w:ascii="Times New Roman" w:hAnsi="Times New Roman"/>
        </w:rPr>
      </w:pPr>
    </w:p>
    <w:p w:rsidR="00934BC6" w:rsidRDefault="00934BC6" w:rsidP="00934BC6">
      <w:pPr>
        <w:pStyle w:val="Naslov2"/>
        <w:jc w:val="left"/>
        <w:rPr>
          <w:sz w:val="24"/>
        </w:rPr>
      </w:pPr>
      <w:bookmarkStart w:id="44" w:name="_Toc456003937"/>
      <w:bookmarkStart w:id="45" w:name="_Toc456004110"/>
      <w:bookmarkStart w:id="46" w:name="_Toc463243968"/>
      <w:bookmarkStart w:id="47" w:name="_Toc464815953"/>
      <w:bookmarkStart w:id="48" w:name="_Toc494712881"/>
      <w:bookmarkStart w:id="49" w:name="_Toc515428790"/>
      <w:r w:rsidRPr="00ED6F00">
        <w:rPr>
          <w:sz w:val="24"/>
        </w:rPr>
        <w:t>POGOJI ZA SODELOVANJE</w:t>
      </w:r>
      <w:bookmarkEnd w:id="44"/>
      <w:bookmarkEnd w:id="45"/>
      <w:bookmarkEnd w:id="46"/>
      <w:bookmarkEnd w:id="47"/>
      <w:r w:rsidRPr="00ED6F00">
        <w:rPr>
          <w:sz w:val="24"/>
        </w:rPr>
        <w:t>:</w:t>
      </w:r>
      <w:bookmarkEnd w:id="48"/>
      <w:bookmarkEnd w:id="49"/>
    </w:p>
    <w:p w:rsidR="00BF400A" w:rsidRPr="00BF400A" w:rsidRDefault="00BF400A" w:rsidP="00BF400A"/>
    <w:p w:rsidR="00934BC6" w:rsidRPr="00B409AB" w:rsidRDefault="00934BC6" w:rsidP="00CE26B0">
      <w:pPr>
        <w:pStyle w:val="Naslov2"/>
        <w:numPr>
          <w:ilvl w:val="2"/>
          <w:numId w:val="9"/>
        </w:numPr>
        <w:ind w:left="709"/>
        <w:jc w:val="left"/>
        <w:rPr>
          <w:sz w:val="24"/>
        </w:rPr>
      </w:pPr>
      <w:bookmarkStart w:id="50" w:name="_Toc494712882"/>
      <w:bookmarkStart w:id="51" w:name="_Toc515428791"/>
      <w:r w:rsidRPr="00ED6F00">
        <w:rPr>
          <w:sz w:val="24"/>
        </w:rPr>
        <w:t>Sposobnost za opravljanje poklicne dejavnosti:</w:t>
      </w:r>
      <w:bookmarkEnd w:id="50"/>
      <w:bookmarkEnd w:id="51"/>
    </w:p>
    <w:p w:rsidR="00934BC6" w:rsidRPr="00ED6F00" w:rsidRDefault="008473EF" w:rsidP="00934BC6">
      <w:pPr>
        <w:jc w:val="both"/>
        <w:rPr>
          <w:rFonts w:ascii="Times New Roman" w:hAnsi="Times New Roman"/>
          <w:color w:val="FF0000"/>
        </w:rPr>
      </w:pPr>
      <w:r w:rsidRPr="00ED6F00">
        <w:rPr>
          <w:rFonts w:ascii="Times New Roman" w:hAnsi="Times New Roman"/>
        </w:rPr>
        <w:t>6</w:t>
      </w:r>
      <w:r w:rsidR="00934BC6" w:rsidRPr="00ED6F00">
        <w:rPr>
          <w:rFonts w:ascii="Times New Roman" w:hAnsi="Times New Roman"/>
        </w:rPr>
        <w:t xml:space="preserve">. Vpis v poslovni register: </w:t>
      </w:r>
      <w:r w:rsidR="00934BC6" w:rsidRPr="00ED6F00">
        <w:rPr>
          <w:rFonts w:ascii="Times New Roman" w:hAnsi="Times New Roman"/>
          <w:u w:val="single"/>
        </w:rPr>
        <w:t>gospodarski subjekt je registriran</w:t>
      </w:r>
      <w:r w:rsidR="00934BC6" w:rsidRPr="00ED6F00">
        <w:rPr>
          <w:rFonts w:ascii="Times New Roman" w:hAnsi="Times New Roman"/>
        </w:rPr>
        <w:t xml:space="preserve"> za opravljanje dejavnosti, ki je predmet tega javnega naročila.</w:t>
      </w:r>
      <w:r w:rsidR="006169D8" w:rsidRPr="00ED6F00">
        <w:rPr>
          <w:rFonts w:ascii="Times New Roman" w:hAnsi="Times New Roman"/>
        </w:rPr>
        <w:t xml:space="preserve">  </w:t>
      </w:r>
    </w:p>
    <w:p w:rsidR="00BF400A" w:rsidRDefault="00BF400A" w:rsidP="00BF400A">
      <w:pPr>
        <w:pStyle w:val="BodyText22"/>
        <w:ind w:left="0"/>
        <w:rPr>
          <w:rFonts w:ascii="Times New Roman" w:hAnsi="Times New Roman"/>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BF400A" w:rsidRDefault="00BF400A" w:rsidP="00BF400A">
      <w:pPr>
        <w:autoSpaceDE w:val="0"/>
        <w:autoSpaceDN w:val="0"/>
        <w:adjustRightInd w:val="0"/>
        <w:rPr>
          <w:rFonts w:ascii="Times New Roman" w:hAnsi="Times New Roman"/>
          <w:b/>
        </w:rPr>
      </w:pPr>
      <w:r>
        <w:rPr>
          <w:rFonts w:ascii="Times New Roman" w:hAnsi="Times New Roman"/>
        </w:rPr>
        <w:t xml:space="preserve">Dokazilo: </w:t>
      </w:r>
      <w:r w:rsidRPr="00926843">
        <w:rPr>
          <w:rFonts w:ascii="Times New Roman" w:hAnsi="Times New Roman"/>
          <w:b/>
        </w:rPr>
        <w:t>OBR-4</w:t>
      </w:r>
    </w:p>
    <w:p w:rsidR="00A47F41" w:rsidRPr="00ED6F00" w:rsidRDefault="00A47F41" w:rsidP="00A62659">
      <w:pPr>
        <w:autoSpaceDE w:val="0"/>
        <w:autoSpaceDN w:val="0"/>
        <w:adjustRightInd w:val="0"/>
        <w:rPr>
          <w:rFonts w:ascii="Times New Roman" w:hAnsi="Times New Roman"/>
          <w:b/>
        </w:rPr>
      </w:pPr>
    </w:p>
    <w:p w:rsidR="00C448C4" w:rsidRPr="00ED6F00" w:rsidRDefault="004666F6" w:rsidP="00C448C4">
      <w:pPr>
        <w:widowControl w:val="0"/>
        <w:adjustRightInd w:val="0"/>
        <w:spacing w:line="240" w:lineRule="atLeast"/>
        <w:jc w:val="both"/>
        <w:rPr>
          <w:rFonts w:ascii="Times New Roman" w:hAnsi="Times New Roman"/>
          <w:b/>
          <w:i/>
        </w:rPr>
      </w:pPr>
      <w:r w:rsidRPr="00ED6F00">
        <w:rPr>
          <w:rFonts w:ascii="Times New Roman" w:hAnsi="Times New Roman"/>
        </w:rPr>
        <w:t>7</w:t>
      </w:r>
      <w:r w:rsidR="00C448C4" w:rsidRPr="00ED6F00">
        <w:rPr>
          <w:rFonts w:ascii="Times New Roman" w:hAnsi="Times New Roman"/>
        </w:rPr>
        <w:t xml:space="preserve">. Ponudnik je vpisan v register </w:t>
      </w:r>
      <w:r w:rsidR="00C448C4" w:rsidRPr="00ED6F00">
        <w:rPr>
          <w:rFonts w:ascii="Times New Roman" w:hAnsi="Times New Roman"/>
          <w:u w:val="single"/>
        </w:rPr>
        <w:t>dobaviteljev medicinskih pripomočkov</w:t>
      </w:r>
      <w:r w:rsidR="00C448C4" w:rsidRPr="00ED6F00">
        <w:rPr>
          <w:rFonts w:ascii="Times New Roman" w:hAnsi="Times New Roman"/>
        </w:rPr>
        <w:t xml:space="preserve"> pri Agenciji RS za zdravila in medicinske pripomočke</w:t>
      </w:r>
      <w:r w:rsidR="009E07B5" w:rsidRPr="00ED6F00">
        <w:rPr>
          <w:rFonts w:ascii="Times New Roman" w:hAnsi="Times New Roman"/>
        </w:rPr>
        <w:t>.</w:t>
      </w:r>
      <w:r w:rsidR="00C448C4" w:rsidRPr="00ED6F00">
        <w:rPr>
          <w:rFonts w:ascii="Times New Roman" w:hAnsi="Times New Roman"/>
          <w:b/>
          <w:i/>
        </w:rPr>
        <w:t xml:space="preserve"> </w:t>
      </w:r>
    </w:p>
    <w:p w:rsidR="00583110" w:rsidRPr="00ED6F00" w:rsidRDefault="00583110" w:rsidP="00583110">
      <w:pPr>
        <w:widowControl w:val="0"/>
        <w:adjustRightInd w:val="0"/>
        <w:jc w:val="both"/>
        <w:rPr>
          <w:rFonts w:ascii="Times New Roman" w:hAnsi="Times New Roman"/>
        </w:rPr>
      </w:pPr>
      <w:r w:rsidRPr="00ED6F00">
        <w:rPr>
          <w:rFonts w:ascii="Times New Roman" w:hAnsi="Times New Roman"/>
        </w:rPr>
        <w:t>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BF400A" w:rsidRDefault="00BF400A" w:rsidP="00BF400A">
      <w:pPr>
        <w:pStyle w:val="BodyText22"/>
        <w:ind w:left="0"/>
        <w:rPr>
          <w:rFonts w:ascii="Times New Roman" w:hAnsi="Times New Roman"/>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BF400A" w:rsidRDefault="00BF400A" w:rsidP="00BF400A">
      <w:pPr>
        <w:autoSpaceDE w:val="0"/>
        <w:autoSpaceDN w:val="0"/>
        <w:adjustRightInd w:val="0"/>
        <w:rPr>
          <w:rFonts w:ascii="Times New Roman" w:hAnsi="Times New Roman"/>
          <w:b/>
        </w:rPr>
      </w:pPr>
      <w:r>
        <w:rPr>
          <w:rFonts w:ascii="Times New Roman" w:hAnsi="Times New Roman"/>
        </w:rPr>
        <w:t xml:space="preserve">Dokazilo: </w:t>
      </w:r>
      <w:r w:rsidRPr="00926843">
        <w:rPr>
          <w:rFonts w:ascii="Times New Roman" w:hAnsi="Times New Roman"/>
          <w:b/>
        </w:rPr>
        <w:t>OBR-4</w:t>
      </w:r>
      <w:r w:rsidR="00A90D76">
        <w:rPr>
          <w:rFonts w:ascii="Times New Roman" w:hAnsi="Times New Roman"/>
          <w:b/>
        </w:rPr>
        <w:t xml:space="preserve"> s kopijo potrdila</w:t>
      </w:r>
    </w:p>
    <w:p w:rsidR="00BF400A" w:rsidRPr="00367ECE" w:rsidRDefault="00BF400A" w:rsidP="0032755F">
      <w:pPr>
        <w:autoSpaceDE w:val="0"/>
        <w:autoSpaceDN w:val="0"/>
        <w:adjustRightInd w:val="0"/>
        <w:rPr>
          <w:rFonts w:ascii="Times New Roman" w:hAnsi="Times New Roman"/>
          <w:b/>
          <w:i/>
        </w:rPr>
      </w:pPr>
    </w:p>
    <w:p w:rsidR="00D93803" w:rsidRPr="00420043" w:rsidRDefault="00632A2D" w:rsidP="00420043">
      <w:pPr>
        <w:pStyle w:val="Naslov2"/>
        <w:numPr>
          <w:ilvl w:val="2"/>
          <w:numId w:val="9"/>
        </w:numPr>
        <w:jc w:val="left"/>
        <w:rPr>
          <w:sz w:val="24"/>
        </w:rPr>
      </w:pPr>
      <w:r w:rsidRPr="00367ECE">
        <w:rPr>
          <w:sz w:val="24"/>
        </w:rPr>
        <w:t>Zagotavljanje komercialnih pogojev</w:t>
      </w:r>
      <w:r w:rsidR="00C52F2A" w:rsidRPr="00367ECE">
        <w:rPr>
          <w:sz w:val="24"/>
        </w:rPr>
        <w:t>:</w:t>
      </w:r>
      <w:r w:rsidRPr="00367ECE">
        <w:rPr>
          <w:sz w:val="24"/>
        </w:rPr>
        <w:t xml:space="preserve"> </w:t>
      </w:r>
    </w:p>
    <w:p w:rsidR="00D93803" w:rsidRPr="000D6C81" w:rsidRDefault="00D93803" w:rsidP="00D93803">
      <w:pPr>
        <w:widowControl w:val="0"/>
        <w:jc w:val="both"/>
        <w:rPr>
          <w:rFonts w:ascii="Times New Roman" w:hAnsi="Times New Roman"/>
        </w:rPr>
      </w:pPr>
    </w:p>
    <w:p w:rsidR="00D93803" w:rsidRPr="000D6C81" w:rsidRDefault="00D93803" w:rsidP="00D93803">
      <w:pPr>
        <w:pStyle w:val="BodyText24"/>
        <w:ind w:left="0"/>
        <w:rPr>
          <w:rFonts w:ascii="Times New Roman" w:hAnsi="Times New Roman"/>
          <w:sz w:val="24"/>
          <w:szCs w:val="24"/>
          <w:u w:val="single"/>
          <w:lang w:val="sl-SI"/>
        </w:rPr>
      </w:pPr>
      <w:r w:rsidRPr="000D6C81">
        <w:rPr>
          <w:rFonts w:ascii="Times New Roman" w:hAnsi="Times New Roman"/>
          <w:sz w:val="24"/>
          <w:szCs w:val="24"/>
          <w:u w:val="single"/>
          <w:lang w:val="sl-SI"/>
        </w:rPr>
        <w:t>Dobavni roki:</w:t>
      </w:r>
    </w:p>
    <w:p w:rsidR="00D93803" w:rsidRPr="000D6C81" w:rsidRDefault="00D93803" w:rsidP="00D93803">
      <w:pPr>
        <w:pStyle w:val="BodyText24"/>
        <w:ind w:left="0"/>
        <w:rPr>
          <w:rFonts w:ascii="Times New Roman" w:hAnsi="Times New Roman"/>
          <w:sz w:val="24"/>
          <w:szCs w:val="24"/>
          <w:lang w:val="sl-SI"/>
        </w:rPr>
      </w:pPr>
    </w:p>
    <w:p w:rsidR="00D93803" w:rsidRPr="000D6C81" w:rsidRDefault="00D93803" w:rsidP="007B4AAB">
      <w:pPr>
        <w:pStyle w:val="BodyText24"/>
        <w:numPr>
          <w:ilvl w:val="0"/>
          <w:numId w:val="22"/>
        </w:numPr>
        <w:rPr>
          <w:rFonts w:ascii="Times New Roman" w:hAnsi="Times New Roman"/>
          <w:sz w:val="24"/>
          <w:szCs w:val="24"/>
          <w:lang w:val="sl-SI"/>
        </w:rPr>
      </w:pPr>
      <w:r w:rsidRPr="000D6C81">
        <w:rPr>
          <w:rFonts w:ascii="Times New Roman" w:hAnsi="Times New Roman"/>
          <w:sz w:val="24"/>
          <w:szCs w:val="24"/>
          <w:lang w:val="sl-SI"/>
        </w:rPr>
        <w:t xml:space="preserve">Ponudnik zagotavlja </w:t>
      </w:r>
      <w:proofErr w:type="spellStart"/>
      <w:r w:rsidRPr="000D6C81">
        <w:rPr>
          <w:rFonts w:ascii="Times New Roman" w:hAnsi="Times New Roman"/>
          <w:sz w:val="24"/>
          <w:szCs w:val="24"/>
          <w:u w:val="single"/>
          <w:lang w:val="sl-SI"/>
        </w:rPr>
        <w:t>sukcesivni</w:t>
      </w:r>
      <w:proofErr w:type="spellEnd"/>
      <w:r w:rsidRPr="000D6C81">
        <w:rPr>
          <w:rFonts w:ascii="Times New Roman" w:hAnsi="Times New Roman"/>
          <w:sz w:val="24"/>
          <w:szCs w:val="24"/>
          <w:u w:val="single"/>
          <w:lang w:val="sl-SI"/>
        </w:rPr>
        <w:t xml:space="preserve"> dobavni rok </w:t>
      </w:r>
      <w:r w:rsidRPr="000D6C81">
        <w:rPr>
          <w:rFonts w:ascii="Times New Roman" w:hAnsi="Times New Roman"/>
          <w:sz w:val="24"/>
          <w:szCs w:val="24"/>
          <w:lang w:val="sl-SI"/>
        </w:rPr>
        <w:t xml:space="preserve"> SARS-</w:t>
      </w:r>
      <w:proofErr w:type="spellStart"/>
      <w:r w:rsidRPr="000D6C81">
        <w:rPr>
          <w:rFonts w:ascii="Times New Roman" w:hAnsi="Times New Roman"/>
          <w:sz w:val="24"/>
          <w:szCs w:val="24"/>
          <w:lang w:val="sl-SI"/>
        </w:rPr>
        <w:t>Cov</w:t>
      </w:r>
      <w:proofErr w:type="spellEnd"/>
      <w:r w:rsidRPr="000D6C81">
        <w:rPr>
          <w:rFonts w:ascii="Times New Roman" w:hAnsi="Times New Roman"/>
          <w:sz w:val="24"/>
          <w:szCs w:val="24"/>
          <w:lang w:val="sl-SI"/>
        </w:rPr>
        <w:t>-2 testov po posameznih sklopih največ do 2 (dva)  dni, v nujnih primerih dostavo v 24 urah ter da bo po vsakem posameznem naročilu dobavljena celotna količina naročenega blaga.</w:t>
      </w:r>
    </w:p>
    <w:p w:rsidR="00D93803" w:rsidRPr="000D6C81" w:rsidRDefault="00D93803" w:rsidP="007B4AAB">
      <w:pPr>
        <w:pStyle w:val="BodyText24"/>
        <w:numPr>
          <w:ilvl w:val="0"/>
          <w:numId w:val="22"/>
        </w:numPr>
        <w:rPr>
          <w:rFonts w:ascii="Times New Roman" w:hAnsi="Times New Roman"/>
          <w:sz w:val="24"/>
          <w:szCs w:val="24"/>
          <w:lang w:val="sl-SI"/>
        </w:rPr>
      </w:pPr>
      <w:r w:rsidRPr="000D6C81">
        <w:rPr>
          <w:rFonts w:ascii="Times New Roman" w:hAnsi="Times New Roman"/>
          <w:sz w:val="24"/>
          <w:szCs w:val="24"/>
          <w:lang w:val="sl-SI"/>
        </w:rPr>
        <w:t xml:space="preserve">Ponudnik po prejemu naročila v roku 24 ur </w:t>
      </w:r>
      <w:r w:rsidRPr="000D6C81">
        <w:rPr>
          <w:rFonts w:ascii="Times New Roman" w:hAnsi="Times New Roman"/>
          <w:sz w:val="24"/>
          <w:szCs w:val="24"/>
          <w:u w:val="single"/>
          <w:lang w:val="sl-SI"/>
        </w:rPr>
        <w:t>pisno obvesti</w:t>
      </w:r>
      <w:r w:rsidRPr="000D6C81">
        <w:rPr>
          <w:rFonts w:ascii="Times New Roman" w:hAnsi="Times New Roman"/>
          <w:sz w:val="24"/>
          <w:szCs w:val="24"/>
          <w:lang w:val="sl-SI"/>
        </w:rPr>
        <w:t xml:space="preserve"> naročnika, če naročenega blaga ne bo mogel dobaviti v dogovorjenem </w:t>
      </w:r>
      <w:proofErr w:type="spellStart"/>
      <w:r w:rsidRPr="000D6C81">
        <w:rPr>
          <w:rFonts w:ascii="Times New Roman" w:hAnsi="Times New Roman"/>
          <w:sz w:val="24"/>
          <w:szCs w:val="24"/>
          <w:lang w:val="sl-SI"/>
        </w:rPr>
        <w:t>dvo</w:t>
      </w:r>
      <w:proofErr w:type="spellEnd"/>
      <w:r w:rsidRPr="000D6C81">
        <w:rPr>
          <w:rFonts w:ascii="Times New Roman" w:hAnsi="Times New Roman"/>
          <w:sz w:val="24"/>
          <w:szCs w:val="24"/>
          <w:lang w:val="sl-SI"/>
        </w:rPr>
        <w:t>-dnevnem roku; če pa gre za NUJNO naročilo, pa mora naročnika o nezmožnosti dobave pisno obvestiti v roku 2 (dveh) ur po prejemu naročila.</w:t>
      </w:r>
    </w:p>
    <w:p w:rsidR="00D93803" w:rsidRPr="000D6C81" w:rsidRDefault="00D93803" w:rsidP="007B4AAB">
      <w:pPr>
        <w:pStyle w:val="BodyText24"/>
        <w:numPr>
          <w:ilvl w:val="0"/>
          <w:numId w:val="22"/>
        </w:numPr>
        <w:rPr>
          <w:rFonts w:ascii="Times New Roman" w:hAnsi="Times New Roman"/>
          <w:sz w:val="24"/>
          <w:szCs w:val="24"/>
          <w:lang w:val="sl-SI"/>
        </w:rPr>
      </w:pPr>
      <w:r w:rsidRPr="000D6C81">
        <w:rPr>
          <w:rFonts w:ascii="Times New Roman" w:hAnsi="Times New Roman"/>
          <w:sz w:val="24"/>
          <w:szCs w:val="24"/>
          <w:lang w:val="sl-SI"/>
        </w:rPr>
        <w:t xml:space="preserve">Ponudnik zagotavlja </w:t>
      </w:r>
      <w:r w:rsidRPr="000D6C81">
        <w:rPr>
          <w:rFonts w:ascii="Times New Roman" w:hAnsi="Times New Roman"/>
          <w:sz w:val="24"/>
          <w:szCs w:val="24"/>
          <w:u w:val="single"/>
          <w:lang w:val="sl-SI"/>
        </w:rPr>
        <w:t xml:space="preserve">dostavo </w:t>
      </w:r>
      <w:proofErr w:type="spellStart"/>
      <w:r w:rsidRPr="000D6C81">
        <w:rPr>
          <w:rFonts w:ascii="Times New Roman" w:hAnsi="Times New Roman"/>
          <w:sz w:val="24"/>
          <w:szCs w:val="24"/>
          <w:u w:val="single"/>
          <w:lang w:val="sl-SI"/>
        </w:rPr>
        <w:t>fco</w:t>
      </w:r>
      <w:proofErr w:type="spellEnd"/>
      <w:r w:rsidRPr="000D6C81">
        <w:rPr>
          <w:rFonts w:ascii="Times New Roman" w:hAnsi="Times New Roman"/>
          <w:sz w:val="24"/>
          <w:szCs w:val="24"/>
          <w:u w:val="single"/>
          <w:lang w:val="sl-SI"/>
        </w:rPr>
        <w:t xml:space="preserve"> skladišče bolnišnična lekarna</w:t>
      </w:r>
      <w:r w:rsidRPr="000D6C81">
        <w:rPr>
          <w:rFonts w:ascii="Times New Roman" w:hAnsi="Times New Roman"/>
          <w:sz w:val="24"/>
          <w:szCs w:val="24"/>
          <w:lang w:val="sl-SI"/>
        </w:rPr>
        <w:t xml:space="preserve"> – razloženo.</w:t>
      </w:r>
    </w:p>
    <w:p w:rsidR="00D93803" w:rsidRPr="000D6C81" w:rsidRDefault="00D93803" w:rsidP="007B4AAB">
      <w:pPr>
        <w:pStyle w:val="BodyText24"/>
        <w:numPr>
          <w:ilvl w:val="0"/>
          <w:numId w:val="22"/>
        </w:numPr>
        <w:rPr>
          <w:rFonts w:ascii="Times New Roman" w:hAnsi="Times New Roman"/>
          <w:sz w:val="24"/>
          <w:szCs w:val="24"/>
          <w:lang w:val="sl-SI"/>
        </w:rPr>
      </w:pPr>
      <w:r w:rsidRPr="000D6C81">
        <w:rPr>
          <w:rFonts w:ascii="Times New Roman" w:hAnsi="Times New Roman"/>
          <w:sz w:val="24"/>
          <w:szCs w:val="24"/>
          <w:lang w:val="sl-SI"/>
        </w:rPr>
        <w:t xml:space="preserve">Dobavljeno blago mora imeti </w:t>
      </w:r>
      <w:r w:rsidRPr="000D6C81">
        <w:rPr>
          <w:rFonts w:ascii="Times New Roman" w:hAnsi="Times New Roman"/>
          <w:sz w:val="24"/>
          <w:szCs w:val="24"/>
          <w:u w:val="single"/>
          <w:lang w:val="sl-SI"/>
        </w:rPr>
        <w:t>rok uporabe</w:t>
      </w:r>
      <w:r w:rsidRPr="000D6C81">
        <w:rPr>
          <w:rFonts w:ascii="Times New Roman" w:hAnsi="Times New Roman"/>
          <w:sz w:val="24"/>
          <w:szCs w:val="24"/>
          <w:lang w:val="sl-SI"/>
        </w:rPr>
        <w:t xml:space="preserve"> še najmanj šest (6) mesecev po dobavi.</w:t>
      </w:r>
    </w:p>
    <w:p w:rsidR="00D93803" w:rsidRDefault="00D93803" w:rsidP="007B4AAB">
      <w:pPr>
        <w:pStyle w:val="Odstavekseznama"/>
        <w:numPr>
          <w:ilvl w:val="0"/>
          <w:numId w:val="22"/>
        </w:numPr>
        <w:spacing w:line="276" w:lineRule="auto"/>
        <w:jc w:val="both"/>
        <w:rPr>
          <w:rFonts w:ascii="Times New Roman" w:hAnsi="Times New Roman"/>
        </w:rPr>
      </w:pPr>
      <w:r w:rsidRPr="00D93803">
        <w:rPr>
          <w:rFonts w:ascii="Times New Roman" w:hAnsi="Times New Roman"/>
        </w:rPr>
        <w:lastRenderedPageBreak/>
        <w:t xml:space="preserve">Naročnik dobav potrebnega potrošnega materiala po obsegu in času ne more vnaprej natančno določiti. Ocenjene količine blaga so okvirne in so izražene upoštevajoč predviden obseg dela / letno. Dobavitelj bo v pogodbenem obdobju, dobavljal količine blaga, ki jih bo naročnik v </w:t>
      </w:r>
      <w:r w:rsidR="00ED4EBD">
        <w:rPr>
          <w:rFonts w:ascii="Times New Roman" w:hAnsi="Times New Roman"/>
        </w:rPr>
        <w:t>tem obdobju dejansko potreboval;</w:t>
      </w:r>
      <w:r w:rsidRPr="00D93803">
        <w:rPr>
          <w:rFonts w:ascii="Times New Roman" w:hAnsi="Times New Roman"/>
        </w:rPr>
        <w:t xml:space="preserve"> </w:t>
      </w:r>
    </w:p>
    <w:p w:rsidR="00023A16" w:rsidRDefault="00023A16" w:rsidP="007B4AAB">
      <w:pPr>
        <w:pStyle w:val="Odstavekseznama"/>
        <w:numPr>
          <w:ilvl w:val="0"/>
          <w:numId w:val="22"/>
        </w:numPr>
        <w:spacing w:line="276" w:lineRule="auto"/>
        <w:jc w:val="both"/>
        <w:rPr>
          <w:rFonts w:ascii="Times New Roman" w:hAnsi="Times New Roman"/>
        </w:rPr>
      </w:pPr>
      <w:r>
        <w:rPr>
          <w:rFonts w:ascii="Times New Roman" w:hAnsi="Times New Roman"/>
        </w:rPr>
        <w:t>P</w:t>
      </w:r>
      <w:r w:rsidRPr="00023A16">
        <w:rPr>
          <w:rFonts w:ascii="Times New Roman" w:hAnsi="Times New Roman"/>
        </w:rPr>
        <w:t>onudnik zagotavlja dobavo blaga v skladu s tehničnimi in kakovostnimi zahtevami naročnika, opredeljenimi v Predmetu JN;</w:t>
      </w:r>
    </w:p>
    <w:p w:rsidR="00ED4EBD" w:rsidRDefault="00ED4EBD" w:rsidP="00ED4EBD">
      <w:pPr>
        <w:pStyle w:val="Odstavekseznama"/>
        <w:numPr>
          <w:ilvl w:val="0"/>
          <w:numId w:val="22"/>
        </w:numPr>
        <w:jc w:val="both"/>
        <w:rPr>
          <w:rFonts w:ascii="Times New Roman" w:hAnsi="Times New Roman"/>
        </w:rPr>
      </w:pPr>
      <w:r>
        <w:rPr>
          <w:rFonts w:ascii="Times New Roman" w:hAnsi="Times New Roman"/>
        </w:rPr>
        <w:t>P</w:t>
      </w:r>
      <w:r w:rsidRPr="00023A16">
        <w:rPr>
          <w:rFonts w:ascii="Times New Roman" w:hAnsi="Times New Roman"/>
        </w:rPr>
        <w:t>onudnik mora ob oddaji ponudbe k ponudbi priložiti tehnično dokumentacijo z opisi in karakteristikami (prospekt, tehnični list..), iz katerih bo razvidna ustreznost ponujenega blaga razpisnim zahtevam</w:t>
      </w:r>
      <w:r>
        <w:rPr>
          <w:rFonts w:ascii="Times New Roman" w:hAnsi="Times New Roman"/>
        </w:rPr>
        <w:t>;</w:t>
      </w:r>
    </w:p>
    <w:p w:rsidR="00ED4EBD" w:rsidRPr="00ED4EBD" w:rsidRDefault="00ED4EBD" w:rsidP="00ED4EBD">
      <w:pPr>
        <w:pStyle w:val="Odstavekseznama"/>
        <w:numPr>
          <w:ilvl w:val="0"/>
          <w:numId w:val="22"/>
        </w:numPr>
        <w:jc w:val="both"/>
        <w:rPr>
          <w:rFonts w:ascii="Times New Roman" w:hAnsi="Times New Roman"/>
        </w:rPr>
      </w:pPr>
      <w:r w:rsidRPr="00ED4EBD">
        <w:rPr>
          <w:rFonts w:ascii="Times New Roman" w:hAnsi="Times New Roman"/>
        </w:rPr>
        <w:t>p</w:t>
      </w:r>
      <w:r>
        <w:rPr>
          <w:rFonts w:ascii="Times New Roman" w:hAnsi="Times New Roman"/>
        </w:rPr>
        <w:t>o</w:t>
      </w:r>
      <w:r w:rsidRPr="00ED4EBD">
        <w:rPr>
          <w:rFonts w:ascii="Times New Roman" w:hAnsi="Times New Roman"/>
        </w:rPr>
        <w:t>nujene cene ne smejo biti višje od teh, ki v času priprave ponudbe veljajo na trgu RS oz. EU</w:t>
      </w:r>
    </w:p>
    <w:p w:rsidR="00D93803" w:rsidRPr="000D6C81" w:rsidRDefault="00D93803" w:rsidP="00D93803">
      <w:pPr>
        <w:pStyle w:val="Navadensplet"/>
        <w:spacing w:before="0" w:after="0"/>
        <w:rPr>
          <w:bCs/>
        </w:rPr>
      </w:pPr>
    </w:p>
    <w:p w:rsidR="00D93803" w:rsidRPr="000D6C81" w:rsidRDefault="00D93803" w:rsidP="00D93803">
      <w:pPr>
        <w:jc w:val="both"/>
        <w:rPr>
          <w:rFonts w:ascii="Times New Roman" w:hAnsi="Times New Roman"/>
          <w:u w:val="single"/>
        </w:rPr>
      </w:pPr>
      <w:r w:rsidRPr="000D6C81">
        <w:rPr>
          <w:rFonts w:ascii="Times New Roman" w:hAnsi="Times New Roman"/>
          <w:u w:val="single"/>
        </w:rPr>
        <w:t xml:space="preserve">Plačilni roki: </w:t>
      </w:r>
    </w:p>
    <w:p w:rsidR="00023A16" w:rsidRPr="00ED4EBD" w:rsidRDefault="00D93803" w:rsidP="00ED4EBD">
      <w:pPr>
        <w:pStyle w:val="Odstavekseznama"/>
        <w:numPr>
          <w:ilvl w:val="0"/>
          <w:numId w:val="22"/>
        </w:numPr>
        <w:jc w:val="both"/>
        <w:rPr>
          <w:rFonts w:ascii="Times New Roman" w:hAnsi="Times New Roman"/>
        </w:rPr>
      </w:pPr>
      <w:r w:rsidRPr="00D93803">
        <w:rPr>
          <w:rFonts w:ascii="Times New Roman" w:hAnsi="Times New Roman"/>
        </w:rPr>
        <w:t xml:space="preserve"> v 30 dneh od posamezne </w:t>
      </w:r>
      <w:proofErr w:type="spellStart"/>
      <w:r w:rsidRPr="00D93803">
        <w:rPr>
          <w:rFonts w:ascii="Times New Roman" w:hAnsi="Times New Roman"/>
        </w:rPr>
        <w:t>sukcesivne</w:t>
      </w:r>
      <w:proofErr w:type="spellEnd"/>
      <w:r w:rsidRPr="00D93803">
        <w:rPr>
          <w:rFonts w:ascii="Times New Roman" w:hAnsi="Times New Roman"/>
        </w:rPr>
        <w:t xml:space="preserve"> dobave</w:t>
      </w:r>
      <w:r>
        <w:rPr>
          <w:rFonts w:ascii="Times New Roman" w:hAnsi="Times New Roman"/>
        </w:rPr>
        <w:t>.</w:t>
      </w:r>
    </w:p>
    <w:p w:rsidR="00023A16" w:rsidRPr="00D93803" w:rsidRDefault="00023A16" w:rsidP="00023A16">
      <w:pPr>
        <w:pStyle w:val="Odstavekseznama"/>
        <w:ind w:left="720"/>
        <w:jc w:val="both"/>
        <w:rPr>
          <w:rFonts w:ascii="Times New Roman" w:hAnsi="Times New Roman"/>
        </w:rPr>
      </w:pPr>
    </w:p>
    <w:p w:rsidR="00632A2D" w:rsidRDefault="005B1A63" w:rsidP="00632A2D">
      <w:pPr>
        <w:rPr>
          <w:rFonts w:ascii="Times New Roman" w:hAnsi="Times New Roman"/>
          <w:b/>
          <w:i/>
        </w:rPr>
      </w:pPr>
      <w:r w:rsidRPr="00367ECE">
        <w:rPr>
          <w:rFonts w:ascii="Times New Roman" w:hAnsi="Times New Roman"/>
          <w:b/>
          <w:bCs/>
          <w:i/>
          <w:u w:val="single"/>
        </w:rPr>
        <w:t>Dokazilo:</w:t>
      </w:r>
      <w:r w:rsidRPr="00367ECE">
        <w:rPr>
          <w:rFonts w:ascii="Times New Roman" w:hAnsi="Times New Roman"/>
        </w:rPr>
        <w:t xml:space="preserve"> </w:t>
      </w:r>
      <w:r w:rsidRPr="00367ECE">
        <w:rPr>
          <w:rFonts w:ascii="Times New Roman" w:hAnsi="Times New Roman"/>
          <w:i/>
        </w:rPr>
        <w:t xml:space="preserve">Izjava ponudnika </w:t>
      </w:r>
      <w:r w:rsidRPr="00367ECE">
        <w:rPr>
          <w:rFonts w:ascii="Times New Roman" w:hAnsi="Times New Roman"/>
          <w:b/>
          <w:i/>
        </w:rPr>
        <w:t>(OBR-</w:t>
      </w:r>
      <w:r w:rsidR="00C67806" w:rsidRPr="00367ECE">
        <w:rPr>
          <w:rFonts w:ascii="Times New Roman" w:hAnsi="Times New Roman"/>
          <w:b/>
          <w:i/>
        </w:rPr>
        <w:t>10</w:t>
      </w:r>
      <w:r w:rsidRPr="00367ECE">
        <w:rPr>
          <w:rFonts w:ascii="Times New Roman" w:hAnsi="Times New Roman"/>
          <w:b/>
          <w:i/>
        </w:rPr>
        <w:t>)</w:t>
      </w:r>
    </w:p>
    <w:p w:rsidR="00507B15" w:rsidRPr="004D0800" w:rsidRDefault="00507B15" w:rsidP="004D0800">
      <w:pPr>
        <w:widowControl w:val="0"/>
        <w:adjustRightInd w:val="0"/>
        <w:spacing w:line="240" w:lineRule="atLeast"/>
        <w:jc w:val="both"/>
        <w:rPr>
          <w:rFonts w:ascii="Times New Roman" w:hAnsi="Times New Roman"/>
        </w:rPr>
      </w:pPr>
      <w:bookmarkStart w:id="52" w:name="_Toc494712886"/>
      <w:bookmarkStart w:id="53" w:name="_Toc515428794"/>
    </w:p>
    <w:p w:rsidR="00934BC6" w:rsidRDefault="00D75D3D" w:rsidP="00E70BB4">
      <w:pPr>
        <w:pStyle w:val="Naslov1"/>
        <w:spacing w:line="240" w:lineRule="auto"/>
        <w:rPr>
          <w:sz w:val="24"/>
          <w:szCs w:val="24"/>
        </w:rPr>
      </w:pPr>
      <w:r w:rsidRPr="00ED6F00">
        <w:rPr>
          <w:sz w:val="24"/>
          <w:szCs w:val="24"/>
        </w:rPr>
        <w:t>11</w:t>
      </w:r>
      <w:r w:rsidR="00934BC6" w:rsidRPr="00ED6F00">
        <w:rPr>
          <w:sz w:val="24"/>
          <w:szCs w:val="24"/>
        </w:rPr>
        <w:t>. MERILO</w:t>
      </w:r>
      <w:bookmarkEnd w:id="52"/>
      <w:bookmarkEnd w:id="53"/>
    </w:p>
    <w:p w:rsidR="007F0F39" w:rsidRDefault="007F0F39" w:rsidP="007F0F39"/>
    <w:p w:rsidR="007F0F39" w:rsidRPr="00BB6202" w:rsidRDefault="007F0F39" w:rsidP="007F0F39">
      <w:pPr>
        <w:jc w:val="both"/>
        <w:rPr>
          <w:rFonts w:ascii="Times New Roman" w:hAnsi="Times New Roman"/>
        </w:rPr>
      </w:pPr>
      <w:r w:rsidRPr="00BB6202">
        <w:rPr>
          <w:rFonts w:ascii="Times New Roman" w:hAnsi="Times New Roman"/>
        </w:rPr>
        <w:t>Ponudnik mora navesti končno ceno v evrih za sklop. Končna vrednost mora vsebovati vse stroške, popuste, rabate in ostale stroške. Naknadno naročnik ne bo priznaval nobenih stroškov, ki niso zajeti v ponudbeno ceno.</w:t>
      </w:r>
    </w:p>
    <w:p w:rsidR="007F0F39" w:rsidRPr="00BB6202" w:rsidRDefault="007F0F39" w:rsidP="007F0F39">
      <w:pPr>
        <w:jc w:val="both"/>
        <w:rPr>
          <w:rFonts w:ascii="Times New Roman" w:hAnsi="Times New Roman"/>
        </w:rPr>
      </w:pPr>
    </w:p>
    <w:p w:rsidR="007F0F39" w:rsidRPr="00BB6202" w:rsidRDefault="007F0F39" w:rsidP="007F0F39">
      <w:pPr>
        <w:jc w:val="both"/>
        <w:rPr>
          <w:rFonts w:ascii="Times New Roman" w:hAnsi="Times New Roman"/>
        </w:rPr>
      </w:pPr>
      <w:r w:rsidRPr="00BB6202">
        <w:rPr>
          <w:rFonts w:ascii="Times New Roman" w:hAnsi="Times New Roman"/>
        </w:rPr>
        <w:t>Cene iz ponudbenega predračuna so fiksne oziroma se usklajujejo v skladu z vzorci pogodb.</w:t>
      </w:r>
    </w:p>
    <w:p w:rsidR="007F0F39" w:rsidRPr="00BB6202" w:rsidRDefault="007F0F39" w:rsidP="007F0F39">
      <w:pPr>
        <w:rPr>
          <w:rFonts w:ascii="Times New Roman" w:hAnsi="Times New Roman"/>
        </w:rPr>
      </w:pPr>
    </w:p>
    <w:p w:rsidR="007F0F39" w:rsidRPr="00914527" w:rsidRDefault="007F0F39" w:rsidP="007F0F39">
      <w:pPr>
        <w:jc w:val="both"/>
        <w:rPr>
          <w:rFonts w:ascii="Times New Roman" w:hAnsi="Times New Roman"/>
          <w:b/>
          <w:sz w:val="22"/>
          <w:szCs w:val="22"/>
          <w:u w:val="single"/>
        </w:rPr>
      </w:pPr>
      <w:r w:rsidRPr="00914527">
        <w:rPr>
          <w:rFonts w:ascii="Times New Roman" w:hAnsi="Times New Roman"/>
          <w:b/>
          <w:sz w:val="22"/>
          <w:szCs w:val="22"/>
          <w:u w:val="single"/>
        </w:rPr>
        <w:t>Merila po posameznih sklopih</w:t>
      </w:r>
    </w:p>
    <w:p w:rsidR="007F0F39" w:rsidRPr="00914527" w:rsidRDefault="007F0F39" w:rsidP="007F0F39">
      <w:pPr>
        <w:tabs>
          <w:tab w:val="left" w:pos="898"/>
          <w:tab w:val="left" w:pos="5659"/>
          <w:tab w:val="left" w:pos="8110"/>
          <w:tab w:val="left" w:pos="9811"/>
        </w:tabs>
        <w:jc w:val="both"/>
        <w:rPr>
          <w:rFonts w:ascii="Times New Roman" w:hAnsi="Times New Roman"/>
          <w:b/>
          <w:color w:val="0070C0"/>
          <w:sz w:val="22"/>
          <w:szCs w:val="22"/>
        </w:rPr>
      </w:pPr>
    </w:p>
    <w:p w:rsidR="007F0F39" w:rsidRPr="00914527" w:rsidRDefault="007F0F39" w:rsidP="007F0F39">
      <w:pPr>
        <w:tabs>
          <w:tab w:val="left" w:pos="898"/>
          <w:tab w:val="left" w:pos="5659"/>
          <w:tab w:val="left" w:pos="8110"/>
          <w:tab w:val="left" w:pos="9811"/>
        </w:tabs>
        <w:jc w:val="both"/>
        <w:rPr>
          <w:rFonts w:ascii="Times New Roman" w:hAnsi="Times New Roman"/>
          <w:b/>
          <w:sz w:val="22"/>
          <w:szCs w:val="22"/>
          <w:u w:val="single"/>
        </w:rPr>
      </w:pPr>
      <w:r w:rsidRPr="00914527">
        <w:rPr>
          <w:rFonts w:ascii="Times New Roman" w:hAnsi="Times New Roman"/>
          <w:b/>
          <w:sz w:val="22"/>
          <w:szCs w:val="22"/>
          <w:u w:val="single"/>
        </w:rPr>
        <w:t xml:space="preserve">Sklop 1: </w:t>
      </w:r>
    </w:p>
    <w:p w:rsidR="00030390" w:rsidRPr="00914527" w:rsidRDefault="00030390" w:rsidP="007F0F39">
      <w:pPr>
        <w:tabs>
          <w:tab w:val="left" w:pos="898"/>
          <w:tab w:val="left" w:pos="5659"/>
          <w:tab w:val="left" w:pos="8110"/>
          <w:tab w:val="left" w:pos="9811"/>
        </w:tabs>
        <w:jc w:val="both"/>
        <w:rPr>
          <w:rFonts w:ascii="Times New Roman" w:hAnsi="Times New Roman"/>
          <w:b/>
          <w:sz w:val="22"/>
          <w:szCs w:val="22"/>
          <w:u w:val="single"/>
        </w:rPr>
      </w:pPr>
    </w:p>
    <w:p w:rsidR="0022203C" w:rsidRPr="00914527" w:rsidRDefault="0022203C" w:rsidP="007F0F39">
      <w:pPr>
        <w:tabs>
          <w:tab w:val="left" w:pos="898"/>
          <w:tab w:val="left" w:pos="5659"/>
          <w:tab w:val="left" w:pos="8110"/>
          <w:tab w:val="left" w:pos="9811"/>
        </w:tabs>
        <w:jc w:val="both"/>
        <w:rPr>
          <w:rFonts w:ascii="Times New Roman" w:hAnsi="Times New Roman"/>
          <w:sz w:val="22"/>
          <w:szCs w:val="22"/>
        </w:rPr>
      </w:pPr>
      <w:r w:rsidRPr="00914527">
        <w:rPr>
          <w:rFonts w:ascii="Times New Roman" w:hAnsi="Times New Roman"/>
          <w:sz w:val="22"/>
          <w:szCs w:val="22"/>
        </w:rPr>
        <w:t>Sklop 1: hitri antigenski testi za SARS-</w:t>
      </w:r>
      <w:proofErr w:type="spellStart"/>
      <w:r w:rsidRPr="00914527">
        <w:rPr>
          <w:rFonts w:ascii="Times New Roman" w:hAnsi="Times New Roman"/>
          <w:sz w:val="22"/>
          <w:szCs w:val="22"/>
        </w:rPr>
        <w:t>Cov</w:t>
      </w:r>
      <w:proofErr w:type="spellEnd"/>
      <w:r w:rsidRPr="00914527">
        <w:rPr>
          <w:rFonts w:ascii="Times New Roman" w:hAnsi="Times New Roman"/>
          <w:sz w:val="22"/>
          <w:szCs w:val="22"/>
        </w:rPr>
        <w:t>-2</w:t>
      </w:r>
    </w:p>
    <w:p w:rsidR="007F0F39" w:rsidRPr="00914527" w:rsidRDefault="007F0F39" w:rsidP="007F0F39">
      <w:pPr>
        <w:tabs>
          <w:tab w:val="left" w:pos="898"/>
          <w:tab w:val="left" w:pos="5659"/>
          <w:tab w:val="left" w:pos="8110"/>
          <w:tab w:val="left" w:pos="9811"/>
        </w:tabs>
        <w:jc w:val="both"/>
        <w:rPr>
          <w:rFonts w:ascii="Times New Roman" w:hAnsi="Times New Roman"/>
          <w:b/>
          <w:color w:val="0070C0"/>
          <w:sz w:val="22"/>
          <w:szCs w:val="22"/>
        </w:rPr>
      </w:pPr>
      <w:r w:rsidRPr="00914527">
        <w:rPr>
          <w:rFonts w:ascii="Times New Roman" w:hAnsi="Times New Roman"/>
          <w:sz w:val="22"/>
          <w:szCs w:val="22"/>
        </w:rPr>
        <w:tab/>
      </w:r>
      <w:r w:rsidRPr="00914527">
        <w:rPr>
          <w:rFonts w:ascii="Times New Roman" w:hAnsi="Times New Roman"/>
          <w:sz w:val="22"/>
          <w:szCs w:val="22"/>
        </w:rPr>
        <w:tab/>
      </w:r>
    </w:p>
    <w:p w:rsidR="007F0F39" w:rsidRPr="00914527" w:rsidRDefault="007F0F39" w:rsidP="007F0F39">
      <w:pPr>
        <w:tabs>
          <w:tab w:val="left" w:pos="898"/>
          <w:tab w:val="left" w:pos="5659"/>
          <w:tab w:val="left" w:pos="8110"/>
          <w:tab w:val="left" w:pos="9811"/>
        </w:tabs>
        <w:jc w:val="both"/>
        <w:rPr>
          <w:rFonts w:ascii="Times New Roman" w:hAnsi="Times New Roman"/>
          <w:b/>
          <w:sz w:val="22"/>
          <w:szCs w:val="22"/>
          <w:u w:val="single"/>
        </w:rPr>
      </w:pPr>
      <w:r w:rsidRPr="00914527">
        <w:rPr>
          <w:rFonts w:ascii="Times New Roman" w:hAnsi="Times New Roman"/>
          <w:b/>
          <w:sz w:val="22"/>
          <w:szCs w:val="22"/>
        </w:rPr>
        <w:t>Merilo</w:t>
      </w:r>
      <w:r w:rsidRPr="00914527">
        <w:rPr>
          <w:rFonts w:ascii="Times New Roman" w:hAnsi="Times New Roman"/>
          <w:sz w:val="22"/>
          <w:szCs w:val="22"/>
        </w:rPr>
        <w:t xml:space="preserve">, ki bo uporabljeno pri izbiri najugodnejšega ponudnika je </w:t>
      </w:r>
      <w:r w:rsidRPr="00914527">
        <w:rPr>
          <w:rFonts w:ascii="Times New Roman" w:hAnsi="Times New Roman"/>
          <w:b/>
          <w:sz w:val="22"/>
          <w:szCs w:val="22"/>
        </w:rPr>
        <w:t xml:space="preserve"> </w:t>
      </w:r>
      <w:r w:rsidRPr="00914527">
        <w:rPr>
          <w:rFonts w:ascii="Times New Roman" w:hAnsi="Times New Roman"/>
          <w:b/>
          <w:sz w:val="22"/>
          <w:szCs w:val="22"/>
          <w:u w:val="single"/>
        </w:rPr>
        <w:t>ekonomsko najugodnejša ponudba</w:t>
      </w:r>
      <w:r w:rsidRPr="00914527">
        <w:rPr>
          <w:rFonts w:ascii="Times New Roman" w:hAnsi="Times New Roman"/>
          <w:sz w:val="22"/>
          <w:szCs w:val="22"/>
        </w:rPr>
        <w:t>, ki bo najbolj ustrezala naslednjim merilom</w:t>
      </w:r>
      <w:r w:rsidRPr="00914527">
        <w:rPr>
          <w:rFonts w:ascii="Times New Roman" w:hAnsi="Times New Roman"/>
          <w:b/>
          <w:sz w:val="22"/>
          <w:szCs w:val="22"/>
        </w:rPr>
        <w:t>:</w:t>
      </w:r>
      <w:r w:rsidRPr="00914527">
        <w:rPr>
          <w:rFonts w:ascii="Times New Roman" w:hAnsi="Times New Roman"/>
          <w:b/>
          <w:sz w:val="22"/>
          <w:szCs w:val="22"/>
          <w:u w:val="single"/>
        </w:rPr>
        <w:t xml:space="preserve">  </w:t>
      </w:r>
    </w:p>
    <w:p w:rsidR="007F0F39" w:rsidRPr="00914527" w:rsidRDefault="007F0F39" w:rsidP="007F0F39">
      <w:pPr>
        <w:tabs>
          <w:tab w:val="left" w:pos="898"/>
          <w:tab w:val="left" w:pos="5659"/>
          <w:tab w:val="left" w:pos="8110"/>
          <w:tab w:val="left" w:pos="9811"/>
        </w:tabs>
        <w:jc w:val="both"/>
        <w:rPr>
          <w:rFonts w:ascii="Times New Roman" w:hAnsi="Times New Roman"/>
          <w:b/>
          <w:sz w:val="22"/>
          <w:szCs w:val="22"/>
          <w:u w:val="single"/>
        </w:rPr>
      </w:pPr>
    </w:p>
    <w:p w:rsidR="007F0F39" w:rsidRPr="00914527" w:rsidRDefault="007F0F39" w:rsidP="007B4AAB">
      <w:pPr>
        <w:numPr>
          <w:ilvl w:val="0"/>
          <w:numId w:val="31"/>
        </w:numPr>
        <w:tabs>
          <w:tab w:val="left" w:pos="898"/>
          <w:tab w:val="left" w:pos="5659"/>
          <w:tab w:val="left" w:pos="8110"/>
          <w:tab w:val="left" w:pos="9811"/>
        </w:tabs>
        <w:jc w:val="both"/>
        <w:rPr>
          <w:rFonts w:ascii="Times New Roman" w:hAnsi="Times New Roman"/>
          <w:b/>
          <w:sz w:val="22"/>
          <w:szCs w:val="22"/>
        </w:rPr>
      </w:pPr>
      <w:r w:rsidRPr="00914527">
        <w:rPr>
          <w:rFonts w:ascii="Times New Roman" w:hAnsi="Times New Roman"/>
          <w:b/>
          <w:sz w:val="22"/>
          <w:szCs w:val="22"/>
        </w:rPr>
        <w:t xml:space="preserve">Skupna ponudbena vrednost                                                                                </w:t>
      </w:r>
      <w:r w:rsidR="001C0398" w:rsidRPr="00914527">
        <w:rPr>
          <w:rFonts w:ascii="Times New Roman" w:hAnsi="Times New Roman"/>
          <w:b/>
          <w:sz w:val="22"/>
          <w:szCs w:val="22"/>
        </w:rPr>
        <w:t xml:space="preserve">60 </w:t>
      </w:r>
      <w:r w:rsidRPr="00914527">
        <w:rPr>
          <w:rFonts w:ascii="Times New Roman" w:hAnsi="Times New Roman"/>
          <w:b/>
          <w:sz w:val="22"/>
          <w:szCs w:val="22"/>
        </w:rPr>
        <w:t>točk</w:t>
      </w:r>
    </w:p>
    <w:p w:rsidR="007F0F39" w:rsidRPr="00914527" w:rsidRDefault="007F0F39" w:rsidP="007B4AAB">
      <w:pPr>
        <w:numPr>
          <w:ilvl w:val="0"/>
          <w:numId w:val="31"/>
        </w:numPr>
        <w:tabs>
          <w:tab w:val="left" w:pos="898"/>
          <w:tab w:val="left" w:pos="5659"/>
          <w:tab w:val="left" w:pos="8110"/>
          <w:tab w:val="left" w:pos="9811"/>
        </w:tabs>
        <w:jc w:val="both"/>
        <w:rPr>
          <w:rFonts w:ascii="Times New Roman" w:hAnsi="Times New Roman"/>
          <w:b/>
          <w:sz w:val="22"/>
          <w:szCs w:val="22"/>
        </w:rPr>
      </w:pPr>
      <w:r w:rsidRPr="00914527">
        <w:rPr>
          <w:rFonts w:ascii="Times New Roman" w:hAnsi="Times New Roman"/>
          <w:b/>
          <w:sz w:val="22"/>
          <w:szCs w:val="22"/>
        </w:rPr>
        <w:t xml:space="preserve">Tehnične lastnosti  potrošnih materialov:                                                           </w:t>
      </w:r>
      <w:r w:rsidR="00CD77B3" w:rsidRPr="00914527">
        <w:rPr>
          <w:rFonts w:ascii="Times New Roman" w:hAnsi="Times New Roman"/>
          <w:b/>
          <w:sz w:val="22"/>
          <w:szCs w:val="22"/>
        </w:rPr>
        <w:t xml:space="preserve"> 40  </w:t>
      </w:r>
      <w:r w:rsidRPr="00914527">
        <w:rPr>
          <w:rFonts w:ascii="Times New Roman" w:hAnsi="Times New Roman"/>
          <w:b/>
          <w:sz w:val="22"/>
          <w:szCs w:val="22"/>
        </w:rPr>
        <w:t>točk</w:t>
      </w:r>
    </w:p>
    <w:p w:rsidR="007F0F39" w:rsidRPr="00914527" w:rsidRDefault="007F0F39" w:rsidP="007B4AAB">
      <w:pPr>
        <w:numPr>
          <w:ilvl w:val="0"/>
          <w:numId w:val="31"/>
        </w:numPr>
        <w:tabs>
          <w:tab w:val="left" w:pos="898"/>
          <w:tab w:val="left" w:pos="5659"/>
          <w:tab w:val="left" w:pos="8110"/>
          <w:tab w:val="left" w:pos="9811"/>
        </w:tabs>
        <w:jc w:val="both"/>
        <w:rPr>
          <w:rFonts w:ascii="Times New Roman" w:hAnsi="Times New Roman"/>
          <w:b/>
          <w:sz w:val="22"/>
          <w:szCs w:val="22"/>
        </w:rPr>
      </w:pPr>
      <w:r w:rsidRPr="00914527">
        <w:rPr>
          <w:rFonts w:ascii="Times New Roman" w:hAnsi="Times New Roman"/>
          <w:b/>
          <w:sz w:val="22"/>
          <w:szCs w:val="22"/>
        </w:rPr>
        <w:t xml:space="preserve">SKUPNO MAKSIMALNO ŠTEVILO TOČK:                        </w:t>
      </w:r>
      <w:r w:rsidR="001C0398" w:rsidRPr="00914527">
        <w:rPr>
          <w:rFonts w:ascii="Times New Roman" w:hAnsi="Times New Roman"/>
          <w:b/>
          <w:sz w:val="22"/>
          <w:szCs w:val="22"/>
        </w:rPr>
        <w:t xml:space="preserve">                          </w:t>
      </w:r>
      <w:r w:rsidRPr="00914527">
        <w:rPr>
          <w:rFonts w:ascii="Times New Roman" w:hAnsi="Times New Roman"/>
          <w:b/>
          <w:sz w:val="22"/>
          <w:szCs w:val="22"/>
        </w:rPr>
        <w:t>100 točk</w:t>
      </w:r>
    </w:p>
    <w:p w:rsidR="007F0F39" w:rsidRPr="00BB6202" w:rsidRDefault="007F0F39" w:rsidP="007F0F39">
      <w:pPr>
        <w:tabs>
          <w:tab w:val="left" w:pos="898"/>
          <w:tab w:val="left" w:pos="5659"/>
          <w:tab w:val="left" w:pos="8110"/>
          <w:tab w:val="left" w:pos="9811"/>
        </w:tabs>
        <w:jc w:val="both"/>
        <w:rPr>
          <w:rFonts w:ascii="Times New Roman" w:hAnsi="Times New Roman"/>
          <w:sz w:val="22"/>
          <w:szCs w:val="22"/>
        </w:rPr>
      </w:pPr>
    </w:p>
    <w:p w:rsidR="007F0F39" w:rsidRPr="0022203C" w:rsidRDefault="007F0F39" w:rsidP="0022203C">
      <w:pPr>
        <w:tabs>
          <w:tab w:val="left" w:pos="898"/>
          <w:tab w:val="left" w:pos="5659"/>
          <w:tab w:val="left" w:pos="8110"/>
          <w:tab w:val="left" w:pos="9811"/>
        </w:tabs>
        <w:jc w:val="both"/>
        <w:rPr>
          <w:rFonts w:ascii="Times New Roman" w:hAnsi="Times New Roman"/>
          <w:sz w:val="22"/>
          <w:szCs w:val="22"/>
        </w:rPr>
      </w:pPr>
      <w:r w:rsidRPr="00BB6202">
        <w:rPr>
          <w:rFonts w:ascii="Times New Roman" w:hAnsi="Times New Roman"/>
          <w:sz w:val="22"/>
          <w:szCs w:val="22"/>
        </w:rPr>
        <w:t>Kot najugodnejša bo izbrana ponudba, ki bo zbrala največ točk. (zaokroženo na dve decimalni mesti). V primeru enakega števila doseženih točk po zaključenem ocenjevanju ponudb bo izbrana ponudba z najnižjo skupno  ponudbeno vrednostjo.</w:t>
      </w:r>
    </w:p>
    <w:p w:rsidR="007F0F39" w:rsidRPr="00BB6202" w:rsidRDefault="007F0F39" w:rsidP="007F0F39">
      <w:pPr>
        <w:tabs>
          <w:tab w:val="left" w:pos="898"/>
          <w:tab w:val="left" w:pos="5659"/>
          <w:tab w:val="left" w:pos="8110"/>
          <w:tab w:val="left" w:pos="9811"/>
        </w:tabs>
        <w:rPr>
          <w:rFonts w:ascii="Times New Roman" w:hAnsi="Times New Roman"/>
          <w:strike/>
          <w:sz w:val="22"/>
          <w:szCs w:val="22"/>
        </w:rPr>
      </w:pPr>
    </w:p>
    <w:p w:rsidR="007F0F39" w:rsidRPr="00BB6202" w:rsidRDefault="007F0F39" w:rsidP="007F0F39">
      <w:pPr>
        <w:rPr>
          <w:rFonts w:ascii="Times New Roman" w:hAnsi="Times New Roman"/>
          <w:b/>
          <w:sz w:val="22"/>
          <w:szCs w:val="22"/>
        </w:rPr>
      </w:pPr>
      <w:r w:rsidRPr="00BB6202">
        <w:rPr>
          <w:rFonts w:ascii="Times New Roman" w:hAnsi="Times New Roman"/>
          <w:b/>
          <w:sz w:val="22"/>
          <w:szCs w:val="22"/>
          <w:u w:val="single"/>
        </w:rPr>
        <w:t>1.   Ponudbena vrednost</w:t>
      </w:r>
      <w:r w:rsidRPr="00BB6202">
        <w:rPr>
          <w:rFonts w:ascii="Times New Roman" w:hAnsi="Times New Roman"/>
          <w:b/>
          <w:sz w:val="22"/>
          <w:szCs w:val="22"/>
        </w:rPr>
        <w:t xml:space="preserve">                         (največ </w:t>
      </w:r>
      <w:r w:rsidR="001C0398">
        <w:rPr>
          <w:rFonts w:ascii="Times New Roman" w:hAnsi="Times New Roman"/>
          <w:b/>
          <w:sz w:val="22"/>
          <w:szCs w:val="22"/>
        </w:rPr>
        <w:t>60</w:t>
      </w:r>
      <w:r w:rsidRPr="00BB6202">
        <w:rPr>
          <w:rFonts w:ascii="Times New Roman" w:hAnsi="Times New Roman"/>
          <w:b/>
          <w:sz w:val="22"/>
          <w:szCs w:val="22"/>
        </w:rPr>
        <w:t xml:space="preserve"> točk)</w:t>
      </w:r>
    </w:p>
    <w:p w:rsidR="007F0F39" w:rsidRPr="00BB6202" w:rsidRDefault="007F0F39" w:rsidP="007F0F39">
      <w:pPr>
        <w:pStyle w:val="Telobesedila-zamik3"/>
        <w:ind w:left="0"/>
        <w:rPr>
          <w:rFonts w:ascii="Times New Roman" w:hAnsi="Times New Roman"/>
          <w:bCs/>
          <w:sz w:val="22"/>
          <w:szCs w:val="22"/>
        </w:rPr>
      </w:pPr>
      <w:r w:rsidRPr="00BB6202">
        <w:rPr>
          <w:rFonts w:ascii="Times New Roman" w:hAnsi="Times New Roman"/>
          <w:bCs/>
          <w:sz w:val="22"/>
          <w:szCs w:val="22"/>
        </w:rPr>
        <w:t>Izračun točk za poljubnega ponudnika s poljubno ponujeno ceno:</w:t>
      </w:r>
    </w:p>
    <w:p w:rsidR="007F0F39" w:rsidRPr="00BB6202" w:rsidRDefault="007F0F39" w:rsidP="007F0F39">
      <w:pPr>
        <w:tabs>
          <w:tab w:val="left" w:pos="898"/>
          <w:tab w:val="left" w:pos="5659"/>
          <w:tab w:val="left" w:pos="8110"/>
          <w:tab w:val="left" w:pos="9811"/>
        </w:tabs>
        <w:rPr>
          <w:rFonts w:ascii="Times New Roman" w:hAnsi="Times New Roman"/>
          <w:sz w:val="22"/>
          <w:szCs w:val="22"/>
        </w:rPr>
      </w:pPr>
      <w:r w:rsidRPr="00BB6202">
        <w:rPr>
          <w:rFonts w:ascii="Times New Roman" w:hAnsi="Times New Roman"/>
          <w:sz w:val="22"/>
          <w:szCs w:val="22"/>
        </w:rPr>
        <w:tab/>
        <w:t xml:space="preserve">                         Najnižja vrednost</w:t>
      </w:r>
      <w:r w:rsidRPr="00BB6202">
        <w:rPr>
          <w:rFonts w:ascii="Times New Roman" w:hAnsi="Times New Roman"/>
          <w:sz w:val="22"/>
          <w:szCs w:val="22"/>
        </w:rPr>
        <w:tab/>
      </w:r>
      <w:r w:rsidRPr="00BB6202">
        <w:rPr>
          <w:rFonts w:ascii="Times New Roman" w:hAnsi="Times New Roman"/>
          <w:sz w:val="22"/>
          <w:szCs w:val="22"/>
        </w:rPr>
        <w:tab/>
      </w:r>
    </w:p>
    <w:p w:rsidR="007F0F39" w:rsidRPr="00BB6202" w:rsidRDefault="007F0F39" w:rsidP="007F0F39">
      <w:pPr>
        <w:tabs>
          <w:tab w:val="left" w:pos="898"/>
          <w:tab w:val="left" w:pos="5659"/>
          <w:tab w:val="left" w:pos="8110"/>
          <w:tab w:val="left" w:pos="9811"/>
        </w:tabs>
        <w:rPr>
          <w:rFonts w:ascii="Times New Roman" w:hAnsi="Times New Roman"/>
          <w:sz w:val="22"/>
          <w:szCs w:val="22"/>
        </w:rPr>
      </w:pPr>
      <w:r w:rsidRPr="00BB6202">
        <w:rPr>
          <w:rFonts w:ascii="Times New Roman" w:hAnsi="Times New Roman"/>
          <w:bCs/>
          <w:sz w:val="22"/>
          <w:szCs w:val="22"/>
        </w:rPr>
        <w:t>ŠTEVILO TOČK</w:t>
      </w:r>
      <w:r w:rsidRPr="00BB6202">
        <w:rPr>
          <w:rFonts w:ascii="Times New Roman" w:hAnsi="Times New Roman"/>
          <w:b/>
          <w:sz w:val="22"/>
          <w:szCs w:val="22"/>
        </w:rPr>
        <w:t xml:space="preserve"> =    </w:t>
      </w:r>
      <w:r w:rsidRPr="00BB6202">
        <w:rPr>
          <w:rFonts w:ascii="Times New Roman" w:hAnsi="Times New Roman"/>
          <w:sz w:val="22"/>
          <w:szCs w:val="22"/>
        </w:rPr>
        <w:t>------</w:t>
      </w:r>
      <w:r w:rsidR="001C0398">
        <w:rPr>
          <w:rFonts w:ascii="Times New Roman" w:hAnsi="Times New Roman"/>
          <w:sz w:val="22"/>
          <w:szCs w:val="22"/>
        </w:rPr>
        <w:t>------------------------- X   60</w:t>
      </w:r>
      <w:r w:rsidRPr="00BB6202">
        <w:rPr>
          <w:rFonts w:ascii="Times New Roman" w:hAnsi="Times New Roman"/>
          <w:sz w:val="22"/>
          <w:szCs w:val="22"/>
        </w:rPr>
        <w:t xml:space="preserve"> točk</w:t>
      </w:r>
      <w:r w:rsidRPr="00BB6202">
        <w:rPr>
          <w:rFonts w:ascii="Times New Roman" w:hAnsi="Times New Roman"/>
          <w:sz w:val="22"/>
          <w:szCs w:val="22"/>
        </w:rPr>
        <w:tab/>
      </w:r>
      <w:r w:rsidRPr="00BB6202">
        <w:rPr>
          <w:rFonts w:ascii="Times New Roman" w:hAnsi="Times New Roman"/>
          <w:sz w:val="22"/>
          <w:szCs w:val="22"/>
        </w:rPr>
        <w:tab/>
      </w:r>
    </w:p>
    <w:p w:rsidR="007F0F39" w:rsidRPr="00BB6202" w:rsidRDefault="007F0F39" w:rsidP="007F0F39">
      <w:pPr>
        <w:tabs>
          <w:tab w:val="left" w:pos="898"/>
          <w:tab w:val="left" w:pos="5659"/>
          <w:tab w:val="left" w:pos="8110"/>
          <w:tab w:val="left" w:pos="9811"/>
        </w:tabs>
        <w:rPr>
          <w:rFonts w:ascii="Times New Roman" w:hAnsi="Times New Roman"/>
          <w:sz w:val="22"/>
          <w:szCs w:val="22"/>
        </w:rPr>
      </w:pPr>
      <w:r w:rsidRPr="00BB6202">
        <w:rPr>
          <w:rFonts w:ascii="Times New Roman" w:hAnsi="Times New Roman"/>
          <w:sz w:val="22"/>
          <w:szCs w:val="22"/>
        </w:rPr>
        <w:tab/>
        <w:t xml:space="preserve">                         Ponujena vrednost</w:t>
      </w:r>
      <w:r w:rsidRPr="00BB6202">
        <w:rPr>
          <w:rFonts w:ascii="Times New Roman" w:hAnsi="Times New Roman"/>
          <w:sz w:val="22"/>
          <w:szCs w:val="22"/>
        </w:rPr>
        <w:tab/>
      </w:r>
      <w:r w:rsidRPr="00BB6202">
        <w:rPr>
          <w:rFonts w:ascii="Times New Roman" w:hAnsi="Times New Roman"/>
          <w:sz w:val="22"/>
          <w:szCs w:val="22"/>
        </w:rPr>
        <w:tab/>
      </w:r>
    </w:p>
    <w:p w:rsidR="007F0F39" w:rsidRPr="00BB6202" w:rsidRDefault="007F0F39" w:rsidP="007F0F39">
      <w:pPr>
        <w:rPr>
          <w:rFonts w:ascii="Times New Roman" w:hAnsi="Times New Roman"/>
          <w:b/>
          <w:bCs/>
          <w:sz w:val="22"/>
          <w:szCs w:val="22"/>
        </w:rPr>
      </w:pPr>
    </w:p>
    <w:p w:rsidR="007F0F39" w:rsidRPr="00BB6202" w:rsidRDefault="007F0F39" w:rsidP="007F0F39">
      <w:pPr>
        <w:tabs>
          <w:tab w:val="left" w:pos="898"/>
          <w:tab w:val="left" w:pos="5659"/>
          <w:tab w:val="left" w:pos="8110"/>
          <w:tab w:val="left" w:pos="9811"/>
        </w:tabs>
        <w:rPr>
          <w:rFonts w:ascii="Times New Roman" w:hAnsi="Times New Roman"/>
          <w:sz w:val="22"/>
          <w:szCs w:val="22"/>
        </w:rPr>
      </w:pPr>
      <w:r w:rsidRPr="00BB6202">
        <w:rPr>
          <w:rFonts w:ascii="Times New Roman" w:hAnsi="Times New Roman"/>
          <w:sz w:val="22"/>
          <w:szCs w:val="22"/>
        </w:rPr>
        <w:t xml:space="preserve">Po tej formuli dobi </w:t>
      </w:r>
      <w:r w:rsidRPr="00BB6202">
        <w:rPr>
          <w:rFonts w:ascii="Times New Roman" w:hAnsi="Times New Roman"/>
          <w:b/>
          <w:sz w:val="22"/>
          <w:szCs w:val="22"/>
        </w:rPr>
        <w:t xml:space="preserve">najnižja skupna ponudbena vrednost z DDV za celoto za 1-letno obdobje </w:t>
      </w:r>
      <w:r w:rsidRPr="00BB6202">
        <w:rPr>
          <w:rFonts w:ascii="Times New Roman" w:hAnsi="Times New Roman"/>
          <w:sz w:val="22"/>
          <w:szCs w:val="22"/>
        </w:rPr>
        <w:t xml:space="preserve"> največ točk (</w:t>
      </w:r>
      <w:r w:rsidR="001C0398">
        <w:rPr>
          <w:rFonts w:ascii="Times New Roman" w:hAnsi="Times New Roman"/>
          <w:sz w:val="22"/>
          <w:szCs w:val="22"/>
        </w:rPr>
        <w:t>60</w:t>
      </w:r>
      <w:r w:rsidRPr="00BB6202">
        <w:rPr>
          <w:rFonts w:ascii="Times New Roman" w:hAnsi="Times New Roman"/>
          <w:sz w:val="22"/>
          <w:szCs w:val="22"/>
        </w:rPr>
        <w:t>), višja pa ustrezno manj.</w:t>
      </w:r>
      <w:r w:rsidRPr="00BB6202">
        <w:rPr>
          <w:rFonts w:ascii="Times New Roman" w:hAnsi="Times New Roman"/>
          <w:sz w:val="22"/>
          <w:szCs w:val="22"/>
        </w:rPr>
        <w:tab/>
      </w:r>
      <w:r w:rsidRPr="00BB6202">
        <w:rPr>
          <w:rFonts w:ascii="Times New Roman" w:hAnsi="Times New Roman"/>
          <w:sz w:val="22"/>
          <w:szCs w:val="22"/>
        </w:rPr>
        <w:tab/>
      </w:r>
    </w:p>
    <w:p w:rsidR="00914527" w:rsidRDefault="00914527" w:rsidP="007F0F39">
      <w:pPr>
        <w:tabs>
          <w:tab w:val="left" w:pos="898"/>
          <w:tab w:val="left" w:pos="5659"/>
          <w:tab w:val="left" w:pos="8110"/>
          <w:tab w:val="left" w:pos="9811"/>
        </w:tabs>
        <w:rPr>
          <w:rFonts w:ascii="Times New Roman" w:hAnsi="Times New Roman"/>
          <w:sz w:val="22"/>
          <w:szCs w:val="22"/>
        </w:rPr>
      </w:pPr>
    </w:p>
    <w:p w:rsidR="00914527" w:rsidRDefault="00914527" w:rsidP="007F0F39">
      <w:pPr>
        <w:tabs>
          <w:tab w:val="left" w:pos="898"/>
          <w:tab w:val="left" w:pos="5659"/>
          <w:tab w:val="left" w:pos="8110"/>
          <w:tab w:val="left" w:pos="9811"/>
        </w:tabs>
        <w:rPr>
          <w:rFonts w:ascii="Times New Roman" w:hAnsi="Times New Roman"/>
          <w:sz w:val="22"/>
          <w:szCs w:val="22"/>
        </w:rPr>
      </w:pPr>
    </w:p>
    <w:p w:rsidR="00914527" w:rsidRDefault="00914527" w:rsidP="007F0F39">
      <w:pPr>
        <w:tabs>
          <w:tab w:val="left" w:pos="898"/>
          <w:tab w:val="left" w:pos="5659"/>
          <w:tab w:val="left" w:pos="8110"/>
          <w:tab w:val="left" w:pos="9811"/>
        </w:tabs>
        <w:rPr>
          <w:rFonts w:ascii="Times New Roman" w:hAnsi="Times New Roman"/>
          <w:sz w:val="22"/>
          <w:szCs w:val="22"/>
        </w:rPr>
      </w:pPr>
    </w:p>
    <w:p w:rsidR="00914527" w:rsidRPr="00BB6202" w:rsidRDefault="00914527" w:rsidP="007F0F39">
      <w:pPr>
        <w:tabs>
          <w:tab w:val="left" w:pos="898"/>
          <w:tab w:val="left" w:pos="5659"/>
          <w:tab w:val="left" w:pos="8110"/>
          <w:tab w:val="left" w:pos="9811"/>
        </w:tabs>
        <w:rPr>
          <w:rFonts w:ascii="Times New Roman" w:hAnsi="Times New Roman"/>
          <w:sz w:val="22"/>
          <w:szCs w:val="22"/>
        </w:rPr>
      </w:pPr>
    </w:p>
    <w:p w:rsidR="007F0F39" w:rsidRPr="00BB6202" w:rsidRDefault="007F0F39" w:rsidP="007F0F39">
      <w:pPr>
        <w:rPr>
          <w:rFonts w:ascii="Times New Roman" w:hAnsi="Times New Roman"/>
          <w:b/>
          <w:sz w:val="22"/>
          <w:szCs w:val="22"/>
        </w:rPr>
      </w:pPr>
      <w:r w:rsidRPr="00BB6202">
        <w:rPr>
          <w:rFonts w:ascii="Times New Roman" w:hAnsi="Times New Roman"/>
          <w:b/>
          <w:sz w:val="22"/>
          <w:szCs w:val="22"/>
          <w:u w:val="single"/>
        </w:rPr>
        <w:t>2.   Tehnične lastnosti</w:t>
      </w:r>
      <w:r w:rsidRPr="00BB6202">
        <w:rPr>
          <w:rFonts w:ascii="Times New Roman" w:hAnsi="Times New Roman"/>
          <w:b/>
          <w:sz w:val="22"/>
          <w:szCs w:val="22"/>
        </w:rPr>
        <w:t xml:space="preserve">                                   </w:t>
      </w:r>
      <w:r w:rsidR="00786276">
        <w:rPr>
          <w:rFonts w:ascii="Times New Roman" w:hAnsi="Times New Roman"/>
          <w:b/>
          <w:sz w:val="22"/>
          <w:szCs w:val="22"/>
        </w:rPr>
        <w:t>(največ 40</w:t>
      </w:r>
      <w:r w:rsidRPr="00BB6202">
        <w:rPr>
          <w:rFonts w:ascii="Times New Roman" w:hAnsi="Times New Roman"/>
          <w:b/>
          <w:sz w:val="22"/>
          <w:szCs w:val="22"/>
        </w:rPr>
        <w:t xml:space="preserve"> točk)</w:t>
      </w:r>
    </w:p>
    <w:p w:rsidR="007F0F39" w:rsidRPr="00BB6202" w:rsidRDefault="007F0F39" w:rsidP="007F0F39">
      <w:pPr>
        <w:rPr>
          <w:rFonts w:ascii="Times New Roman" w:hAnsi="Times New Roman"/>
          <w:b/>
          <w:sz w:val="22"/>
          <w:szCs w:val="22"/>
        </w:rPr>
      </w:pPr>
    </w:p>
    <w:tbl>
      <w:tblPr>
        <w:tblW w:w="8802" w:type="dxa"/>
        <w:tblInd w:w="57" w:type="dxa"/>
        <w:tblCellMar>
          <w:left w:w="70" w:type="dxa"/>
          <w:right w:w="70" w:type="dxa"/>
        </w:tblCellMar>
        <w:tblLook w:val="04A0" w:firstRow="1" w:lastRow="0" w:firstColumn="1" w:lastColumn="0" w:noHBand="0" w:noVBand="1"/>
      </w:tblPr>
      <w:tblGrid>
        <w:gridCol w:w="7668"/>
        <w:gridCol w:w="1134"/>
      </w:tblGrid>
      <w:tr w:rsidR="007F0F39" w:rsidRPr="00BB6202" w:rsidTr="001C0398">
        <w:trPr>
          <w:trHeight w:val="315"/>
        </w:trPr>
        <w:tc>
          <w:tcPr>
            <w:tcW w:w="7668" w:type="dxa"/>
            <w:tcBorders>
              <w:top w:val="single" w:sz="4" w:space="0" w:color="auto"/>
              <w:left w:val="single" w:sz="4" w:space="0" w:color="auto"/>
              <w:bottom w:val="nil"/>
              <w:right w:val="single" w:sz="4" w:space="0" w:color="auto"/>
            </w:tcBorders>
            <w:shd w:val="clear" w:color="auto" w:fill="auto"/>
            <w:noWrap/>
            <w:vAlign w:val="center"/>
            <w:hideMark/>
          </w:tcPr>
          <w:p w:rsidR="007F0F39" w:rsidRPr="00BB6202" w:rsidRDefault="007F0F39" w:rsidP="007F0F39">
            <w:pPr>
              <w:rPr>
                <w:rFonts w:ascii="Times New Roman" w:hAnsi="Times New Roman"/>
                <w:sz w:val="22"/>
                <w:szCs w:val="22"/>
              </w:rPr>
            </w:pPr>
            <w:r w:rsidRPr="00BB6202">
              <w:rPr>
                <w:rFonts w:ascii="Times New Roman" w:hAnsi="Times New Roman"/>
                <w:sz w:val="22"/>
                <w:szCs w:val="22"/>
              </w:rPr>
              <w:t>Sklop 1: Hitri antigenski testi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F39" w:rsidRPr="00BB6202" w:rsidRDefault="007F0F39" w:rsidP="002B4BAB">
            <w:pPr>
              <w:jc w:val="right"/>
              <w:rPr>
                <w:rFonts w:ascii="Times New Roman" w:hAnsi="Times New Roman"/>
                <w:sz w:val="22"/>
                <w:szCs w:val="22"/>
              </w:rPr>
            </w:pPr>
            <w:r w:rsidRPr="00BB6202">
              <w:rPr>
                <w:rFonts w:ascii="Times New Roman" w:hAnsi="Times New Roman"/>
                <w:sz w:val="22"/>
                <w:szCs w:val="22"/>
              </w:rPr>
              <w:t> </w:t>
            </w:r>
          </w:p>
        </w:tc>
      </w:tr>
      <w:tr w:rsidR="007F0F39" w:rsidRPr="00BB6202" w:rsidTr="001C0398">
        <w:trPr>
          <w:trHeight w:val="315"/>
        </w:trPr>
        <w:tc>
          <w:tcPr>
            <w:tcW w:w="7668" w:type="dxa"/>
            <w:tcBorders>
              <w:top w:val="nil"/>
              <w:left w:val="single" w:sz="4" w:space="0" w:color="auto"/>
              <w:bottom w:val="nil"/>
              <w:right w:val="nil"/>
            </w:tcBorders>
            <w:shd w:val="clear" w:color="auto" w:fill="auto"/>
            <w:noWrap/>
            <w:vAlign w:val="center"/>
            <w:hideMark/>
          </w:tcPr>
          <w:p w:rsidR="007F0F39" w:rsidRPr="00914527" w:rsidRDefault="007F0F39" w:rsidP="00A76189">
            <w:pPr>
              <w:rPr>
                <w:rFonts w:ascii="Times New Roman" w:hAnsi="Times New Roman"/>
                <w:sz w:val="22"/>
                <w:szCs w:val="22"/>
              </w:rPr>
            </w:pPr>
            <w:r w:rsidRPr="00914527">
              <w:rPr>
                <w:rFonts w:ascii="Times New Roman" w:hAnsi="Times New Roman"/>
                <w:sz w:val="22"/>
                <w:szCs w:val="22"/>
              </w:rPr>
              <w:t xml:space="preserve">- </w:t>
            </w:r>
            <w:proofErr w:type="spellStart"/>
            <w:r w:rsidR="000930CC" w:rsidRPr="00914527">
              <w:rPr>
                <w:rFonts w:ascii="Times New Roman" w:hAnsi="Times New Roman"/>
                <w:sz w:val="22"/>
                <w:szCs w:val="22"/>
              </w:rPr>
              <w:t>Prospektivna</w:t>
            </w:r>
            <w:proofErr w:type="spellEnd"/>
            <w:r w:rsidR="000930CC" w:rsidRPr="00914527">
              <w:rPr>
                <w:rFonts w:ascii="Times New Roman" w:hAnsi="Times New Roman"/>
                <w:sz w:val="22"/>
                <w:szCs w:val="22"/>
              </w:rPr>
              <w:t xml:space="preserve"> klinična </w:t>
            </w:r>
            <w:proofErr w:type="spellStart"/>
            <w:r w:rsidR="000930CC" w:rsidRPr="00914527">
              <w:rPr>
                <w:rFonts w:ascii="Times New Roman" w:hAnsi="Times New Roman"/>
                <w:sz w:val="22"/>
                <w:szCs w:val="22"/>
              </w:rPr>
              <w:t>validacija</w:t>
            </w:r>
            <w:proofErr w:type="spellEnd"/>
            <w:r w:rsidR="000930CC" w:rsidRPr="00914527">
              <w:rPr>
                <w:rFonts w:ascii="Times New Roman" w:hAnsi="Times New Roman"/>
                <w:sz w:val="22"/>
                <w:szCs w:val="22"/>
              </w:rPr>
              <w:t xml:space="preserve"> na vsaj 60 vzorcih v slovenskem prostoru</w:t>
            </w:r>
            <w:r w:rsidRPr="00914527">
              <w:rPr>
                <w:rFonts w:ascii="Times New Roman" w:hAnsi="Times New Roman"/>
                <w:sz w:val="22"/>
                <w:szCs w:val="22"/>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F39" w:rsidRPr="00BB6202" w:rsidRDefault="00786276" w:rsidP="002B4BAB">
            <w:pPr>
              <w:rPr>
                <w:rFonts w:ascii="Times New Roman" w:hAnsi="Times New Roman"/>
                <w:sz w:val="22"/>
                <w:szCs w:val="22"/>
              </w:rPr>
            </w:pPr>
            <w:r>
              <w:rPr>
                <w:rFonts w:ascii="Times New Roman" w:hAnsi="Times New Roman"/>
                <w:sz w:val="22"/>
                <w:szCs w:val="22"/>
              </w:rPr>
              <w:t>10</w:t>
            </w:r>
            <w:r w:rsidR="007F0F39" w:rsidRPr="00BB6202">
              <w:rPr>
                <w:rFonts w:ascii="Times New Roman" w:hAnsi="Times New Roman"/>
                <w:sz w:val="22"/>
                <w:szCs w:val="22"/>
              </w:rPr>
              <w:t xml:space="preserve"> točk</w:t>
            </w:r>
          </w:p>
        </w:tc>
      </w:tr>
      <w:tr w:rsidR="001C0398" w:rsidRPr="00BB6202" w:rsidTr="001C0398">
        <w:trPr>
          <w:trHeight w:val="182"/>
        </w:trPr>
        <w:tc>
          <w:tcPr>
            <w:tcW w:w="7668" w:type="dxa"/>
            <w:vMerge w:val="restart"/>
            <w:tcBorders>
              <w:top w:val="nil"/>
              <w:left w:val="single" w:sz="4" w:space="0" w:color="auto"/>
              <w:right w:val="nil"/>
            </w:tcBorders>
            <w:shd w:val="clear" w:color="auto" w:fill="auto"/>
            <w:vAlign w:val="center"/>
          </w:tcPr>
          <w:p w:rsidR="001C0398" w:rsidRPr="00914527" w:rsidRDefault="001C0398" w:rsidP="002B4BAB">
            <w:pPr>
              <w:rPr>
                <w:rFonts w:ascii="Times New Roman" w:hAnsi="Times New Roman"/>
                <w:sz w:val="22"/>
                <w:szCs w:val="22"/>
              </w:rPr>
            </w:pPr>
            <w:r w:rsidRPr="00914527">
              <w:rPr>
                <w:rFonts w:ascii="Times New Roman" w:hAnsi="Times New Roman"/>
                <w:sz w:val="22"/>
                <w:szCs w:val="22"/>
              </w:rPr>
              <w:t>- R</w:t>
            </w:r>
            <w:r w:rsidR="000930CC" w:rsidRPr="00914527">
              <w:rPr>
                <w:rFonts w:ascii="Times New Roman" w:hAnsi="Times New Roman"/>
                <w:sz w:val="22"/>
                <w:szCs w:val="22"/>
              </w:rPr>
              <w:t>eference 3</w:t>
            </w:r>
            <w:r w:rsidR="0022203C" w:rsidRPr="00914527">
              <w:rPr>
                <w:rFonts w:ascii="Times New Roman" w:hAnsi="Times New Roman"/>
                <w:sz w:val="22"/>
                <w:szCs w:val="22"/>
              </w:rPr>
              <w:t xml:space="preserve"> (treh)</w:t>
            </w:r>
            <w:r w:rsidR="000930CC" w:rsidRPr="00914527">
              <w:rPr>
                <w:rFonts w:ascii="Times New Roman" w:hAnsi="Times New Roman"/>
                <w:sz w:val="22"/>
                <w:szCs w:val="22"/>
              </w:rPr>
              <w:t xml:space="preserve"> bolnišnic</w:t>
            </w:r>
            <w:r w:rsidR="007C155E" w:rsidRPr="00914527">
              <w:rPr>
                <w:rFonts w:ascii="Times New Roman" w:hAnsi="Times New Roman"/>
                <w:sz w:val="22"/>
                <w:szCs w:val="22"/>
              </w:rPr>
              <w:t xml:space="preserve"> v Slo</w:t>
            </w:r>
            <w:r w:rsidR="0022203C" w:rsidRPr="00914527">
              <w:rPr>
                <w:rFonts w:ascii="Times New Roman" w:hAnsi="Times New Roman"/>
                <w:sz w:val="22"/>
                <w:szCs w:val="22"/>
              </w:rPr>
              <w:t>veniji</w:t>
            </w:r>
            <w:r w:rsidRPr="00914527">
              <w:rPr>
                <w:rFonts w:ascii="Times New Roman" w:hAnsi="Times New Roman"/>
                <w:sz w:val="22"/>
                <w:szCs w:val="22"/>
              </w:rPr>
              <w:t xml:space="preserve"> </w:t>
            </w:r>
          </w:p>
          <w:p w:rsidR="001C0398" w:rsidRPr="00914527" w:rsidRDefault="00CD77B3" w:rsidP="002B4BAB">
            <w:pPr>
              <w:rPr>
                <w:rFonts w:ascii="Times New Roman" w:hAnsi="Times New Roman"/>
                <w:sz w:val="22"/>
                <w:szCs w:val="22"/>
              </w:rPr>
            </w:pPr>
            <w:r w:rsidRPr="00914527">
              <w:rPr>
                <w:rFonts w:ascii="Times New Roman" w:hAnsi="Times New Roman"/>
                <w:sz w:val="22"/>
                <w:szCs w:val="22"/>
              </w:rPr>
              <w:t>- O</w:t>
            </w:r>
            <w:r w:rsidR="001C0398" w:rsidRPr="00914527">
              <w:rPr>
                <w:rFonts w:ascii="Times New Roman" w:hAnsi="Times New Roman"/>
                <w:sz w:val="22"/>
                <w:szCs w:val="22"/>
              </w:rPr>
              <w:t xml:space="preserve">bčutljivost testa  ≥ </w:t>
            </w:r>
            <w:r w:rsidR="0022203C" w:rsidRPr="00914527">
              <w:rPr>
                <w:rFonts w:ascii="Times New Roman" w:hAnsi="Times New Roman"/>
                <w:sz w:val="22"/>
                <w:szCs w:val="22"/>
              </w:rPr>
              <w:t xml:space="preserve"> 96,4%  in</w:t>
            </w:r>
            <w:r w:rsidR="001C0398" w:rsidRPr="00914527">
              <w:rPr>
                <w:rFonts w:ascii="Times New Roman" w:hAnsi="Times New Roman"/>
                <w:sz w:val="22"/>
                <w:szCs w:val="22"/>
              </w:rPr>
              <w:t xml:space="preserve"> specifičnost  ≥  99%, </w:t>
            </w:r>
          </w:p>
          <w:p w:rsidR="001C0398" w:rsidRPr="00914527" w:rsidRDefault="000930CC" w:rsidP="007F0F39">
            <w:pPr>
              <w:rPr>
                <w:rFonts w:ascii="Times New Roman" w:hAnsi="Times New Roman"/>
                <w:sz w:val="22"/>
                <w:szCs w:val="22"/>
              </w:rPr>
            </w:pPr>
            <w:r w:rsidRPr="00914527">
              <w:rPr>
                <w:rFonts w:ascii="Times New Roman" w:hAnsi="Times New Roman"/>
                <w:sz w:val="22"/>
                <w:szCs w:val="22"/>
              </w:rPr>
              <w:t>-</w:t>
            </w:r>
            <w:r w:rsidR="00CD77B3" w:rsidRPr="00914527">
              <w:rPr>
                <w:rFonts w:ascii="Times New Roman" w:hAnsi="Times New Roman"/>
                <w:sz w:val="22"/>
                <w:szCs w:val="22"/>
              </w:rPr>
              <w:t xml:space="preserve">Standard </w:t>
            </w:r>
            <w:r w:rsidR="001C0398" w:rsidRPr="00914527">
              <w:rPr>
                <w:rFonts w:ascii="Times New Roman" w:hAnsi="Times New Roman"/>
                <w:sz w:val="22"/>
                <w:szCs w:val="22"/>
              </w:rPr>
              <w:t>ISO 9001</w:t>
            </w:r>
            <w:r w:rsidR="00D91CA6" w:rsidRPr="00914527">
              <w:rPr>
                <w:rFonts w:ascii="Times New Roman" w:hAnsi="Times New Roman"/>
                <w:sz w:val="22"/>
                <w:szCs w:val="22"/>
              </w:rPr>
              <w:t>:2015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0398" w:rsidRPr="00BB6202" w:rsidRDefault="001C0398" w:rsidP="002B4BAB">
            <w:pPr>
              <w:rPr>
                <w:rFonts w:ascii="Times New Roman" w:hAnsi="Times New Roman"/>
                <w:sz w:val="22"/>
                <w:szCs w:val="22"/>
              </w:rPr>
            </w:pPr>
            <w:r>
              <w:rPr>
                <w:rFonts w:ascii="Times New Roman" w:hAnsi="Times New Roman"/>
                <w:sz w:val="22"/>
                <w:szCs w:val="22"/>
              </w:rPr>
              <w:t>5 točk</w:t>
            </w:r>
          </w:p>
        </w:tc>
      </w:tr>
      <w:tr w:rsidR="001C0398" w:rsidRPr="00BB6202" w:rsidTr="001C0398">
        <w:trPr>
          <w:trHeight w:val="182"/>
        </w:trPr>
        <w:tc>
          <w:tcPr>
            <w:tcW w:w="7668" w:type="dxa"/>
            <w:vMerge/>
            <w:tcBorders>
              <w:left w:val="single" w:sz="4" w:space="0" w:color="auto"/>
              <w:right w:val="nil"/>
            </w:tcBorders>
            <w:shd w:val="clear" w:color="auto" w:fill="auto"/>
            <w:vAlign w:val="center"/>
          </w:tcPr>
          <w:p w:rsidR="001C0398" w:rsidRPr="00BB6202" w:rsidRDefault="001C0398" w:rsidP="002B4BAB">
            <w:pP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0398" w:rsidRPr="00BB6202" w:rsidRDefault="001C0398" w:rsidP="002B4BAB">
            <w:pPr>
              <w:rPr>
                <w:rFonts w:ascii="Times New Roman" w:hAnsi="Times New Roman"/>
                <w:sz w:val="22"/>
                <w:szCs w:val="22"/>
              </w:rPr>
            </w:pPr>
            <w:r>
              <w:rPr>
                <w:rFonts w:ascii="Times New Roman" w:hAnsi="Times New Roman"/>
                <w:sz w:val="22"/>
                <w:szCs w:val="22"/>
              </w:rPr>
              <w:t>20 točk</w:t>
            </w:r>
          </w:p>
        </w:tc>
      </w:tr>
      <w:tr w:rsidR="001C0398" w:rsidRPr="00BB6202" w:rsidTr="00950E7A">
        <w:trPr>
          <w:trHeight w:val="271"/>
        </w:trPr>
        <w:tc>
          <w:tcPr>
            <w:tcW w:w="7668" w:type="dxa"/>
            <w:vMerge/>
            <w:tcBorders>
              <w:left w:val="single" w:sz="4" w:space="0" w:color="auto"/>
              <w:bottom w:val="nil"/>
              <w:right w:val="nil"/>
            </w:tcBorders>
            <w:shd w:val="clear" w:color="auto" w:fill="auto"/>
            <w:vAlign w:val="center"/>
          </w:tcPr>
          <w:p w:rsidR="001C0398" w:rsidRPr="00BB6202" w:rsidRDefault="001C0398" w:rsidP="002B4BAB">
            <w:pP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0398" w:rsidRPr="00BB6202" w:rsidRDefault="001C0398" w:rsidP="002B4BAB">
            <w:pPr>
              <w:rPr>
                <w:rFonts w:ascii="Times New Roman" w:hAnsi="Times New Roman"/>
                <w:sz w:val="22"/>
                <w:szCs w:val="22"/>
              </w:rPr>
            </w:pPr>
            <w:r>
              <w:rPr>
                <w:rFonts w:ascii="Times New Roman" w:hAnsi="Times New Roman"/>
                <w:sz w:val="22"/>
                <w:szCs w:val="22"/>
              </w:rPr>
              <w:t>5 točk</w:t>
            </w:r>
          </w:p>
        </w:tc>
      </w:tr>
      <w:tr w:rsidR="007F0F39" w:rsidRPr="00BB6202" w:rsidTr="002B4BAB">
        <w:trPr>
          <w:trHeight w:val="315"/>
        </w:trPr>
        <w:tc>
          <w:tcPr>
            <w:tcW w:w="7668"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7F0F39" w:rsidRPr="00BB6202" w:rsidRDefault="007F0F39" w:rsidP="002B4BAB">
            <w:pPr>
              <w:rPr>
                <w:rFonts w:ascii="Times New Roman" w:hAnsi="Times New Roman"/>
                <w:b/>
                <w:bCs/>
                <w:sz w:val="22"/>
                <w:szCs w:val="22"/>
              </w:rPr>
            </w:pPr>
            <w:r w:rsidRPr="00BB6202">
              <w:rPr>
                <w:rFonts w:ascii="Times New Roman" w:hAnsi="Times New Roman"/>
                <w:b/>
                <w:bCs/>
                <w:sz w:val="22"/>
                <w:szCs w:val="22"/>
              </w:rPr>
              <w:t xml:space="preserve">Skupaj </w:t>
            </w:r>
          </w:p>
        </w:tc>
        <w:tc>
          <w:tcPr>
            <w:tcW w:w="1134" w:type="dxa"/>
            <w:tcBorders>
              <w:top w:val="nil"/>
              <w:left w:val="nil"/>
              <w:bottom w:val="single" w:sz="4" w:space="0" w:color="auto"/>
              <w:right w:val="single" w:sz="4" w:space="0" w:color="auto"/>
            </w:tcBorders>
            <w:shd w:val="clear" w:color="auto" w:fill="auto"/>
            <w:noWrap/>
            <w:vAlign w:val="center"/>
          </w:tcPr>
          <w:p w:rsidR="007F0F39" w:rsidRPr="00BB6202" w:rsidRDefault="00827832" w:rsidP="007F0F39">
            <w:pPr>
              <w:rPr>
                <w:rFonts w:ascii="Times New Roman" w:hAnsi="Times New Roman"/>
                <w:b/>
                <w:bCs/>
                <w:sz w:val="22"/>
                <w:szCs w:val="22"/>
              </w:rPr>
            </w:pPr>
            <w:r>
              <w:rPr>
                <w:rFonts w:ascii="Times New Roman" w:hAnsi="Times New Roman"/>
                <w:b/>
                <w:bCs/>
                <w:sz w:val="22"/>
                <w:szCs w:val="22"/>
              </w:rPr>
              <w:t>40</w:t>
            </w:r>
            <w:r w:rsidR="007F0F39" w:rsidRPr="00BB6202">
              <w:rPr>
                <w:rFonts w:ascii="Times New Roman" w:hAnsi="Times New Roman"/>
                <w:b/>
                <w:bCs/>
                <w:sz w:val="22"/>
                <w:szCs w:val="22"/>
              </w:rPr>
              <w:t xml:space="preserve"> točk</w:t>
            </w:r>
          </w:p>
        </w:tc>
      </w:tr>
    </w:tbl>
    <w:p w:rsidR="007F0F39" w:rsidRPr="00BB6202" w:rsidRDefault="007F0F39" w:rsidP="007F0F39">
      <w:pPr>
        <w:rPr>
          <w:rFonts w:ascii="Times New Roman" w:hAnsi="Times New Roman"/>
          <w:b/>
          <w:color w:val="0070C0"/>
          <w:sz w:val="22"/>
          <w:szCs w:val="22"/>
        </w:rPr>
      </w:pPr>
    </w:p>
    <w:p w:rsidR="007F0F39" w:rsidRPr="00A9387F" w:rsidRDefault="007F0F39" w:rsidP="007F0F39">
      <w:pPr>
        <w:keepNext/>
        <w:widowControl w:val="0"/>
        <w:jc w:val="both"/>
        <w:outlineLvl w:val="1"/>
        <w:rPr>
          <w:rFonts w:ascii="Times New Roman" w:hAnsi="Times New Roman"/>
          <w:bCs/>
          <w:sz w:val="22"/>
          <w:szCs w:val="22"/>
        </w:rPr>
      </w:pPr>
      <w:r w:rsidRPr="00A9387F">
        <w:rPr>
          <w:rFonts w:ascii="Times New Roman" w:hAnsi="Times New Roman"/>
          <w:bCs/>
          <w:sz w:val="22"/>
          <w:szCs w:val="22"/>
          <w:u w:val="single"/>
        </w:rPr>
        <w:t>POMEMBNO:</w:t>
      </w:r>
      <w:r w:rsidRPr="00A9387F">
        <w:rPr>
          <w:rFonts w:ascii="Times New Roman" w:hAnsi="Times New Roman"/>
          <w:bCs/>
          <w:sz w:val="22"/>
          <w:szCs w:val="22"/>
        </w:rPr>
        <w:t xml:space="preserve"> Za tehnične lastnosti, ki so predmet meril, mora ponudnik priložiti ustrezna dokazila proizvajalca!</w:t>
      </w:r>
    </w:p>
    <w:p w:rsidR="007F0F39" w:rsidRDefault="007F0F39" w:rsidP="007F0F39">
      <w:pPr>
        <w:rPr>
          <w:rFonts w:ascii="Times New Roman" w:hAnsi="Times New Roman"/>
        </w:rPr>
      </w:pPr>
    </w:p>
    <w:p w:rsidR="00874832" w:rsidRPr="00914527" w:rsidRDefault="00874832" w:rsidP="000930CC">
      <w:pPr>
        <w:jc w:val="both"/>
        <w:rPr>
          <w:rFonts w:ascii="Times New Roman" w:hAnsi="Times New Roman"/>
          <w:u w:val="single"/>
        </w:rPr>
      </w:pPr>
      <w:r w:rsidRPr="00914527">
        <w:rPr>
          <w:rFonts w:ascii="Times New Roman" w:hAnsi="Times New Roman"/>
          <w:u w:val="single"/>
        </w:rPr>
        <w:t xml:space="preserve">Obrazložitev merila </w:t>
      </w:r>
      <w:proofErr w:type="spellStart"/>
      <w:r w:rsidRPr="00914527">
        <w:rPr>
          <w:rFonts w:ascii="Times New Roman" w:hAnsi="Times New Roman"/>
          <w:u w:val="single"/>
        </w:rPr>
        <w:t>validacija</w:t>
      </w:r>
      <w:proofErr w:type="spellEnd"/>
      <w:r w:rsidRPr="00914527">
        <w:rPr>
          <w:rFonts w:ascii="Times New Roman" w:hAnsi="Times New Roman"/>
          <w:u w:val="single"/>
        </w:rPr>
        <w:t>:</w:t>
      </w:r>
    </w:p>
    <w:p w:rsidR="00874832" w:rsidRPr="00914527" w:rsidRDefault="00874832" w:rsidP="000930CC">
      <w:pPr>
        <w:jc w:val="both"/>
        <w:rPr>
          <w:rFonts w:ascii="Times New Roman" w:hAnsi="Times New Roman"/>
          <w:u w:val="single"/>
        </w:rPr>
      </w:pPr>
    </w:p>
    <w:p w:rsidR="00874832" w:rsidRPr="00914527" w:rsidRDefault="00874832" w:rsidP="000930CC">
      <w:pPr>
        <w:jc w:val="both"/>
        <w:rPr>
          <w:rFonts w:ascii="Times New Roman" w:hAnsi="Times New Roman"/>
        </w:rPr>
      </w:pPr>
      <w:r w:rsidRPr="00914527">
        <w:rPr>
          <w:rFonts w:ascii="Times New Roman" w:hAnsi="Times New Roman"/>
        </w:rPr>
        <w:t xml:space="preserve">Test mora imeti narejeno </w:t>
      </w:r>
      <w:proofErr w:type="spellStart"/>
      <w:r w:rsidRPr="00914527">
        <w:rPr>
          <w:rFonts w:ascii="Times New Roman" w:hAnsi="Times New Roman"/>
        </w:rPr>
        <w:t>prospektivno</w:t>
      </w:r>
      <w:proofErr w:type="spellEnd"/>
      <w:r w:rsidRPr="00914527">
        <w:rPr>
          <w:rFonts w:ascii="Times New Roman" w:hAnsi="Times New Roman"/>
        </w:rPr>
        <w:t xml:space="preserve"> klinično </w:t>
      </w:r>
      <w:proofErr w:type="spellStart"/>
      <w:r w:rsidRPr="00914527">
        <w:rPr>
          <w:rFonts w:ascii="Times New Roman" w:hAnsi="Times New Roman"/>
        </w:rPr>
        <w:t>validacijo</w:t>
      </w:r>
      <w:proofErr w:type="spellEnd"/>
      <w:r w:rsidRPr="00914527">
        <w:rPr>
          <w:rFonts w:ascii="Times New Roman" w:hAnsi="Times New Roman"/>
        </w:rPr>
        <w:t xml:space="preserve"> na vsaj 60 vzorcih v slovenskem prostoru. Specifičnost testa mora biti ≥ 99,5% v primerjavi z opravljenimi PCR testi (ponudnik predloži dokazilo (lastna izjava) v okviru ponudbene dokumentacije, kjer je jasno razvidno, kako je bila </w:t>
      </w:r>
      <w:proofErr w:type="spellStart"/>
      <w:r w:rsidRPr="00914527">
        <w:rPr>
          <w:rFonts w:ascii="Times New Roman" w:hAnsi="Times New Roman"/>
        </w:rPr>
        <w:t>validacija</w:t>
      </w:r>
      <w:proofErr w:type="spellEnd"/>
      <w:r w:rsidRPr="00914527">
        <w:rPr>
          <w:rFonts w:ascii="Times New Roman" w:hAnsi="Times New Roman"/>
        </w:rPr>
        <w:t xml:space="preserve"> izvedena, kdo je bila odgovorna oseba in kje je bila </w:t>
      </w:r>
      <w:proofErr w:type="spellStart"/>
      <w:r w:rsidRPr="00914527">
        <w:rPr>
          <w:rFonts w:ascii="Times New Roman" w:hAnsi="Times New Roman"/>
        </w:rPr>
        <w:t>validacija</w:t>
      </w:r>
      <w:proofErr w:type="spellEnd"/>
      <w:r w:rsidRPr="00914527">
        <w:rPr>
          <w:rFonts w:ascii="Times New Roman" w:hAnsi="Times New Roman"/>
        </w:rPr>
        <w:t xml:space="preserve"> izvedena).</w:t>
      </w:r>
    </w:p>
    <w:p w:rsidR="00874832" w:rsidRPr="00914527" w:rsidRDefault="00874832" w:rsidP="000930CC">
      <w:pPr>
        <w:jc w:val="both"/>
        <w:rPr>
          <w:rFonts w:ascii="Times New Roman" w:hAnsi="Times New Roman"/>
          <w:u w:val="single"/>
        </w:rPr>
      </w:pPr>
    </w:p>
    <w:p w:rsidR="000930CC" w:rsidRPr="00914527" w:rsidRDefault="0022203C" w:rsidP="000930CC">
      <w:pPr>
        <w:jc w:val="both"/>
        <w:rPr>
          <w:rFonts w:ascii="Times New Roman" w:hAnsi="Times New Roman"/>
          <w:u w:val="single"/>
        </w:rPr>
      </w:pPr>
      <w:r w:rsidRPr="00914527">
        <w:rPr>
          <w:rFonts w:ascii="Times New Roman" w:hAnsi="Times New Roman"/>
          <w:u w:val="single"/>
        </w:rPr>
        <w:t xml:space="preserve">Obrazložitev </w:t>
      </w:r>
      <w:r w:rsidR="000930CC" w:rsidRPr="00914527">
        <w:rPr>
          <w:rFonts w:ascii="Times New Roman" w:hAnsi="Times New Roman"/>
          <w:u w:val="single"/>
        </w:rPr>
        <w:t>meril</w:t>
      </w:r>
      <w:r w:rsidRPr="00914527">
        <w:rPr>
          <w:rFonts w:ascii="Times New Roman" w:hAnsi="Times New Roman"/>
          <w:u w:val="single"/>
        </w:rPr>
        <w:t>a</w:t>
      </w:r>
      <w:r w:rsidR="007C155E" w:rsidRPr="00914527">
        <w:rPr>
          <w:rFonts w:ascii="Times New Roman" w:hAnsi="Times New Roman"/>
          <w:u w:val="single"/>
        </w:rPr>
        <w:t xml:space="preserve"> reference</w:t>
      </w:r>
      <w:r w:rsidR="000930CC" w:rsidRPr="00914527">
        <w:rPr>
          <w:rFonts w:ascii="Times New Roman" w:hAnsi="Times New Roman"/>
          <w:u w:val="single"/>
        </w:rPr>
        <w:t>:</w:t>
      </w:r>
    </w:p>
    <w:p w:rsidR="000930CC" w:rsidRPr="00914527" w:rsidRDefault="000930CC" w:rsidP="000930CC">
      <w:pPr>
        <w:jc w:val="both"/>
        <w:rPr>
          <w:rFonts w:ascii="Times New Roman" w:hAnsi="Times New Roman"/>
        </w:rPr>
      </w:pPr>
    </w:p>
    <w:p w:rsidR="000930CC" w:rsidRPr="00914527" w:rsidRDefault="000930CC" w:rsidP="000930CC">
      <w:pPr>
        <w:jc w:val="both"/>
        <w:rPr>
          <w:rFonts w:ascii="Times New Roman" w:hAnsi="Times New Roman"/>
        </w:rPr>
      </w:pPr>
      <w:r w:rsidRPr="00914527">
        <w:rPr>
          <w:rFonts w:ascii="Times New Roman" w:hAnsi="Times New Roman"/>
        </w:rPr>
        <w:t>Ponudnik priloži referenčno listo</w:t>
      </w:r>
      <w:r w:rsidR="008F4F82" w:rsidRPr="00914527">
        <w:rPr>
          <w:rFonts w:ascii="Times New Roman" w:hAnsi="Times New Roman"/>
        </w:rPr>
        <w:t xml:space="preserve"> OBR-5a</w:t>
      </w:r>
      <w:r w:rsidRPr="00914527">
        <w:rPr>
          <w:rFonts w:ascii="Times New Roman" w:hAnsi="Times New Roman"/>
        </w:rPr>
        <w:t xml:space="preserve"> iz katere je razvidno, da ima izkušnje s področja predmeta javnega naročila, ki jih potrjuje s predložitvijo najmanj 3(treh) referenc</w:t>
      </w:r>
      <w:r w:rsidR="00874832" w:rsidRPr="00914527">
        <w:rPr>
          <w:rFonts w:ascii="Times New Roman" w:hAnsi="Times New Roman"/>
        </w:rPr>
        <w:t xml:space="preserve"> </w:t>
      </w:r>
      <w:r w:rsidRPr="00914527">
        <w:rPr>
          <w:rFonts w:ascii="Times New Roman" w:hAnsi="Times New Roman"/>
        </w:rPr>
        <w:t xml:space="preserve">o opravljenih predmetnih (istovrstnih) dobavah v </w:t>
      </w:r>
      <w:r w:rsidR="00874832" w:rsidRPr="00914527">
        <w:rPr>
          <w:rFonts w:ascii="Times New Roman" w:hAnsi="Times New Roman"/>
        </w:rPr>
        <w:t xml:space="preserve">najmanj treh bolnišnicah v </w:t>
      </w:r>
      <w:r w:rsidRPr="00914527">
        <w:rPr>
          <w:rFonts w:ascii="Times New Roman" w:hAnsi="Times New Roman"/>
        </w:rPr>
        <w:t xml:space="preserve">Sloveniji v vrednosti vsaj 58.200,00 EUR brez DDV </w:t>
      </w:r>
      <w:r w:rsidR="00874832" w:rsidRPr="00914527">
        <w:rPr>
          <w:rFonts w:ascii="Times New Roman" w:hAnsi="Times New Roman"/>
        </w:rPr>
        <w:t>po posameznem naročniku</w:t>
      </w:r>
      <w:r w:rsidRPr="00914527">
        <w:rPr>
          <w:rFonts w:ascii="Times New Roman" w:hAnsi="Times New Roman"/>
        </w:rPr>
        <w:t>, v zadnjih treh letih pred oddajo ponudbe</w:t>
      </w:r>
      <w:r w:rsidR="00874832" w:rsidRPr="00914527">
        <w:rPr>
          <w:rFonts w:ascii="Times New Roman" w:hAnsi="Times New Roman"/>
        </w:rPr>
        <w:t xml:space="preserve"> (</w:t>
      </w:r>
      <w:r w:rsidR="008F4F82" w:rsidRPr="00914527">
        <w:rPr>
          <w:rFonts w:ascii="Times New Roman" w:hAnsi="Times New Roman"/>
        </w:rPr>
        <w:t>od 1.7.2019 do 30.6.2022</w:t>
      </w:r>
      <w:r w:rsidR="00874832" w:rsidRPr="00914527">
        <w:rPr>
          <w:rFonts w:ascii="Times New Roman" w:hAnsi="Times New Roman"/>
        </w:rPr>
        <w:t>)</w:t>
      </w:r>
      <w:r w:rsidRPr="00914527">
        <w:rPr>
          <w:rFonts w:ascii="Times New Roman" w:hAnsi="Times New Roman"/>
        </w:rPr>
        <w:t>. Kot ustrezna referenca se šteje tudi predmetna dobava opravljena preko naročilnic ali sklenjenih pogodb v vrednostih opredeljenih v nadaljevanju. Naročnik ne pogojuje, da je bila predmetna storitev opravljena v sklopu javnega naročila.</w:t>
      </w:r>
    </w:p>
    <w:p w:rsidR="000930CC" w:rsidRPr="00914527" w:rsidRDefault="000930CC" w:rsidP="000930CC">
      <w:pPr>
        <w:jc w:val="both"/>
        <w:rPr>
          <w:rFonts w:ascii="Times New Roman" w:hAnsi="Times New Roman"/>
        </w:rPr>
      </w:pPr>
    </w:p>
    <w:p w:rsidR="007F0F39" w:rsidRPr="00914527" w:rsidRDefault="000930CC" w:rsidP="00914527">
      <w:pPr>
        <w:jc w:val="both"/>
        <w:rPr>
          <w:rFonts w:ascii="Times New Roman" w:hAnsi="Times New Roman"/>
          <w:u w:val="single"/>
        </w:rPr>
      </w:pPr>
      <w:r w:rsidRPr="00914527">
        <w:rPr>
          <w:rFonts w:ascii="Times New Roman" w:hAnsi="Times New Roman"/>
        </w:rPr>
        <w:t xml:space="preserve">Iz referenčne liste ponudnika mora biti jasno razvidno: Naziv dobave, vrednost dobave, datum dobave, kontaktni podatki naročnika referenčnega posla (ime in priimek kontaktne osebe, elektronska pošta, telefon). </w:t>
      </w:r>
      <w:r w:rsidRPr="00914527">
        <w:rPr>
          <w:rFonts w:ascii="Times New Roman" w:hAnsi="Times New Roman"/>
          <w:u w:val="single"/>
        </w:rPr>
        <w:t>Referenčna lista mora biti potrjena s strani naročnika referenčnega posla.</w:t>
      </w:r>
      <w:r w:rsidR="00F43FE3" w:rsidRPr="00914527">
        <w:rPr>
          <w:rFonts w:ascii="Times New Roman" w:hAnsi="Times New Roman"/>
          <w:u w:val="single"/>
        </w:rPr>
        <w:t xml:space="preserve"> Ponudnik priloži več referenčnih obrazcev, po posameznih naročnikih.</w:t>
      </w:r>
    </w:p>
    <w:p w:rsidR="007F0F39" w:rsidRPr="00914527" w:rsidRDefault="007F0F39" w:rsidP="007F0F39">
      <w:pPr>
        <w:rPr>
          <w:rFonts w:ascii="Times New Roman" w:hAnsi="Times New Roman"/>
        </w:rPr>
      </w:pPr>
    </w:p>
    <w:p w:rsidR="00A9387F" w:rsidRDefault="00207C11" w:rsidP="00A9387F">
      <w:pPr>
        <w:tabs>
          <w:tab w:val="left" w:pos="898"/>
          <w:tab w:val="left" w:pos="5659"/>
          <w:tab w:val="left" w:pos="8110"/>
          <w:tab w:val="left" w:pos="9811"/>
        </w:tabs>
        <w:jc w:val="both"/>
        <w:rPr>
          <w:rFonts w:ascii="Times New Roman" w:hAnsi="Times New Roman"/>
          <w:b/>
          <w:sz w:val="22"/>
          <w:szCs w:val="22"/>
          <w:u w:val="single"/>
        </w:rPr>
      </w:pPr>
      <w:r w:rsidRPr="00914527">
        <w:rPr>
          <w:rFonts w:ascii="Times New Roman" w:hAnsi="Times New Roman"/>
          <w:b/>
          <w:sz w:val="22"/>
          <w:szCs w:val="22"/>
          <w:u w:val="single"/>
        </w:rPr>
        <w:t>Sklop 2</w:t>
      </w:r>
      <w:r w:rsidR="00A9387F" w:rsidRPr="00914527">
        <w:rPr>
          <w:rFonts w:ascii="Times New Roman" w:hAnsi="Times New Roman"/>
          <w:b/>
          <w:sz w:val="22"/>
          <w:szCs w:val="22"/>
          <w:u w:val="single"/>
        </w:rPr>
        <w:t xml:space="preserve">: </w:t>
      </w:r>
      <w:r w:rsidR="00030390" w:rsidRPr="00914527">
        <w:rPr>
          <w:rFonts w:ascii="Times New Roman" w:hAnsi="Times New Roman"/>
          <w:b/>
          <w:sz w:val="22"/>
          <w:szCs w:val="22"/>
          <w:u w:val="single"/>
        </w:rPr>
        <w:t xml:space="preserve">Testi za </w:t>
      </w:r>
      <w:proofErr w:type="spellStart"/>
      <w:r w:rsidR="00030390" w:rsidRPr="00914527">
        <w:rPr>
          <w:rFonts w:ascii="Times New Roman" w:hAnsi="Times New Roman"/>
          <w:b/>
          <w:sz w:val="22"/>
          <w:szCs w:val="22"/>
          <w:u w:val="single"/>
        </w:rPr>
        <w:t>samotestiranje</w:t>
      </w:r>
      <w:proofErr w:type="spellEnd"/>
      <w:r w:rsidR="00030390" w:rsidRPr="00914527">
        <w:rPr>
          <w:rFonts w:ascii="Times New Roman" w:hAnsi="Times New Roman"/>
          <w:b/>
          <w:sz w:val="22"/>
          <w:szCs w:val="22"/>
          <w:u w:val="single"/>
        </w:rPr>
        <w:t xml:space="preserve"> na SARS-</w:t>
      </w:r>
      <w:proofErr w:type="spellStart"/>
      <w:r w:rsidR="00030390" w:rsidRPr="00914527">
        <w:rPr>
          <w:rFonts w:ascii="Times New Roman" w:hAnsi="Times New Roman"/>
          <w:b/>
          <w:sz w:val="22"/>
          <w:szCs w:val="22"/>
          <w:u w:val="single"/>
        </w:rPr>
        <w:t>Cov</w:t>
      </w:r>
      <w:proofErr w:type="spellEnd"/>
      <w:r w:rsidR="00030390" w:rsidRPr="00914527">
        <w:rPr>
          <w:rFonts w:ascii="Times New Roman" w:hAnsi="Times New Roman"/>
          <w:b/>
          <w:sz w:val="22"/>
          <w:szCs w:val="22"/>
          <w:u w:val="single"/>
        </w:rPr>
        <w:t>-2</w:t>
      </w:r>
    </w:p>
    <w:p w:rsidR="00030390" w:rsidRPr="00A9387F" w:rsidRDefault="00030390" w:rsidP="00A9387F">
      <w:pPr>
        <w:tabs>
          <w:tab w:val="left" w:pos="898"/>
          <w:tab w:val="left" w:pos="5659"/>
          <w:tab w:val="left" w:pos="8110"/>
          <w:tab w:val="left" w:pos="9811"/>
        </w:tabs>
        <w:jc w:val="both"/>
        <w:rPr>
          <w:rFonts w:ascii="Times New Roman" w:hAnsi="Times New Roman"/>
          <w:b/>
          <w:sz w:val="22"/>
          <w:szCs w:val="22"/>
          <w:u w:val="single"/>
        </w:rPr>
      </w:pPr>
    </w:p>
    <w:p w:rsidR="00A53989" w:rsidRPr="00BB6202" w:rsidRDefault="00934BC6" w:rsidP="00934BC6">
      <w:pPr>
        <w:jc w:val="both"/>
        <w:rPr>
          <w:rFonts w:ascii="Times New Roman" w:hAnsi="Times New Roman"/>
          <w:b/>
        </w:rPr>
      </w:pPr>
      <w:r w:rsidRPr="00BB6202">
        <w:rPr>
          <w:rFonts w:ascii="Times New Roman" w:hAnsi="Times New Roman"/>
        </w:rPr>
        <w:t>Merilo, ki bo uporabljeno</w:t>
      </w:r>
      <w:r w:rsidR="004E3A0F" w:rsidRPr="00BB6202">
        <w:rPr>
          <w:rFonts w:ascii="Times New Roman" w:hAnsi="Times New Roman"/>
        </w:rPr>
        <w:t xml:space="preserve"> </w:t>
      </w:r>
      <w:r w:rsidRPr="00BB6202">
        <w:rPr>
          <w:rFonts w:ascii="Times New Roman" w:hAnsi="Times New Roman"/>
        </w:rPr>
        <w:t xml:space="preserve">pri izbiri najugodnejšega ponudnika je </w:t>
      </w:r>
      <w:r w:rsidRPr="00BB6202">
        <w:rPr>
          <w:rFonts w:ascii="Times New Roman" w:hAnsi="Times New Roman"/>
          <w:b/>
          <w:u w:val="single"/>
        </w:rPr>
        <w:t>ekonomsko najugodnejša ponudba</w:t>
      </w:r>
      <w:r w:rsidR="00627E85" w:rsidRPr="00BB6202">
        <w:rPr>
          <w:rFonts w:ascii="Times New Roman" w:hAnsi="Times New Roman"/>
          <w:b/>
          <w:u w:val="single"/>
        </w:rPr>
        <w:t xml:space="preserve"> (</w:t>
      </w:r>
      <w:r w:rsidR="00627E85" w:rsidRPr="00BB6202">
        <w:rPr>
          <w:rFonts w:ascii="Times New Roman" w:hAnsi="Times New Roman"/>
          <w:b/>
          <w:i/>
          <w:u w:val="single"/>
        </w:rPr>
        <w:t xml:space="preserve">skupna ponudbena cena – </w:t>
      </w:r>
      <w:proofErr w:type="spellStart"/>
      <w:r w:rsidR="00627E85" w:rsidRPr="00BB6202">
        <w:rPr>
          <w:rFonts w:ascii="Times New Roman" w:hAnsi="Times New Roman"/>
          <w:b/>
          <w:i/>
          <w:u w:val="single"/>
        </w:rPr>
        <w:t>ponder</w:t>
      </w:r>
      <w:proofErr w:type="spellEnd"/>
      <w:r w:rsidR="00627E85" w:rsidRPr="00BB6202">
        <w:rPr>
          <w:rFonts w:ascii="Times New Roman" w:hAnsi="Times New Roman"/>
          <w:b/>
          <w:i/>
          <w:u w:val="single"/>
        </w:rPr>
        <w:t xml:space="preserve"> 100%)</w:t>
      </w:r>
      <w:r w:rsidR="00DB3FD8" w:rsidRPr="00BB6202">
        <w:rPr>
          <w:rFonts w:ascii="Times New Roman" w:hAnsi="Times New Roman"/>
          <w:b/>
        </w:rPr>
        <w:t>.</w:t>
      </w:r>
      <w:r w:rsidR="00B3294F" w:rsidRPr="00BB6202">
        <w:rPr>
          <w:rFonts w:ascii="Times New Roman" w:hAnsi="Times New Roman"/>
          <w:b/>
        </w:rPr>
        <w:t xml:space="preserve"> </w:t>
      </w:r>
    </w:p>
    <w:p w:rsidR="007F0F39" w:rsidRPr="00BB6202" w:rsidRDefault="007F0F39" w:rsidP="00934BC6">
      <w:pPr>
        <w:jc w:val="both"/>
        <w:rPr>
          <w:rFonts w:ascii="Times New Roman" w:hAnsi="Times New Roman"/>
          <w:b/>
        </w:rPr>
      </w:pPr>
    </w:p>
    <w:p w:rsidR="00C31088" w:rsidRDefault="00C31088" w:rsidP="002B791C">
      <w:pPr>
        <w:suppressAutoHyphens/>
        <w:jc w:val="both"/>
        <w:rPr>
          <w:rFonts w:ascii="Times New Roman" w:hAnsi="Times New Roman"/>
          <w:sz w:val="22"/>
          <w:szCs w:val="22"/>
          <w:lang w:val="x-none" w:eastAsia="zh-CN"/>
        </w:rPr>
      </w:pPr>
      <w:bookmarkStart w:id="54" w:name="_Toc515428795"/>
    </w:p>
    <w:p w:rsidR="007C155E" w:rsidRPr="00914527" w:rsidRDefault="007C155E" w:rsidP="007C155E">
      <w:pPr>
        <w:spacing w:line="300" w:lineRule="exact"/>
        <w:jc w:val="both"/>
        <w:rPr>
          <w:rFonts w:ascii="Times New Roman" w:hAnsi="Times New Roman"/>
          <w:b/>
          <w:sz w:val="22"/>
          <w:szCs w:val="22"/>
        </w:rPr>
      </w:pPr>
      <w:r w:rsidRPr="00914527">
        <w:rPr>
          <w:rFonts w:ascii="Times New Roman" w:hAnsi="Times New Roman"/>
          <w:b/>
          <w:sz w:val="22"/>
          <w:szCs w:val="22"/>
        </w:rPr>
        <w:t>11.1  Predložitev vzorcev</w:t>
      </w:r>
    </w:p>
    <w:p w:rsidR="007C155E" w:rsidRPr="00914527" w:rsidRDefault="007C155E" w:rsidP="007C155E">
      <w:pPr>
        <w:spacing w:line="300" w:lineRule="exact"/>
        <w:jc w:val="both"/>
        <w:rPr>
          <w:rFonts w:ascii="Times New Roman" w:hAnsi="Times New Roman"/>
          <w:b/>
          <w:sz w:val="22"/>
          <w:szCs w:val="22"/>
        </w:rPr>
      </w:pPr>
    </w:p>
    <w:p w:rsidR="007C155E" w:rsidRPr="00914527" w:rsidRDefault="007C155E" w:rsidP="007C155E">
      <w:pPr>
        <w:spacing w:line="300" w:lineRule="exact"/>
        <w:jc w:val="both"/>
        <w:rPr>
          <w:rFonts w:ascii="Times New Roman" w:hAnsi="Times New Roman"/>
        </w:rPr>
      </w:pPr>
      <w:r w:rsidRPr="00914527">
        <w:rPr>
          <w:rFonts w:ascii="Times New Roman" w:hAnsi="Times New Roman"/>
        </w:rPr>
        <w:t>Naročnik si pridružuje pravico ponudnika pozvati k predstavitvi ponujenega blaga ali dostavi zahtevanih vzorcev ponujenega blaga. V primeru, da bo naročnik od ponudnika zahteval predstavitev ponujenega blaga ali dostavo ponujenih vzorcev za klinično preizkušnjo, bo moral ponudnik le te predstaviti ali dostaviti v 3 delovnih d</w:t>
      </w:r>
      <w:r w:rsidR="00807858" w:rsidRPr="00914527">
        <w:rPr>
          <w:rFonts w:ascii="Times New Roman" w:hAnsi="Times New Roman"/>
        </w:rPr>
        <w:t>neh od prejema poziva naročnika.</w:t>
      </w:r>
    </w:p>
    <w:p w:rsidR="00807858" w:rsidRPr="00914527" w:rsidRDefault="00807858" w:rsidP="007C155E">
      <w:pPr>
        <w:spacing w:line="300" w:lineRule="exact"/>
        <w:jc w:val="both"/>
        <w:rPr>
          <w:rFonts w:ascii="Times New Roman" w:hAnsi="Times New Roman"/>
        </w:rPr>
      </w:pPr>
    </w:p>
    <w:p w:rsidR="007C155E" w:rsidRPr="00914527" w:rsidRDefault="007C155E" w:rsidP="007C155E">
      <w:pPr>
        <w:spacing w:line="300" w:lineRule="exact"/>
        <w:jc w:val="both"/>
        <w:rPr>
          <w:rFonts w:ascii="Times New Roman" w:hAnsi="Times New Roman"/>
        </w:rPr>
      </w:pPr>
      <w:r w:rsidRPr="00914527">
        <w:rPr>
          <w:rFonts w:ascii="Times New Roman" w:hAnsi="Times New Roman"/>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rsidR="007C155E" w:rsidRPr="007C155E" w:rsidRDefault="007C155E" w:rsidP="007C155E">
      <w:pPr>
        <w:spacing w:line="300" w:lineRule="exact"/>
        <w:jc w:val="both"/>
        <w:rPr>
          <w:rFonts w:ascii="Times New Roman" w:hAnsi="Times New Roman"/>
          <w:highlight w:val="yellow"/>
        </w:rPr>
      </w:pPr>
    </w:p>
    <w:p w:rsidR="007C155E" w:rsidRPr="007C155E" w:rsidRDefault="007C155E" w:rsidP="007C155E">
      <w:pPr>
        <w:spacing w:line="300" w:lineRule="exact"/>
        <w:jc w:val="both"/>
        <w:rPr>
          <w:rFonts w:ascii="Times New Roman" w:hAnsi="Times New Roman"/>
        </w:rPr>
      </w:pPr>
      <w:r w:rsidRPr="00914527">
        <w:rPr>
          <w:rFonts w:ascii="Times New Roman" w:hAnsi="Times New Roman"/>
        </w:rPr>
        <w:t>Ponudnik mora v ponudbi predložiti kataloge in prospekte ponujenega materiala, iz katerih bo razvidno, da ponujeni material ustreza naročnikovim zahtevam.</w:t>
      </w:r>
    </w:p>
    <w:p w:rsidR="00BF400A" w:rsidRPr="007C155E" w:rsidRDefault="00BF400A" w:rsidP="002B791C">
      <w:pPr>
        <w:suppressAutoHyphens/>
        <w:jc w:val="both"/>
        <w:rPr>
          <w:rFonts w:ascii="Times New Roman" w:hAnsi="Times New Roman"/>
        </w:rPr>
      </w:pPr>
    </w:p>
    <w:p w:rsidR="00C134E7" w:rsidRPr="007C155E" w:rsidRDefault="00C134E7" w:rsidP="002B791C">
      <w:pPr>
        <w:suppressAutoHyphens/>
        <w:jc w:val="both"/>
        <w:rPr>
          <w:rFonts w:ascii="Times New Roman" w:hAnsi="Times New Roman"/>
        </w:rPr>
      </w:pPr>
    </w:p>
    <w:p w:rsidR="00905E7B" w:rsidRPr="009B53FC" w:rsidRDefault="0044153A" w:rsidP="00AE747A">
      <w:pPr>
        <w:pStyle w:val="Naslov1"/>
        <w:spacing w:line="240" w:lineRule="auto"/>
        <w:rPr>
          <w:sz w:val="24"/>
          <w:szCs w:val="24"/>
        </w:rPr>
      </w:pPr>
      <w:r>
        <w:rPr>
          <w:sz w:val="24"/>
          <w:szCs w:val="24"/>
        </w:rPr>
        <w:t>1</w:t>
      </w:r>
      <w:r w:rsidR="00D75D3D">
        <w:rPr>
          <w:sz w:val="24"/>
          <w:szCs w:val="24"/>
        </w:rPr>
        <w:t>2</w:t>
      </w:r>
      <w:r w:rsidR="00E23CBF" w:rsidRPr="006D2704">
        <w:rPr>
          <w:sz w:val="24"/>
          <w:szCs w:val="24"/>
        </w:rPr>
        <w:t>. PONUDBA</w:t>
      </w:r>
      <w:bookmarkEnd w:id="54"/>
      <w:r w:rsidR="006C79F9">
        <w:rPr>
          <w:sz w:val="24"/>
          <w:szCs w:val="24"/>
        </w:rPr>
        <w:t xml:space="preserve"> IN ZAHTEVANA DOKAZILA</w:t>
      </w:r>
    </w:p>
    <w:p w:rsidR="00E23CBF" w:rsidRPr="00367ECE" w:rsidRDefault="00E23CBF" w:rsidP="00E23CBF">
      <w:pPr>
        <w:autoSpaceDE w:val="0"/>
        <w:autoSpaceDN w:val="0"/>
        <w:adjustRightInd w:val="0"/>
        <w:rPr>
          <w:rFonts w:ascii="Times New Roman" w:hAnsi="Times New Roman"/>
        </w:rPr>
      </w:pPr>
      <w:r w:rsidRPr="00AE747A">
        <w:rPr>
          <w:rFonts w:ascii="Times New Roman" w:hAnsi="Times New Roman"/>
        </w:rPr>
        <w:t>Ponudbeno dokumentacijo sestavljajo naslednji dokumenti</w:t>
      </w:r>
      <w:r w:rsidR="00B92B83" w:rsidRPr="00AE747A">
        <w:rPr>
          <w:rFonts w:ascii="Times New Roman" w:hAnsi="Times New Roman"/>
        </w:rPr>
        <w:t xml:space="preserve">, ki jih ponudnik naloži (odda) v </w:t>
      </w:r>
      <w:r w:rsidR="00B92B83" w:rsidRPr="00367ECE">
        <w:rPr>
          <w:rFonts w:ascii="Times New Roman" w:hAnsi="Times New Roman"/>
        </w:rPr>
        <w:t xml:space="preserve">informacijski </w:t>
      </w:r>
      <w:r w:rsidR="00B92B83" w:rsidRPr="00367ECE">
        <w:rPr>
          <w:rFonts w:ascii="Times New Roman" w:hAnsi="Times New Roman"/>
          <w:i/>
        </w:rPr>
        <w:t>sistem e-JN</w:t>
      </w:r>
      <w:r w:rsidRPr="00367ECE">
        <w:rPr>
          <w:rFonts w:ascii="Times New Roman" w:hAnsi="Times New Roman"/>
        </w:rPr>
        <w:t>:</w:t>
      </w:r>
    </w:p>
    <w:p w:rsidR="006E5F0C" w:rsidRPr="00367ECE" w:rsidRDefault="006E5F0C" w:rsidP="001756EC">
      <w:pPr>
        <w:pStyle w:val="Odstavekseznama"/>
        <w:numPr>
          <w:ilvl w:val="0"/>
          <w:numId w:val="7"/>
        </w:numPr>
        <w:autoSpaceDE w:val="0"/>
        <w:autoSpaceDN w:val="0"/>
        <w:adjustRightInd w:val="0"/>
        <w:rPr>
          <w:rFonts w:ascii="Times New Roman" w:hAnsi="Times New Roman"/>
          <w:b/>
          <w:sz w:val="22"/>
          <w:szCs w:val="22"/>
        </w:rPr>
      </w:pPr>
      <w:r w:rsidRPr="00367ECE">
        <w:rPr>
          <w:rFonts w:ascii="Times New Roman" w:hAnsi="Times New Roman"/>
          <w:sz w:val="22"/>
          <w:szCs w:val="22"/>
        </w:rPr>
        <w:t>izpolnjen obrazec »Podatki o ponudniku</w:t>
      </w:r>
      <w:r w:rsidRPr="00367ECE">
        <w:rPr>
          <w:rFonts w:ascii="Times New Roman" w:hAnsi="Times New Roman"/>
          <w:b/>
          <w:sz w:val="22"/>
          <w:szCs w:val="22"/>
        </w:rPr>
        <w:t xml:space="preserve">«, </w:t>
      </w:r>
      <w:r w:rsidRPr="00367ECE">
        <w:rPr>
          <w:rFonts w:ascii="Times New Roman" w:hAnsi="Times New Roman"/>
          <w:i/>
          <w:sz w:val="22"/>
          <w:szCs w:val="22"/>
        </w:rPr>
        <w:t>OBR-1</w:t>
      </w:r>
    </w:p>
    <w:p w:rsidR="006E5F0C" w:rsidRPr="00367ECE" w:rsidRDefault="006E5F0C" w:rsidP="001756EC">
      <w:pPr>
        <w:pStyle w:val="Odstavekseznama"/>
        <w:numPr>
          <w:ilvl w:val="0"/>
          <w:numId w:val="7"/>
        </w:numPr>
        <w:autoSpaceDE w:val="0"/>
        <w:autoSpaceDN w:val="0"/>
        <w:adjustRightInd w:val="0"/>
        <w:rPr>
          <w:rFonts w:ascii="Times New Roman" w:hAnsi="Times New Roman"/>
          <w:sz w:val="22"/>
          <w:szCs w:val="22"/>
        </w:rPr>
      </w:pPr>
      <w:r w:rsidRPr="00367ECE">
        <w:rPr>
          <w:rFonts w:ascii="Times New Roman" w:hAnsi="Times New Roman"/>
          <w:sz w:val="22"/>
          <w:szCs w:val="22"/>
        </w:rPr>
        <w:t xml:space="preserve">»Krovna izjava ponudnika«, </w:t>
      </w:r>
      <w:r w:rsidRPr="00367ECE">
        <w:rPr>
          <w:rFonts w:ascii="Times New Roman" w:hAnsi="Times New Roman"/>
          <w:i/>
          <w:sz w:val="22"/>
          <w:szCs w:val="22"/>
        </w:rPr>
        <w:t>OBR-2</w:t>
      </w:r>
    </w:p>
    <w:p w:rsidR="005169D6" w:rsidRPr="001437CA" w:rsidRDefault="006E5F0C" w:rsidP="00FB5B69">
      <w:pPr>
        <w:pStyle w:val="Odstavekseznama"/>
        <w:numPr>
          <w:ilvl w:val="0"/>
          <w:numId w:val="7"/>
        </w:numPr>
        <w:autoSpaceDE w:val="0"/>
        <w:autoSpaceDN w:val="0"/>
        <w:adjustRightInd w:val="0"/>
        <w:rPr>
          <w:rFonts w:ascii="Times New Roman" w:hAnsi="Times New Roman"/>
          <w:sz w:val="22"/>
          <w:szCs w:val="22"/>
        </w:rPr>
      </w:pPr>
      <w:r w:rsidRPr="001437CA">
        <w:rPr>
          <w:rFonts w:ascii="Times New Roman" w:hAnsi="Times New Roman"/>
          <w:sz w:val="22"/>
          <w:szCs w:val="22"/>
        </w:rPr>
        <w:t>izpolnjen obrazec  »Predračun«, OBR-3   (v razdelek »Predračun«)</w:t>
      </w:r>
      <w:r w:rsidR="00917039" w:rsidRPr="001437CA">
        <w:rPr>
          <w:rFonts w:ascii="Times New Roman" w:hAnsi="Times New Roman"/>
          <w:sz w:val="22"/>
          <w:szCs w:val="22"/>
        </w:rPr>
        <w:t xml:space="preserve"> </w:t>
      </w:r>
      <w:r w:rsidR="004E2164" w:rsidRPr="001437CA">
        <w:rPr>
          <w:rFonts w:ascii="Times New Roman" w:hAnsi="Times New Roman"/>
          <w:sz w:val="22"/>
          <w:szCs w:val="22"/>
        </w:rPr>
        <w:t>in OBR</w:t>
      </w:r>
      <w:r w:rsidR="001437CA">
        <w:rPr>
          <w:rFonts w:ascii="Times New Roman" w:hAnsi="Times New Roman"/>
          <w:sz w:val="22"/>
          <w:szCs w:val="22"/>
        </w:rPr>
        <w:t>-</w:t>
      </w:r>
      <w:r w:rsidR="00917039" w:rsidRPr="001437CA">
        <w:rPr>
          <w:rFonts w:ascii="Times New Roman" w:hAnsi="Times New Roman"/>
          <w:sz w:val="22"/>
          <w:szCs w:val="22"/>
        </w:rPr>
        <w:t>3a</w:t>
      </w:r>
      <w:r w:rsidR="00E81852" w:rsidRPr="001437CA">
        <w:rPr>
          <w:rFonts w:ascii="Times New Roman" w:hAnsi="Times New Roman"/>
          <w:sz w:val="22"/>
          <w:szCs w:val="22"/>
        </w:rPr>
        <w:t xml:space="preserve"> P</w:t>
      </w:r>
      <w:r w:rsidR="005E7DD7" w:rsidRPr="001437CA">
        <w:rPr>
          <w:rFonts w:ascii="Times New Roman" w:hAnsi="Times New Roman"/>
          <w:sz w:val="22"/>
          <w:szCs w:val="22"/>
        </w:rPr>
        <w:t>onudbeni predračun</w:t>
      </w:r>
    </w:p>
    <w:p w:rsidR="00FC1ED0" w:rsidRPr="00367ECE" w:rsidRDefault="00FC1ED0" w:rsidP="001756EC">
      <w:pPr>
        <w:pStyle w:val="Odstavekseznama"/>
        <w:numPr>
          <w:ilvl w:val="0"/>
          <w:numId w:val="7"/>
        </w:numPr>
        <w:autoSpaceDE w:val="0"/>
        <w:autoSpaceDN w:val="0"/>
        <w:adjustRightInd w:val="0"/>
        <w:rPr>
          <w:rFonts w:ascii="Times New Roman" w:hAnsi="Times New Roman"/>
          <w:sz w:val="22"/>
          <w:szCs w:val="22"/>
        </w:rPr>
      </w:pPr>
      <w:r w:rsidRPr="00367ECE">
        <w:rPr>
          <w:rFonts w:ascii="Times New Roman" w:hAnsi="Times New Roman"/>
          <w:sz w:val="22"/>
          <w:szCs w:val="22"/>
        </w:rPr>
        <w:t xml:space="preserve">obrazec </w:t>
      </w:r>
      <w:r w:rsidR="000D598A" w:rsidRPr="00367ECE">
        <w:rPr>
          <w:rFonts w:ascii="Times New Roman" w:hAnsi="Times New Roman"/>
          <w:sz w:val="22"/>
          <w:szCs w:val="22"/>
        </w:rPr>
        <w:t xml:space="preserve">»Izjava ponudnika«, </w:t>
      </w:r>
      <w:r w:rsidR="000D598A" w:rsidRPr="00367ECE">
        <w:rPr>
          <w:rFonts w:ascii="Times New Roman" w:hAnsi="Times New Roman"/>
          <w:i/>
          <w:sz w:val="22"/>
          <w:szCs w:val="22"/>
        </w:rPr>
        <w:t>OBR-4</w:t>
      </w:r>
    </w:p>
    <w:p w:rsidR="00B70D94" w:rsidRPr="00367ECE" w:rsidRDefault="00123F82" w:rsidP="001756EC">
      <w:pPr>
        <w:pStyle w:val="Odstavekseznama"/>
        <w:numPr>
          <w:ilvl w:val="0"/>
          <w:numId w:val="7"/>
        </w:numPr>
        <w:autoSpaceDE w:val="0"/>
        <w:autoSpaceDN w:val="0"/>
        <w:adjustRightInd w:val="0"/>
        <w:rPr>
          <w:rFonts w:ascii="Times New Roman" w:hAnsi="Times New Roman"/>
          <w:sz w:val="22"/>
          <w:szCs w:val="22"/>
        </w:rPr>
      </w:pPr>
      <w:r w:rsidRPr="00367ECE">
        <w:rPr>
          <w:rFonts w:ascii="Times New Roman" w:hAnsi="Times New Roman"/>
          <w:sz w:val="22"/>
          <w:szCs w:val="22"/>
        </w:rPr>
        <w:t>o</w:t>
      </w:r>
      <w:r w:rsidR="00B70D94" w:rsidRPr="00367ECE">
        <w:rPr>
          <w:rFonts w:ascii="Times New Roman" w:hAnsi="Times New Roman"/>
          <w:sz w:val="22"/>
          <w:szCs w:val="22"/>
        </w:rPr>
        <w:t xml:space="preserve">brazec »Izjava ponudnika o posredovanju podatkov«, </w:t>
      </w:r>
      <w:r w:rsidR="00B70D94" w:rsidRPr="00367ECE">
        <w:rPr>
          <w:rFonts w:ascii="Times New Roman" w:hAnsi="Times New Roman"/>
          <w:i/>
          <w:sz w:val="22"/>
          <w:szCs w:val="22"/>
        </w:rPr>
        <w:t>OBR-4</w:t>
      </w:r>
      <w:r w:rsidR="00FC1ED0" w:rsidRPr="00367ECE">
        <w:rPr>
          <w:rFonts w:ascii="Times New Roman" w:hAnsi="Times New Roman"/>
          <w:i/>
          <w:sz w:val="22"/>
          <w:szCs w:val="22"/>
        </w:rPr>
        <w:t>a</w:t>
      </w:r>
    </w:p>
    <w:p w:rsidR="000D598A" w:rsidRPr="00F43FE3" w:rsidRDefault="00123F82" w:rsidP="00C134E7">
      <w:pPr>
        <w:pStyle w:val="Odstavekseznama"/>
        <w:numPr>
          <w:ilvl w:val="0"/>
          <w:numId w:val="7"/>
        </w:numPr>
        <w:autoSpaceDE w:val="0"/>
        <w:autoSpaceDN w:val="0"/>
        <w:adjustRightInd w:val="0"/>
        <w:rPr>
          <w:rFonts w:ascii="Times New Roman" w:hAnsi="Times New Roman"/>
          <w:sz w:val="22"/>
          <w:szCs w:val="22"/>
        </w:rPr>
      </w:pPr>
      <w:r w:rsidRPr="00367ECE">
        <w:rPr>
          <w:rFonts w:ascii="Times New Roman" w:hAnsi="Times New Roman"/>
          <w:sz w:val="22"/>
          <w:szCs w:val="22"/>
        </w:rPr>
        <w:t>i</w:t>
      </w:r>
      <w:r w:rsidR="00492982" w:rsidRPr="00367ECE">
        <w:rPr>
          <w:rFonts w:ascii="Times New Roman" w:hAnsi="Times New Roman"/>
          <w:sz w:val="22"/>
          <w:szCs w:val="22"/>
        </w:rPr>
        <w:t>zpolnjen obrazec</w:t>
      </w:r>
      <w:r w:rsidR="00E23CBF" w:rsidRPr="00367ECE">
        <w:rPr>
          <w:rFonts w:ascii="Times New Roman" w:hAnsi="Times New Roman"/>
          <w:sz w:val="22"/>
          <w:szCs w:val="22"/>
        </w:rPr>
        <w:t xml:space="preserve"> »</w:t>
      </w:r>
      <w:r w:rsidR="00E23CBF" w:rsidRPr="00367ECE">
        <w:rPr>
          <w:rFonts w:ascii="Times New Roman" w:hAnsi="Times New Roman"/>
          <w:bCs/>
          <w:sz w:val="22"/>
          <w:szCs w:val="22"/>
        </w:rPr>
        <w:t xml:space="preserve">Pooblastilo za pridobitev potrdila iz </w:t>
      </w:r>
      <w:r w:rsidR="00492982" w:rsidRPr="00367ECE">
        <w:rPr>
          <w:rFonts w:ascii="Times New Roman" w:hAnsi="Times New Roman"/>
          <w:bCs/>
          <w:sz w:val="22"/>
          <w:szCs w:val="22"/>
        </w:rPr>
        <w:t>uradnih evidenc</w:t>
      </w:r>
      <w:r w:rsidR="00E30789" w:rsidRPr="00367ECE">
        <w:rPr>
          <w:rFonts w:ascii="Times New Roman" w:hAnsi="Times New Roman"/>
          <w:sz w:val="22"/>
          <w:szCs w:val="22"/>
        </w:rPr>
        <w:t>«,</w:t>
      </w:r>
      <w:r w:rsidR="00166AC3" w:rsidRPr="00367ECE">
        <w:rPr>
          <w:rFonts w:ascii="Times New Roman" w:hAnsi="Times New Roman"/>
          <w:sz w:val="22"/>
          <w:szCs w:val="22"/>
        </w:rPr>
        <w:t xml:space="preserve"> </w:t>
      </w:r>
      <w:r w:rsidR="00166AC3" w:rsidRPr="00367ECE">
        <w:rPr>
          <w:rFonts w:ascii="Times New Roman" w:hAnsi="Times New Roman"/>
          <w:i/>
          <w:sz w:val="22"/>
          <w:szCs w:val="22"/>
        </w:rPr>
        <w:t>OBR-5</w:t>
      </w:r>
    </w:p>
    <w:p w:rsidR="00F43FE3" w:rsidRPr="00C134E7" w:rsidRDefault="00F43FE3" w:rsidP="00C134E7">
      <w:pPr>
        <w:pStyle w:val="Odstavekseznama"/>
        <w:numPr>
          <w:ilvl w:val="0"/>
          <w:numId w:val="7"/>
        </w:numPr>
        <w:autoSpaceDE w:val="0"/>
        <w:autoSpaceDN w:val="0"/>
        <w:adjustRightInd w:val="0"/>
        <w:rPr>
          <w:rFonts w:ascii="Times New Roman" w:hAnsi="Times New Roman"/>
          <w:sz w:val="22"/>
          <w:szCs w:val="22"/>
        </w:rPr>
      </w:pPr>
      <w:r>
        <w:rPr>
          <w:rFonts w:ascii="Times New Roman" w:hAnsi="Times New Roman"/>
          <w:sz w:val="22"/>
          <w:szCs w:val="22"/>
        </w:rPr>
        <w:t>izpolnjen obrazec, »R</w:t>
      </w:r>
      <w:r w:rsidRPr="00F43FE3">
        <w:rPr>
          <w:rFonts w:ascii="Times New Roman" w:hAnsi="Times New Roman"/>
          <w:sz w:val="22"/>
          <w:szCs w:val="22"/>
        </w:rPr>
        <w:t>eference</w:t>
      </w:r>
      <w:r>
        <w:rPr>
          <w:rFonts w:ascii="Times New Roman" w:hAnsi="Times New Roman"/>
          <w:i/>
          <w:sz w:val="22"/>
          <w:szCs w:val="22"/>
        </w:rPr>
        <w:t>», OBR-5a</w:t>
      </w:r>
    </w:p>
    <w:p w:rsidR="00D119A9" w:rsidRPr="00367ECE" w:rsidRDefault="00D119A9" w:rsidP="00D119A9">
      <w:pPr>
        <w:pStyle w:val="Odstavekseznama"/>
        <w:numPr>
          <w:ilvl w:val="0"/>
          <w:numId w:val="7"/>
        </w:numPr>
        <w:autoSpaceDE w:val="0"/>
        <w:autoSpaceDN w:val="0"/>
        <w:adjustRightInd w:val="0"/>
        <w:jc w:val="both"/>
        <w:rPr>
          <w:rFonts w:ascii="Times New Roman" w:hAnsi="Times New Roman"/>
          <w:sz w:val="22"/>
          <w:szCs w:val="22"/>
        </w:rPr>
      </w:pPr>
      <w:r w:rsidRPr="00367ECE">
        <w:rPr>
          <w:rFonts w:ascii="Times New Roman" w:hAnsi="Times New Roman"/>
          <w:sz w:val="22"/>
          <w:szCs w:val="22"/>
        </w:rPr>
        <w:t xml:space="preserve">obrazec vzorec »Pogodba«, </w:t>
      </w:r>
      <w:r w:rsidR="002701FF">
        <w:rPr>
          <w:rFonts w:ascii="Times New Roman" w:hAnsi="Times New Roman"/>
          <w:i/>
          <w:sz w:val="22"/>
          <w:szCs w:val="22"/>
        </w:rPr>
        <w:t>OBR-6</w:t>
      </w:r>
      <w:r w:rsidRPr="00367ECE">
        <w:rPr>
          <w:rFonts w:ascii="Times New Roman" w:hAnsi="Times New Roman"/>
          <w:i/>
          <w:sz w:val="22"/>
          <w:szCs w:val="22"/>
        </w:rPr>
        <w:t xml:space="preserve"> – potrošni material</w:t>
      </w:r>
    </w:p>
    <w:p w:rsidR="000D598A" w:rsidRPr="00367ECE" w:rsidRDefault="000D598A" w:rsidP="000D598A">
      <w:pPr>
        <w:pStyle w:val="Odstavekseznama"/>
        <w:widowControl w:val="0"/>
        <w:numPr>
          <w:ilvl w:val="0"/>
          <w:numId w:val="7"/>
        </w:numPr>
        <w:tabs>
          <w:tab w:val="left" w:pos="3960"/>
        </w:tabs>
        <w:jc w:val="both"/>
        <w:rPr>
          <w:rFonts w:ascii="Times New Roman" w:hAnsi="Times New Roman"/>
          <w:b/>
          <w:sz w:val="22"/>
          <w:szCs w:val="22"/>
        </w:rPr>
      </w:pPr>
      <w:r w:rsidRPr="00367ECE">
        <w:rPr>
          <w:rFonts w:ascii="Times New Roman" w:hAnsi="Times New Roman"/>
          <w:sz w:val="22"/>
          <w:szCs w:val="22"/>
        </w:rPr>
        <w:t xml:space="preserve">obrazec »Izjava za izdajo zavarovanja za dobro izvedbo pogodbenih obveznosti«, </w:t>
      </w:r>
      <w:r w:rsidRPr="00367ECE">
        <w:rPr>
          <w:rFonts w:ascii="Times New Roman" w:hAnsi="Times New Roman"/>
          <w:i/>
          <w:sz w:val="22"/>
          <w:szCs w:val="22"/>
        </w:rPr>
        <w:t>OBR-7</w:t>
      </w:r>
    </w:p>
    <w:p w:rsidR="00123F82" w:rsidRPr="00367ECE" w:rsidRDefault="00566B4C" w:rsidP="001756EC">
      <w:pPr>
        <w:pStyle w:val="Odstavekseznama"/>
        <w:widowControl w:val="0"/>
        <w:numPr>
          <w:ilvl w:val="0"/>
          <w:numId w:val="7"/>
        </w:numPr>
        <w:tabs>
          <w:tab w:val="left" w:pos="3960"/>
        </w:tabs>
        <w:jc w:val="both"/>
        <w:rPr>
          <w:rFonts w:ascii="Times New Roman" w:hAnsi="Times New Roman"/>
          <w:b/>
          <w:sz w:val="22"/>
          <w:szCs w:val="22"/>
        </w:rPr>
      </w:pPr>
      <w:r w:rsidRPr="00367ECE">
        <w:rPr>
          <w:rFonts w:ascii="Times New Roman" w:hAnsi="Times New Roman"/>
          <w:sz w:val="22"/>
          <w:szCs w:val="22"/>
        </w:rPr>
        <w:t xml:space="preserve">obrazec »Vzorec </w:t>
      </w:r>
      <w:r w:rsidR="00B65ECF" w:rsidRPr="00367ECE">
        <w:rPr>
          <w:rFonts w:ascii="Times New Roman" w:hAnsi="Times New Roman"/>
          <w:sz w:val="22"/>
          <w:szCs w:val="22"/>
        </w:rPr>
        <w:t>menične izjave</w:t>
      </w:r>
      <w:r w:rsidRPr="00367ECE">
        <w:rPr>
          <w:rFonts w:ascii="Times New Roman" w:hAnsi="Times New Roman"/>
          <w:sz w:val="22"/>
          <w:szCs w:val="22"/>
        </w:rPr>
        <w:t xml:space="preserve">«, </w:t>
      </w:r>
      <w:r w:rsidRPr="00367ECE">
        <w:rPr>
          <w:rFonts w:ascii="Times New Roman" w:hAnsi="Times New Roman"/>
          <w:i/>
          <w:sz w:val="22"/>
          <w:szCs w:val="22"/>
        </w:rPr>
        <w:t>OBR-8</w:t>
      </w:r>
      <w:r w:rsidR="00B65ECF" w:rsidRPr="00367ECE">
        <w:rPr>
          <w:rFonts w:ascii="Times New Roman" w:hAnsi="Times New Roman"/>
          <w:i/>
          <w:sz w:val="22"/>
          <w:szCs w:val="22"/>
        </w:rPr>
        <w:t xml:space="preserve"> </w:t>
      </w:r>
      <w:r w:rsidR="00B65ECF" w:rsidRPr="00367ECE">
        <w:rPr>
          <w:rFonts w:ascii="Times New Roman" w:hAnsi="Times New Roman"/>
          <w:sz w:val="22"/>
          <w:szCs w:val="22"/>
        </w:rPr>
        <w:t>in »Nalog za plačilo«,</w:t>
      </w:r>
      <w:r w:rsidR="00B65ECF" w:rsidRPr="00367ECE">
        <w:rPr>
          <w:rFonts w:ascii="Times New Roman" w:hAnsi="Times New Roman"/>
          <w:i/>
          <w:sz w:val="22"/>
          <w:szCs w:val="22"/>
        </w:rPr>
        <w:t xml:space="preserve"> OBR-9</w:t>
      </w:r>
    </w:p>
    <w:p w:rsidR="005322E6" w:rsidRPr="00367ECE" w:rsidRDefault="005322E6" w:rsidP="001756EC">
      <w:pPr>
        <w:pStyle w:val="Odstavekseznama"/>
        <w:widowControl w:val="0"/>
        <w:numPr>
          <w:ilvl w:val="0"/>
          <w:numId w:val="7"/>
        </w:numPr>
        <w:tabs>
          <w:tab w:val="left" w:pos="3960"/>
        </w:tabs>
        <w:jc w:val="both"/>
        <w:rPr>
          <w:rFonts w:ascii="Times New Roman" w:hAnsi="Times New Roman"/>
          <w:b/>
          <w:sz w:val="22"/>
          <w:szCs w:val="22"/>
        </w:rPr>
      </w:pPr>
      <w:r w:rsidRPr="00367ECE">
        <w:rPr>
          <w:rFonts w:ascii="Times New Roman" w:hAnsi="Times New Roman"/>
          <w:sz w:val="22"/>
          <w:szCs w:val="22"/>
        </w:rPr>
        <w:t xml:space="preserve">Izjava o zagotavljanju komercialnih pogojev, </w:t>
      </w:r>
      <w:r w:rsidRPr="00367ECE">
        <w:rPr>
          <w:rFonts w:ascii="Times New Roman" w:hAnsi="Times New Roman"/>
          <w:i/>
          <w:sz w:val="22"/>
          <w:szCs w:val="22"/>
        </w:rPr>
        <w:t>OBR-1</w:t>
      </w:r>
      <w:r w:rsidR="00C67806" w:rsidRPr="00367ECE">
        <w:rPr>
          <w:rFonts w:ascii="Times New Roman" w:hAnsi="Times New Roman"/>
          <w:i/>
          <w:sz w:val="22"/>
          <w:szCs w:val="22"/>
        </w:rPr>
        <w:t>0</w:t>
      </w:r>
    </w:p>
    <w:p w:rsidR="00B409AB" w:rsidRPr="00367ECE" w:rsidRDefault="00401E04" w:rsidP="00B409AB">
      <w:pPr>
        <w:pStyle w:val="Odstavekseznama"/>
        <w:numPr>
          <w:ilvl w:val="0"/>
          <w:numId w:val="7"/>
        </w:numPr>
        <w:rPr>
          <w:rFonts w:ascii="Times New Roman" w:hAnsi="Times New Roman"/>
          <w:sz w:val="22"/>
          <w:szCs w:val="22"/>
        </w:rPr>
      </w:pPr>
      <w:r w:rsidRPr="00367ECE">
        <w:rPr>
          <w:rFonts w:ascii="Times New Roman" w:hAnsi="Times New Roman"/>
          <w:sz w:val="22"/>
          <w:szCs w:val="22"/>
        </w:rPr>
        <w:t>OBR-11</w:t>
      </w:r>
      <w:r w:rsidR="00B409AB" w:rsidRPr="00367ECE">
        <w:rPr>
          <w:rFonts w:ascii="Times New Roman" w:hAnsi="Times New Roman"/>
          <w:sz w:val="22"/>
          <w:szCs w:val="22"/>
        </w:rPr>
        <w:t xml:space="preserve"> Obrazec »Izjava ponudnika - v skladu z določbo 5. odstavka 35. člena </w:t>
      </w:r>
      <w:proofErr w:type="spellStart"/>
      <w:r w:rsidR="00B409AB" w:rsidRPr="00367ECE">
        <w:rPr>
          <w:rFonts w:ascii="Times New Roman" w:hAnsi="Times New Roman"/>
          <w:sz w:val="22"/>
          <w:szCs w:val="22"/>
        </w:rPr>
        <w:t>ZintPK</w:t>
      </w:r>
      <w:proofErr w:type="spellEnd"/>
      <w:r w:rsidR="00B409AB" w:rsidRPr="00367ECE">
        <w:rPr>
          <w:rFonts w:ascii="Times New Roman" w:hAnsi="Times New Roman"/>
          <w:sz w:val="22"/>
          <w:szCs w:val="22"/>
        </w:rPr>
        <w:t>«</w:t>
      </w:r>
    </w:p>
    <w:p w:rsidR="00027A83" w:rsidRPr="00917039" w:rsidRDefault="00EA145F" w:rsidP="00B409AB">
      <w:pPr>
        <w:pStyle w:val="Odstavekseznama"/>
        <w:numPr>
          <w:ilvl w:val="0"/>
          <w:numId w:val="7"/>
        </w:numPr>
        <w:autoSpaceDE w:val="0"/>
        <w:autoSpaceDN w:val="0"/>
        <w:adjustRightInd w:val="0"/>
        <w:jc w:val="both"/>
        <w:rPr>
          <w:rFonts w:ascii="Times New Roman" w:hAnsi="Times New Roman"/>
          <w:bCs/>
          <w:sz w:val="22"/>
          <w:szCs w:val="22"/>
        </w:rPr>
      </w:pPr>
      <w:r w:rsidRPr="00367ECE">
        <w:rPr>
          <w:rFonts w:ascii="Times New Roman" w:hAnsi="Times New Roman"/>
          <w:sz w:val="22"/>
          <w:szCs w:val="22"/>
        </w:rPr>
        <w:t>o</w:t>
      </w:r>
      <w:r w:rsidR="00CC5DFA" w:rsidRPr="00367ECE">
        <w:rPr>
          <w:rFonts w:ascii="Times New Roman" w:hAnsi="Times New Roman"/>
          <w:sz w:val="22"/>
          <w:szCs w:val="22"/>
        </w:rPr>
        <w:t>stale izjave zahtevane v razpisni dokumentaciji</w:t>
      </w:r>
      <w:r w:rsidR="00C67806" w:rsidRPr="00367ECE">
        <w:rPr>
          <w:rFonts w:ascii="Times New Roman" w:hAnsi="Times New Roman"/>
          <w:sz w:val="22"/>
          <w:szCs w:val="22"/>
        </w:rPr>
        <w:t xml:space="preserve"> (</w:t>
      </w:r>
      <w:r w:rsidR="00C67806" w:rsidRPr="00917039">
        <w:rPr>
          <w:rFonts w:ascii="Times New Roman" w:hAnsi="Times New Roman"/>
          <w:sz w:val="22"/>
          <w:szCs w:val="22"/>
        </w:rPr>
        <w:t>potrdila o servisu</w:t>
      </w:r>
      <w:r w:rsidR="00716E5F" w:rsidRPr="00367ECE">
        <w:rPr>
          <w:rFonts w:ascii="Times New Roman" w:hAnsi="Times New Roman"/>
          <w:sz w:val="22"/>
          <w:szCs w:val="22"/>
        </w:rPr>
        <w:t xml:space="preserve">, </w:t>
      </w:r>
      <w:r w:rsidR="000C7E7E" w:rsidRPr="00367ECE">
        <w:rPr>
          <w:rFonts w:ascii="Times New Roman" w:hAnsi="Times New Roman"/>
          <w:sz w:val="22"/>
          <w:szCs w:val="22"/>
        </w:rPr>
        <w:t>kopija vpisa v register medicinskih pripomočkov</w:t>
      </w:r>
      <w:r w:rsidR="00A22A13" w:rsidRPr="00367ECE">
        <w:rPr>
          <w:rFonts w:ascii="Times New Roman" w:hAnsi="Times New Roman"/>
          <w:sz w:val="22"/>
          <w:szCs w:val="22"/>
        </w:rPr>
        <w:t>,</w:t>
      </w:r>
      <w:r w:rsidR="00B92B83" w:rsidRPr="00367ECE">
        <w:rPr>
          <w:rFonts w:ascii="Times New Roman" w:hAnsi="Times New Roman"/>
          <w:sz w:val="22"/>
          <w:szCs w:val="22"/>
        </w:rPr>
        <w:t xml:space="preserve"> </w:t>
      </w:r>
      <w:r w:rsidR="000D598A" w:rsidRPr="00367ECE">
        <w:rPr>
          <w:rFonts w:ascii="Times New Roman" w:hAnsi="Times New Roman"/>
          <w:bCs/>
          <w:sz w:val="22"/>
          <w:szCs w:val="22"/>
        </w:rPr>
        <w:t xml:space="preserve">tehnična specifikacija </w:t>
      </w:r>
      <w:r w:rsidR="00864C59" w:rsidRPr="00367ECE">
        <w:rPr>
          <w:rFonts w:ascii="Times New Roman" w:hAnsi="Times New Roman"/>
          <w:bCs/>
          <w:sz w:val="22"/>
          <w:szCs w:val="22"/>
        </w:rPr>
        <w:t xml:space="preserve">za </w:t>
      </w:r>
      <w:r w:rsidR="00C134E7">
        <w:rPr>
          <w:rFonts w:ascii="Times New Roman" w:hAnsi="Times New Roman"/>
          <w:bCs/>
          <w:sz w:val="22"/>
          <w:szCs w:val="22"/>
        </w:rPr>
        <w:t>ponujene</w:t>
      </w:r>
      <w:r w:rsidR="000D598A" w:rsidRPr="00367ECE">
        <w:rPr>
          <w:rFonts w:ascii="Times New Roman" w:hAnsi="Times New Roman"/>
          <w:bCs/>
          <w:sz w:val="22"/>
          <w:szCs w:val="22"/>
        </w:rPr>
        <w:t xml:space="preserve"> </w:t>
      </w:r>
      <w:r w:rsidR="00C134E7" w:rsidRPr="00917039">
        <w:rPr>
          <w:rFonts w:ascii="Times New Roman" w:hAnsi="Times New Roman"/>
          <w:bCs/>
          <w:sz w:val="22"/>
          <w:szCs w:val="22"/>
        </w:rPr>
        <w:t>SARS-COV-2 teste</w:t>
      </w:r>
      <w:r w:rsidR="00401E04" w:rsidRPr="00367ECE">
        <w:rPr>
          <w:rFonts w:ascii="Times New Roman" w:hAnsi="Times New Roman"/>
          <w:bCs/>
          <w:sz w:val="22"/>
          <w:szCs w:val="22"/>
        </w:rPr>
        <w:t>,…</w:t>
      </w:r>
      <w:r w:rsidR="000C7E7E" w:rsidRPr="00917039">
        <w:rPr>
          <w:rFonts w:ascii="Times New Roman" w:hAnsi="Times New Roman"/>
          <w:bCs/>
          <w:sz w:val="22"/>
          <w:szCs w:val="22"/>
        </w:rPr>
        <w:t>)</w:t>
      </w:r>
      <w:r w:rsidR="00A937F0" w:rsidRPr="00917039">
        <w:rPr>
          <w:rFonts w:ascii="Times New Roman" w:hAnsi="Times New Roman"/>
          <w:bCs/>
          <w:sz w:val="22"/>
          <w:szCs w:val="22"/>
        </w:rPr>
        <w:t>.</w:t>
      </w:r>
      <w:r w:rsidR="00422AB3" w:rsidRPr="00917039">
        <w:rPr>
          <w:rFonts w:ascii="Times New Roman" w:hAnsi="Times New Roman"/>
          <w:bCs/>
          <w:sz w:val="22"/>
          <w:szCs w:val="22"/>
        </w:rPr>
        <w:t xml:space="preserve"> </w:t>
      </w:r>
    </w:p>
    <w:p w:rsidR="00C67806" w:rsidRPr="00917039" w:rsidRDefault="00C67806" w:rsidP="00E81852">
      <w:pPr>
        <w:pStyle w:val="Odstavekseznama"/>
        <w:autoSpaceDE w:val="0"/>
        <w:autoSpaceDN w:val="0"/>
        <w:adjustRightInd w:val="0"/>
        <w:ind w:left="643"/>
        <w:jc w:val="both"/>
        <w:rPr>
          <w:rFonts w:ascii="Times New Roman" w:hAnsi="Times New Roman"/>
          <w:bCs/>
          <w:sz w:val="22"/>
          <w:szCs w:val="22"/>
        </w:rPr>
      </w:pPr>
    </w:p>
    <w:p w:rsidR="000055B2" w:rsidRPr="00367ECE" w:rsidRDefault="000055B2" w:rsidP="002B791C">
      <w:pPr>
        <w:autoSpaceDE w:val="0"/>
        <w:autoSpaceDN w:val="0"/>
        <w:adjustRightInd w:val="0"/>
        <w:jc w:val="both"/>
        <w:rPr>
          <w:rFonts w:ascii="Times New Roman" w:hAnsi="Times New Roman"/>
          <w:sz w:val="22"/>
          <w:szCs w:val="22"/>
        </w:rPr>
      </w:pPr>
      <w:r w:rsidRPr="00367ECE">
        <w:rPr>
          <w:rFonts w:ascii="Times New Roman" w:hAnsi="Times New Roman"/>
          <w:sz w:val="22"/>
          <w:szCs w:val="22"/>
        </w:rPr>
        <w:t>Ponudnik naj pri pripravi ponudbe upošteva navedeni vrstni red.</w:t>
      </w:r>
      <w:r w:rsidR="00013A91" w:rsidRPr="00367ECE">
        <w:rPr>
          <w:rFonts w:ascii="Times New Roman" w:hAnsi="Times New Roman"/>
          <w:sz w:val="22"/>
          <w:szCs w:val="22"/>
        </w:rPr>
        <w:t xml:space="preserve"> Vse obrazce je potrebno izpolniti.</w:t>
      </w:r>
    </w:p>
    <w:p w:rsidR="00027A83" w:rsidRPr="00367ECE" w:rsidRDefault="00027A83" w:rsidP="002B791C">
      <w:pPr>
        <w:autoSpaceDE w:val="0"/>
        <w:autoSpaceDN w:val="0"/>
        <w:adjustRightInd w:val="0"/>
        <w:jc w:val="both"/>
        <w:rPr>
          <w:rFonts w:ascii="Times New Roman" w:hAnsi="Times New Roman"/>
          <w:sz w:val="22"/>
          <w:szCs w:val="22"/>
        </w:rPr>
      </w:pPr>
      <w:r w:rsidRPr="00367ECE">
        <w:rPr>
          <w:rFonts w:ascii="Times New Roman" w:hAnsi="Times New Roman"/>
          <w:sz w:val="22"/>
          <w:szCs w:val="22"/>
        </w:rPr>
        <w:t>Celotna dokumentacija za ponudbo mora biti natipkana ali napisana s čitljivo pisavo.</w:t>
      </w:r>
    </w:p>
    <w:p w:rsidR="00027A83" w:rsidRPr="00367ECE" w:rsidRDefault="00027A83" w:rsidP="002B791C">
      <w:pPr>
        <w:autoSpaceDE w:val="0"/>
        <w:autoSpaceDN w:val="0"/>
        <w:adjustRightInd w:val="0"/>
        <w:jc w:val="both"/>
        <w:rPr>
          <w:rFonts w:ascii="Times New Roman" w:hAnsi="Times New Roman"/>
          <w:sz w:val="22"/>
          <w:szCs w:val="22"/>
        </w:rPr>
      </w:pPr>
      <w:r w:rsidRPr="00367ECE">
        <w:rPr>
          <w:rFonts w:ascii="Times New Roman" w:hAnsi="Times New Roman"/>
          <w:sz w:val="22"/>
          <w:szCs w:val="22"/>
        </w:rPr>
        <w:t>Vsebine obrazcev, izjav, listin in dokumentov ni dovoljeno spreminjati.</w:t>
      </w:r>
    </w:p>
    <w:p w:rsidR="00027A83" w:rsidRPr="00367ECE" w:rsidRDefault="00027A83" w:rsidP="002B791C">
      <w:pPr>
        <w:autoSpaceDE w:val="0"/>
        <w:autoSpaceDN w:val="0"/>
        <w:adjustRightInd w:val="0"/>
        <w:jc w:val="both"/>
        <w:rPr>
          <w:rFonts w:ascii="Times New Roman" w:hAnsi="Times New Roman"/>
          <w:sz w:val="22"/>
          <w:szCs w:val="22"/>
        </w:rPr>
      </w:pPr>
      <w:r w:rsidRPr="00367ECE">
        <w:rPr>
          <w:rFonts w:ascii="Times New Roman" w:hAnsi="Times New Roman"/>
          <w:sz w:val="22"/>
          <w:szCs w:val="22"/>
        </w:rPr>
        <w:t>Ponudnik mora pri pripravi ponudbe in izpolnjevanju obrazcev upoštevati navodila, ki so navedena na posameznem obrazcu.</w:t>
      </w:r>
    </w:p>
    <w:p w:rsidR="003818F0" w:rsidRPr="00367ECE" w:rsidRDefault="003818F0" w:rsidP="00393EE0">
      <w:pPr>
        <w:rPr>
          <w:sz w:val="18"/>
          <w:szCs w:val="18"/>
        </w:rPr>
      </w:pPr>
    </w:p>
    <w:p w:rsidR="00352A0A" w:rsidRPr="00367ECE" w:rsidRDefault="00607CCD" w:rsidP="002B791C">
      <w:pPr>
        <w:autoSpaceDE w:val="0"/>
        <w:autoSpaceDN w:val="0"/>
        <w:adjustRightInd w:val="0"/>
        <w:jc w:val="both"/>
        <w:rPr>
          <w:rFonts w:ascii="Times New Roman" w:hAnsi="Times New Roman"/>
          <w:sz w:val="22"/>
          <w:szCs w:val="22"/>
        </w:rPr>
      </w:pPr>
      <w:r w:rsidRPr="00367ECE">
        <w:rPr>
          <w:rFonts w:ascii="Times New Roman" w:hAnsi="Times New Roman"/>
          <w:sz w:val="22"/>
          <w:szCs w:val="22"/>
        </w:rPr>
        <w:t xml:space="preserve">Vse </w:t>
      </w:r>
      <w:r w:rsidR="00352A0A" w:rsidRPr="00367ECE">
        <w:rPr>
          <w:rFonts w:ascii="Times New Roman" w:hAnsi="Times New Roman"/>
          <w:sz w:val="22"/>
          <w:szCs w:val="22"/>
        </w:rPr>
        <w:t>dokumente je po</w:t>
      </w:r>
      <w:r w:rsidR="007A5DB8" w:rsidRPr="00367ECE">
        <w:rPr>
          <w:rFonts w:ascii="Times New Roman" w:hAnsi="Times New Roman"/>
          <w:sz w:val="22"/>
          <w:szCs w:val="22"/>
        </w:rPr>
        <w:t xml:space="preserve">trebno </w:t>
      </w:r>
      <w:r w:rsidR="00E5064A" w:rsidRPr="00367ECE">
        <w:rPr>
          <w:rFonts w:ascii="Times New Roman" w:hAnsi="Times New Roman"/>
          <w:sz w:val="22"/>
          <w:szCs w:val="22"/>
        </w:rPr>
        <w:t>pretvoriti/</w:t>
      </w:r>
      <w:proofErr w:type="spellStart"/>
      <w:r w:rsidR="007A5DB8" w:rsidRPr="00367ECE">
        <w:rPr>
          <w:rFonts w:ascii="Times New Roman" w:hAnsi="Times New Roman"/>
          <w:sz w:val="22"/>
          <w:szCs w:val="22"/>
        </w:rPr>
        <w:t>skenirati</w:t>
      </w:r>
      <w:proofErr w:type="spellEnd"/>
      <w:r w:rsidR="007A5DB8" w:rsidRPr="00367ECE">
        <w:rPr>
          <w:rFonts w:ascii="Times New Roman" w:hAnsi="Times New Roman"/>
          <w:sz w:val="22"/>
          <w:szCs w:val="22"/>
        </w:rPr>
        <w:t xml:space="preserve"> v *</w:t>
      </w:r>
      <w:proofErr w:type="spellStart"/>
      <w:r w:rsidR="007A5DB8" w:rsidRPr="00367ECE">
        <w:rPr>
          <w:rFonts w:ascii="Times New Roman" w:hAnsi="Times New Roman"/>
          <w:sz w:val="22"/>
          <w:szCs w:val="22"/>
        </w:rPr>
        <w:t>pdf</w:t>
      </w:r>
      <w:proofErr w:type="spellEnd"/>
      <w:r w:rsidR="007A5DB8" w:rsidRPr="00367ECE">
        <w:rPr>
          <w:rFonts w:ascii="Times New Roman" w:hAnsi="Times New Roman"/>
          <w:sz w:val="22"/>
          <w:szCs w:val="22"/>
        </w:rPr>
        <w:t xml:space="preserve"> datoteko</w:t>
      </w:r>
      <w:r w:rsidR="005B0D4E" w:rsidRPr="00367ECE">
        <w:rPr>
          <w:rFonts w:ascii="Times New Roman" w:hAnsi="Times New Roman"/>
          <w:sz w:val="22"/>
          <w:szCs w:val="22"/>
        </w:rPr>
        <w:t>.</w:t>
      </w:r>
    </w:p>
    <w:p w:rsidR="004C66D9" w:rsidRPr="00367ECE" w:rsidRDefault="004C66D9" w:rsidP="004C66D9">
      <w:pPr>
        <w:autoSpaceDE w:val="0"/>
        <w:autoSpaceDN w:val="0"/>
        <w:adjustRightInd w:val="0"/>
        <w:rPr>
          <w:rFonts w:ascii="CIDFont+F3" w:eastAsia="CIDFont+F2" w:hAnsi="CIDFont+F3" w:cs="CIDFont+F3"/>
          <w:sz w:val="22"/>
          <w:szCs w:val="22"/>
        </w:rPr>
      </w:pPr>
    </w:p>
    <w:p w:rsidR="00EA145F" w:rsidRPr="00367ECE" w:rsidRDefault="00AE489C" w:rsidP="009B53FC">
      <w:pPr>
        <w:autoSpaceDE w:val="0"/>
        <w:autoSpaceDN w:val="0"/>
        <w:adjustRightInd w:val="0"/>
        <w:jc w:val="both"/>
        <w:rPr>
          <w:rFonts w:ascii="Times New Roman" w:hAnsi="Times New Roman"/>
          <w:sz w:val="22"/>
          <w:szCs w:val="22"/>
        </w:rPr>
      </w:pPr>
      <w:r w:rsidRPr="00367ECE">
        <w:rPr>
          <w:rFonts w:ascii="Times New Roman" w:hAnsi="Times New Roman"/>
          <w:b/>
        </w:rPr>
        <w:t>Opomba:</w:t>
      </w:r>
      <w:r w:rsidRPr="00367ECE">
        <w:rPr>
          <w:rFonts w:ascii="Times New Roman" w:hAnsi="Times New Roman"/>
        </w:rPr>
        <w:t xml:space="preserve"> </w:t>
      </w:r>
      <w:r w:rsidRPr="00367ECE">
        <w:rPr>
          <w:rFonts w:ascii="Times New Roman" w:hAnsi="Times New Roman"/>
          <w:sz w:val="22"/>
          <w:szCs w:val="22"/>
        </w:rPr>
        <w:t>Dokumentov/obrazcev ni potrebno parafirati ali podpisovati. Izpolnjene dokumente ponudnik v *</w:t>
      </w:r>
      <w:proofErr w:type="spellStart"/>
      <w:r w:rsidRPr="00367ECE">
        <w:rPr>
          <w:rFonts w:ascii="Times New Roman" w:hAnsi="Times New Roman"/>
          <w:sz w:val="22"/>
          <w:szCs w:val="22"/>
        </w:rPr>
        <w:t>pdf</w:t>
      </w:r>
      <w:proofErr w:type="spellEnd"/>
      <w:r w:rsidRPr="00367ECE">
        <w:rPr>
          <w:rFonts w:ascii="Times New Roman" w:hAnsi="Times New Roman"/>
          <w:sz w:val="22"/>
          <w:szCs w:val="22"/>
        </w:rPr>
        <w:t xml:space="preserve"> obliki naloži v informacijskem </w:t>
      </w:r>
      <w:r w:rsidRPr="00367ECE">
        <w:rPr>
          <w:rFonts w:ascii="Times New Roman" w:hAnsi="Times New Roman"/>
          <w:i/>
          <w:sz w:val="22"/>
          <w:szCs w:val="22"/>
        </w:rPr>
        <w:t xml:space="preserve">sistemu e-JN, </w:t>
      </w:r>
      <w:r w:rsidRPr="00367ECE">
        <w:rPr>
          <w:rFonts w:ascii="Times New Roman" w:hAnsi="Times New Roman"/>
          <w:sz w:val="22"/>
          <w:szCs w:val="22"/>
        </w:rPr>
        <w:t>kjer so opremljeni z elektronskim podpisom.</w:t>
      </w:r>
    </w:p>
    <w:p w:rsidR="00A53440" w:rsidRPr="00367ECE" w:rsidRDefault="006D2482" w:rsidP="009B53FC">
      <w:pPr>
        <w:autoSpaceDE w:val="0"/>
        <w:autoSpaceDN w:val="0"/>
        <w:adjustRightInd w:val="0"/>
        <w:jc w:val="both"/>
        <w:rPr>
          <w:rFonts w:ascii="Times New Roman" w:hAnsi="Times New Roman"/>
          <w:sz w:val="22"/>
          <w:szCs w:val="22"/>
        </w:rPr>
      </w:pPr>
      <w:r w:rsidRPr="00367ECE">
        <w:rPr>
          <w:rFonts w:ascii="Times New Roman" w:hAnsi="Times New Roman"/>
          <w:sz w:val="22"/>
          <w:szCs w:val="22"/>
          <w:u w:val="single"/>
        </w:rPr>
        <w:t xml:space="preserve">Izjema je obrazec </w:t>
      </w:r>
      <w:r w:rsidRPr="00367ECE">
        <w:rPr>
          <w:rFonts w:ascii="Times New Roman" w:hAnsi="Times New Roman"/>
          <w:i/>
          <w:sz w:val="22"/>
          <w:szCs w:val="22"/>
          <w:u w:val="single"/>
        </w:rPr>
        <w:t>OBR-5</w:t>
      </w:r>
      <w:r w:rsidRPr="00367ECE">
        <w:rPr>
          <w:rFonts w:ascii="Times New Roman" w:hAnsi="Times New Roman"/>
          <w:sz w:val="22"/>
          <w:szCs w:val="22"/>
        </w:rPr>
        <w:t xml:space="preserve"> »Pooblastilo za pridobitev potrdila iz uradnih evidenc«, ki pa ga ponudnik in pooblaščene osebe ponudnika </w:t>
      </w:r>
      <w:r w:rsidRPr="00367ECE">
        <w:rPr>
          <w:rFonts w:ascii="Times New Roman" w:hAnsi="Times New Roman"/>
          <w:sz w:val="22"/>
          <w:szCs w:val="22"/>
          <w:u w:val="single"/>
        </w:rPr>
        <w:t>morajo lastnoročno podpisati</w:t>
      </w:r>
      <w:r w:rsidRPr="00367ECE">
        <w:rPr>
          <w:rFonts w:ascii="Times New Roman" w:hAnsi="Times New Roman"/>
          <w:sz w:val="22"/>
          <w:szCs w:val="22"/>
        </w:rPr>
        <w:t>.</w:t>
      </w:r>
    </w:p>
    <w:p w:rsidR="00A53440" w:rsidRPr="00367ECE" w:rsidRDefault="00A53440" w:rsidP="009B53FC">
      <w:pPr>
        <w:autoSpaceDE w:val="0"/>
        <w:autoSpaceDN w:val="0"/>
        <w:adjustRightInd w:val="0"/>
        <w:jc w:val="both"/>
        <w:rPr>
          <w:rFonts w:ascii="Times New Roman" w:hAnsi="Times New Roman"/>
          <w:sz w:val="22"/>
          <w:szCs w:val="22"/>
        </w:rPr>
      </w:pPr>
    </w:p>
    <w:p w:rsidR="005169D6" w:rsidRPr="00367ECE" w:rsidRDefault="005169D6" w:rsidP="009B53FC">
      <w:pPr>
        <w:autoSpaceDE w:val="0"/>
        <w:autoSpaceDN w:val="0"/>
        <w:adjustRightInd w:val="0"/>
        <w:jc w:val="both"/>
        <w:rPr>
          <w:rFonts w:ascii="Times New Roman" w:hAnsi="Times New Roman"/>
          <w:sz w:val="22"/>
          <w:szCs w:val="22"/>
        </w:rPr>
      </w:pPr>
    </w:p>
    <w:p w:rsidR="00E74DDE" w:rsidRPr="00367ECE" w:rsidRDefault="00EF226A" w:rsidP="00F15C7F">
      <w:pPr>
        <w:pStyle w:val="Naslov1"/>
        <w:rPr>
          <w:sz w:val="24"/>
          <w:szCs w:val="24"/>
        </w:rPr>
      </w:pPr>
      <w:bookmarkStart w:id="55" w:name="_Toc515428796"/>
      <w:r w:rsidRPr="00367ECE">
        <w:rPr>
          <w:sz w:val="24"/>
          <w:szCs w:val="24"/>
        </w:rPr>
        <w:t>1</w:t>
      </w:r>
      <w:r w:rsidR="00D75D3D" w:rsidRPr="00367ECE">
        <w:rPr>
          <w:sz w:val="24"/>
          <w:szCs w:val="24"/>
        </w:rPr>
        <w:t>3</w:t>
      </w:r>
      <w:r w:rsidR="007A7E39" w:rsidRPr="00367ECE">
        <w:rPr>
          <w:sz w:val="24"/>
          <w:szCs w:val="24"/>
        </w:rPr>
        <w:t xml:space="preserve">. </w:t>
      </w:r>
      <w:r w:rsidR="00786201" w:rsidRPr="00367ECE">
        <w:rPr>
          <w:sz w:val="24"/>
          <w:szCs w:val="24"/>
        </w:rPr>
        <w:t xml:space="preserve">FINANČNA </w:t>
      </w:r>
      <w:r w:rsidR="00E707B8" w:rsidRPr="00367ECE">
        <w:rPr>
          <w:sz w:val="24"/>
          <w:szCs w:val="24"/>
        </w:rPr>
        <w:t>ZAVAROVANJ</w:t>
      </w:r>
      <w:r w:rsidR="00786201" w:rsidRPr="00367ECE">
        <w:rPr>
          <w:sz w:val="24"/>
          <w:szCs w:val="24"/>
        </w:rPr>
        <w:t>A</w:t>
      </w:r>
      <w:r w:rsidR="00E707B8" w:rsidRPr="00367ECE">
        <w:rPr>
          <w:sz w:val="24"/>
          <w:szCs w:val="24"/>
        </w:rPr>
        <w:t xml:space="preserve"> </w:t>
      </w:r>
      <w:bookmarkEnd w:id="55"/>
    </w:p>
    <w:p w:rsidR="00E366DA" w:rsidRPr="00367ECE" w:rsidRDefault="00E366DA" w:rsidP="000F4074">
      <w:pPr>
        <w:autoSpaceDE w:val="0"/>
        <w:autoSpaceDN w:val="0"/>
        <w:adjustRightInd w:val="0"/>
        <w:jc w:val="both"/>
        <w:rPr>
          <w:rFonts w:ascii="Times New Roman" w:hAnsi="Times New Roman"/>
        </w:rPr>
      </w:pPr>
      <w:r w:rsidRPr="00367ECE">
        <w:rPr>
          <w:rFonts w:ascii="Times New Roman" w:hAnsi="Times New Roman"/>
        </w:rPr>
        <w:t xml:space="preserve">Za zavarovanje obveznosti ponudnika je zahtevana predložitev </w:t>
      </w:r>
      <w:r w:rsidR="00006080" w:rsidRPr="00367ECE">
        <w:rPr>
          <w:rFonts w:ascii="Times New Roman" w:hAnsi="Times New Roman"/>
        </w:rPr>
        <w:t>menice »brez protesta«</w:t>
      </w:r>
      <w:r w:rsidRPr="00367ECE">
        <w:rPr>
          <w:rFonts w:ascii="Times New Roman" w:hAnsi="Times New Roman"/>
        </w:rPr>
        <w:t xml:space="preserve"> kot instrumenta</w:t>
      </w:r>
      <w:r w:rsidR="00CA502D" w:rsidRPr="00367ECE">
        <w:rPr>
          <w:rFonts w:ascii="Times New Roman" w:hAnsi="Times New Roman"/>
        </w:rPr>
        <w:t xml:space="preserve"> </w:t>
      </w:r>
      <w:r w:rsidRPr="00367ECE">
        <w:rPr>
          <w:rFonts w:ascii="Times New Roman" w:hAnsi="Times New Roman"/>
        </w:rPr>
        <w:t>finančnega zavarovanja.</w:t>
      </w:r>
      <w:r w:rsidR="00CA502D" w:rsidRPr="00367ECE">
        <w:rPr>
          <w:rFonts w:ascii="Times New Roman" w:hAnsi="Times New Roman"/>
        </w:rPr>
        <w:t xml:space="preserve"> </w:t>
      </w:r>
      <w:r w:rsidRPr="00367ECE">
        <w:rPr>
          <w:rFonts w:ascii="Times New Roman" w:hAnsi="Times New Roman"/>
        </w:rPr>
        <w:t>Zavarovanja morajo biti brezpogojna in plačljiva na prvi poziv.</w:t>
      </w:r>
    </w:p>
    <w:p w:rsidR="000F4074" w:rsidRPr="00367ECE" w:rsidRDefault="000F4074" w:rsidP="000F4074">
      <w:pPr>
        <w:autoSpaceDE w:val="0"/>
        <w:autoSpaceDN w:val="0"/>
        <w:adjustRightInd w:val="0"/>
        <w:jc w:val="both"/>
        <w:rPr>
          <w:rFonts w:ascii="Times New Roman" w:hAnsi="Times New Roman"/>
        </w:rPr>
      </w:pPr>
      <w:r w:rsidRPr="00367ECE">
        <w:rPr>
          <w:rFonts w:ascii="Times New Roman" w:hAnsi="Times New Roman"/>
        </w:rPr>
        <w:t xml:space="preserve">Ponudnik lahko predloži tudi drugo vrsto finančnega zavarovanja (npr. </w:t>
      </w:r>
      <w:r w:rsidR="00006080" w:rsidRPr="00367ECE">
        <w:rPr>
          <w:rFonts w:ascii="Times New Roman" w:hAnsi="Times New Roman"/>
        </w:rPr>
        <w:t xml:space="preserve">bančno garancijo, </w:t>
      </w:r>
      <w:r w:rsidRPr="00367ECE">
        <w:rPr>
          <w:rFonts w:ascii="Times New Roman" w:hAnsi="Times New Roman"/>
        </w:rPr>
        <w:t>zavarovanje pri zavarovalnicah…).</w:t>
      </w:r>
    </w:p>
    <w:p w:rsidR="00BF556E" w:rsidRPr="00367ECE" w:rsidRDefault="00BF556E" w:rsidP="00BF556E">
      <w:pPr>
        <w:widowControl w:val="0"/>
        <w:jc w:val="both"/>
        <w:rPr>
          <w:rFonts w:ascii="Times New Roman" w:hAnsi="Times New Roman"/>
          <w:bCs/>
        </w:rPr>
      </w:pPr>
      <w:r w:rsidRPr="00367ECE">
        <w:rPr>
          <w:rFonts w:ascii="Times New Roman" w:hAnsi="Times New Roman"/>
          <w:bCs/>
        </w:rPr>
        <w:t xml:space="preserve">Naročnik ne zahteva zavarovanja za resnost ponudbe. </w:t>
      </w:r>
    </w:p>
    <w:p w:rsidR="00BF556E" w:rsidRPr="00367ECE" w:rsidRDefault="00BF556E" w:rsidP="000F4074">
      <w:pPr>
        <w:autoSpaceDE w:val="0"/>
        <w:autoSpaceDN w:val="0"/>
        <w:adjustRightInd w:val="0"/>
        <w:jc w:val="both"/>
        <w:rPr>
          <w:rFonts w:ascii="Times New Roman" w:hAnsi="Times New Roman"/>
        </w:rPr>
      </w:pPr>
    </w:p>
    <w:p w:rsidR="00DA380D" w:rsidRPr="00367ECE" w:rsidRDefault="00DA380D" w:rsidP="00DA380D">
      <w:pPr>
        <w:widowControl w:val="0"/>
        <w:jc w:val="both"/>
        <w:rPr>
          <w:rFonts w:ascii="Times New Roman" w:hAnsi="Times New Roman"/>
          <w:b/>
        </w:rPr>
      </w:pPr>
      <w:r w:rsidRPr="00367ECE">
        <w:rPr>
          <w:rFonts w:ascii="Times New Roman" w:hAnsi="Times New Roman" w:cs="Arial"/>
          <w:b/>
          <w:szCs w:val="20"/>
          <w:lang w:eastAsia="x-none"/>
        </w:rPr>
        <w:t xml:space="preserve">Ponudnik priloži </w:t>
      </w:r>
      <w:r w:rsidRPr="00367ECE">
        <w:rPr>
          <w:rFonts w:ascii="Times New Roman" w:hAnsi="Times New Roman" w:cs="Arial"/>
          <w:b/>
          <w:szCs w:val="20"/>
          <w:lang w:val="x-none" w:eastAsia="x-none"/>
        </w:rPr>
        <w:t>izjavo</w:t>
      </w:r>
      <w:r w:rsidRPr="00367ECE">
        <w:rPr>
          <w:rFonts w:ascii="Times New Roman" w:hAnsi="Times New Roman"/>
          <w:b/>
          <w:bCs/>
          <w:lang w:val="x-none"/>
        </w:rPr>
        <w:t xml:space="preserve"> </w:t>
      </w:r>
      <w:r w:rsidRPr="00367ECE">
        <w:rPr>
          <w:rFonts w:ascii="Times New Roman" w:hAnsi="Times New Roman"/>
        </w:rPr>
        <w:t>(</w:t>
      </w:r>
      <w:r w:rsidRPr="00367ECE">
        <w:rPr>
          <w:rFonts w:ascii="Times New Roman" w:hAnsi="Times New Roman"/>
          <w:i/>
        </w:rPr>
        <w:t>OBR-7</w:t>
      </w:r>
      <w:r w:rsidRPr="00367ECE">
        <w:rPr>
          <w:rFonts w:ascii="Times New Roman" w:hAnsi="Times New Roman"/>
        </w:rPr>
        <w:t xml:space="preserve">), da bo, v kolikor bo izbran po tem JN, ob podpisu pogodbe oziroma najkasneje v roku 10 dni od podpisa predložil </w:t>
      </w:r>
      <w:r w:rsidR="00006080" w:rsidRPr="00367ECE">
        <w:rPr>
          <w:rFonts w:ascii="Times New Roman" w:hAnsi="Times New Roman"/>
        </w:rPr>
        <w:t xml:space="preserve">menico </w:t>
      </w:r>
      <w:r w:rsidRPr="00367ECE">
        <w:rPr>
          <w:rFonts w:ascii="Times New Roman" w:hAnsi="Times New Roman"/>
        </w:rPr>
        <w:t>»</w:t>
      </w:r>
      <w:r w:rsidR="00006080" w:rsidRPr="00367ECE">
        <w:rPr>
          <w:rFonts w:ascii="Times New Roman" w:hAnsi="Times New Roman"/>
        </w:rPr>
        <w:t>brez protesta</w:t>
      </w:r>
      <w:r w:rsidRPr="00367ECE">
        <w:rPr>
          <w:rFonts w:ascii="Times New Roman" w:hAnsi="Times New Roman"/>
        </w:rPr>
        <w:t xml:space="preserve">« </w:t>
      </w:r>
      <w:r w:rsidRPr="00367ECE">
        <w:rPr>
          <w:rFonts w:ascii="Times New Roman" w:hAnsi="Times New Roman"/>
          <w:b/>
        </w:rPr>
        <w:t>za zavarovanje dobre izvedbe pogodbenih obveznosti</w:t>
      </w:r>
      <w:r w:rsidR="00FB5B69">
        <w:rPr>
          <w:rFonts w:ascii="Times New Roman" w:hAnsi="Times New Roman"/>
          <w:b/>
        </w:rPr>
        <w:t>.</w:t>
      </w:r>
    </w:p>
    <w:p w:rsidR="00DA380D" w:rsidRPr="00367ECE" w:rsidRDefault="00DA380D" w:rsidP="00DA380D">
      <w:pPr>
        <w:widowControl w:val="0"/>
        <w:jc w:val="both"/>
        <w:rPr>
          <w:rFonts w:ascii="Times New Roman" w:hAnsi="Times New Roman"/>
          <w:i/>
        </w:rPr>
      </w:pPr>
      <w:r w:rsidRPr="00367ECE">
        <w:rPr>
          <w:rFonts w:ascii="Times New Roman" w:hAnsi="Times New Roman"/>
        </w:rPr>
        <w:t xml:space="preserve">Ponudbi priloži tudi </w:t>
      </w:r>
      <w:r w:rsidR="00006080" w:rsidRPr="00367ECE">
        <w:rPr>
          <w:rFonts w:ascii="Times New Roman" w:hAnsi="Times New Roman"/>
        </w:rPr>
        <w:t>izpolnjene</w:t>
      </w:r>
      <w:r w:rsidRPr="00367ECE">
        <w:rPr>
          <w:rFonts w:ascii="Times New Roman" w:hAnsi="Times New Roman"/>
        </w:rPr>
        <w:t xml:space="preserve"> vzorce obrazcev</w:t>
      </w:r>
      <w:r w:rsidR="00BE61E0" w:rsidRPr="00367ECE">
        <w:rPr>
          <w:rFonts w:ascii="Times New Roman" w:hAnsi="Times New Roman"/>
        </w:rPr>
        <w:t xml:space="preserve"> </w:t>
      </w:r>
      <w:r w:rsidR="00BE61E0" w:rsidRPr="00367ECE">
        <w:rPr>
          <w:rFonts w:ascii="Times New Roman" w:hAnsi="Times New Roman"/>
          <w:i/>
        </w:rPr>
        <w:t>(</w:t>
      </w:r>
      <w:r w:rsidR="0009306F" w:rsidRPr="00367ECE">
        <w:rPr>
          <w:rFonts w:ascii="Times New Roman" w:hAnsi="Times New Roman"/>
          <w:i/>
        </w:rPr>
        <w:t>OBR-8</w:t>
      </w:r>
      <w:r w:rsidR="00BE61E0" w:rsidRPr="00367ECE">
        <w:rPr>
          <w:rFonts w:ascii="Times New Roman" w:hAnsi="Times New Roman"/>
          <w:i/>
        </w:rPr>
        <w:t xml:space="preserve">) </w:t>
      </w:r>
      <w:r w:rsidR="00BE61E0" w:rsidRPr="00367ECE">
        <w:rPr>
          <w:rFonts w:ascii="Times New Roman" w:hAnsi="Times New Roman"/>
        </w:rPr>
        <w:t>in</w:t>
      </w:r>
      <w:r w:rsidR="00BE61E0" w:rsidRPr="00367ECE">
        <w:rPr>
          <w:rFonts w:ascii="Times New Roman" w:hAnsi="Times New Roman"/>
          <w:i/>
        </w:rPr>
        <w:t xml:space="preserve"> (</w:t>
      </w:r>
      <w:r w:rsidR="0009306F" w:rsidRPr="00367ECE">
        <w:rPr>
          <w:rFonts w:ascii="Times New Roman" w:hAnsi="Times New Roman"/>
          <w:i/>
        </w:rPr>
        <w:t>OBR-9</w:t>
      </w:r>
      <w:r w:rsidR="00BE61E0" w:rsidRPr="00367ECE">
        <w:rPr>
          <w:rFonts w:ascii="Times New Roman" w:hAnsi="Times New Roman"/>
          <w:i/>
        </w:rPr>
        <w:t>).</w:t>
      </w:r>
    </w:p>
    <w:p w:rsidR="00507B15" w:rsidRPr="00367ECE" w:rsidRDefault="00507B15" w:rsidP="00BF556E">
      <w:pPr>
        <w:widowControl w:val="0"/>
        <w:jc w:val="both"/>
        <w:rPr>
          <w:rFonts w:ascii="Times New Roman" w:hAnsi="Times New Roman"/>
          <w:b/>
          <w:bCs/>
        </w:rPr>
      </w:pPr>
    </w:p>
    <w:p w:rsidR="00E366DA" w:rsidRPr="00367ECE" w:rsidRDefault="000E5C75" w:rsidP="000F4074">
      <w:pPr>
        <w:widowControl w:val="0"/>
        <w:jc w:val="both"/>
        <w:rPr>
          <w:rFonts w:ascii="Times New Roman" w:hAnsi="Times New Roman"/>
          <w:b/>
          <w:lang w:eastAsia="x-none"/>
        </w:rPr>
      </w:pPr>
      <w:r w:rsidRPr="00367ECE">
        <w:rPr>
          <w:rFonts w:ascii="Times New Roman" w:hAnsi="Times New Roman"/>
          <w:b/>
          <w:bCs/>
        </w:rPr>
        <w:t>1</w:t>
      </w:r>
      <w:r w:rsidR="00D75D3D" w:rsidRPr="00367ECE">
        <w:rPr>
          <w:rFonts w:ascii="Times New Roman" w:hAnsi="Times New Roman"/>
          <w:b/>
          <w:bCs/>
        </w:rPr>
        <w:t>3</w:t>
      </w:r>
      <w:r w:rsidRPr="00367ECE">
        <w:rPr>
          <w:rFonts w:ascii="Times New Roman" w:hAnsi="Times New Roman"/>
          <w:b/>
          <w:bCs/>
        </w:rPr>
        <w:t>.</w:t>
      </w:r>
      <w:r w:rsidR="000F4074" w:rsidRPr="00367ECE">
        <w:rPr>
          <w:rFonts w:ascii="Times New Roman" w:hAnsi="Times New Roman"/>
          <w:b/>
          <w:bCs/>
        </w:rPr>
        <w:t>1</w:t>
      </w:r>
      <w:r w:rsidRPr="00367ECE">
        <w:rPr>
          <w:rFonts w:ascii="Times New Roman" w:hAnsi="Times New Roman"/>
          <w:b/>
          <w:bCs/>
        </w:rPr>
        <w:t xml:space="preserve">. </w:t>
      </w:r>
      <w:r w:rsidR="00E366DA" w:rsidRPr="00367ECE">
        <w:rPr>
          <w:rFonts w:ascii="Times New Roman" w:hAnsi="Times New Roman"/>
          <w:b/>
          <w:bCs/>
        </w:rPr>
        <w:t>Zavarovanje za dobro izvedbo pogodbenih obveznosti</w:t>
      </w:r>
      <w:r w:rsidR="0009306F" w:rsidRPr="00367ECE">
        <w:rPr>
          <w:rFonts w:ascii="Times New Roman" w:hAnsi="Times New Roman"/>
          <w:b/>
          <w:bCs/>
        </w:rPr>
        <w:t xml:space="preserve"> in odpravo napak v garancijskem roku</w:t>
      </w:r>
    </w:p>
    <w:p w:rsidR="000F4074" w:rsidRPr="00367ECE" w:rsidRDefault="000F4074" w:rsidP="000F4074">
      <w:pPr>
        <w:autoSpaceDE w:val="0"/>
        <w:autoSpaceDN w:val="0"/>
        <w:adjustRightInd w:val="0"/>
        <w:jc w:val="both"/>
        <w:rPr>
          <w:rFonts w:ascii="Times New Roman" w:hAnsi="Times New Roman"/>
        </w:rPr>
      </w:pPr>
      <w:r w:rsidRPr="00367ECE">
        <w:rPr>
          <w:rFonts w:ascii="Times New Roman" w:hAnsi="Times New Roman"/>
        </w:rPr>
        <w:t xml:space="preserve">Ponudnik bo, v kolikor bo izbran po tem JN, </w:t>
      </w:r>
      <w:r w:rsidR="00D57750" w:rsidRPr="00367ECE">
        <w:rPr>
          <w:rFonts w:ascii="Times New Roman" w:hAnsi="Times New Roman"/>
        </w:rPr>
        <w:t xml:space="preserve">ob podpisu pogodbe oziroma najkasneje v roku 10 dni od podpisa pogodbe </w:t>
      </w:r>
      <w:r w:rsidRPr="00367ECE">
        <w:rPr>
          <w:rFonts w:ascii="Times New Roman" w:hAnsi="Times New Roman"/>
        </w:rPr>
        <w:t xml:space="preserve">predložil </w:t>
      </w:r>
      <w:r w:rsidR="00006080" w:rsidRPr="00367ECE">
        <w:rPr>
          <w:rFonts w:ascii="Times New Roman" w:hAnsi="Times New Roman"/>
        </w:rPr>
        <w:t>menico »brez protesta«</w:t>
      </w:r>
      <w:r w:rsidRPr="00367ECE">
        <w:rPr>
          <w:rFonts w:ascii="Times New Roman" w:hAnsi="Times New Roman"/>
        </w:rPr>
        <w:t xml:space="preserve"> v višini 5% </w:t>
      </w:r>
      <w:r w:rsidR="00D57750" w:rsidRPr="00367ECE">
        <w:rPr>
          <w:rFonts w:ascii="Times New Roman" w:hAnsi="Times New Roman"/>
        </w:rPr>
        <w:t xml:space="preserve">skupne </w:t>
      </w:r>
      <w:r w:rsidRPr="00367ECE">
        <w:rPr>
          <w:rFonts w:ascii="Times New Roman" w:hAnsi="Times New Roman"/>
        </w:rPr>
        <w:t>pogodbene vrednosti z DDV za zavarovanje dobre izvedbe pogodbenih obveznosti</w:t>
      </w:r>
      <w:r w:rsidR="0009306F" w:rsidRPr="00367ECE">
        <w:rPr>
          <w:rFonts w:ascii="Times New Roman" w:hAnsi="Times New Roman"/>
        </w:rPr>
        <w:t xml:space="preserve"> </w:t>
      </w:r>
      <w:r w:rsidR="00BE61E0" w:rsidRPr="00367ECE">
        <w:rPr>
          <w:rFonts w:ascii="Times New Roman" w:hAnsi="Times New Roman"/>
          <w:i/>
        </w:rPr>
        <w:t>(OBR-8</w:t>
      </w:r>
      <w:r w:rsidR="00621FB3" w:rsidRPr="00367ECE">
        <w:rPr>
          <w:rFonts w:ascii="Times New Roman" w:hAnsi="Times New Roman"/>
          <w:i/>
        </w:rPr>
        <w:t>+OBR-9</w:t>
      </w:r>
      <w:r w:rsidR="00BE61E0" w:rsidRPr="00367ECE">
        <w:rPr>
          <w:rFonts w:ascii="Times New Roman" w:hAnsi="Times New Roman"/>
          <w:i/>
        </w:rPr>
        <w:t>)</w:t>
      </w:r>
      <w:r w:rsidR="00BE61E0" w:rsidRPr="00367ECE">
        <w:rPr>
          <w:rFonts w:ascii="Times New Roman" w:hAnsi="Times New Roman"/>
        </w:rPr>
        <w:t xml:space="preserve">. </w:t>
      </w:r>
    </w:p>
    <w:p w:rsidR="00D57750" w:rsidRPr="00367ECE" w:rsidRDefault="00D57750" w:rsidP="00D57750">
      <w:pPr>
        <w:autoSpaceDE w:val="0"/>
        <w:autoSpaceDN w:val="0"/>
        <w:adjustRightInd w:val="0"/>
        <w:jc w:val="both"/>
        <w:rPr>
          <w:rFonts w:ascii="Times New Roman" w:hAnsi="Times New Roman"/>
        </w:rPr>
      </w:pPr>
      <w:r w:rsidRPr="00367ECE">
        <w:rPr>
          <w:rFonts w:ascii="Times New Roman" w:hAnsi="Times New Roman"/>
        </w:rPr>
        <w:t xml:space="preserve">Veljavnost zavarovanja za dobro izvedbo pogodbenih obveznosti mora </w:t>
      </w:r>
      <w:r w:rsidRPr="00367ECE">
        <w:rPr>
          <w:rFonts w:ascii="Times New Roman" w:hAnsi="Times New Roman"/>
          <w:u w:val="single"/>
        </w:rPr>
        <w:t xml:space="preserve">veljati še 30 dni po preteku </w:t>
      </w:r>
      <w:r w:rsidR="00C134E7" w:rsidRPr="00917039">
        <w:rPr>
          <w:rFonts w:ascii="Times New Roman" w:hAnsi="Times New Roman"/>
          <w:u w:val="single"/>
        </w:rPr>
        <w:t>pogodbenega</w:t>
      </w:r>
      <w:r w:rsidR="00C134E7">
        <w:rPr>
          <w:rFonts w:ascii="Times New Roman" w:hAnsi="Times New Roman"/>
          <w:color w:val="FF0000"/>
          <w:u w:val="single"/>
        </w:rPr>
        <w:t xml:space="preserve"> </w:t>
      </w:r>
      <w:r w:rsidR="0009306F" w:rsidRPr="00367ECE">
        <w:rPr>
          <w:rFonts w:ascii="Times New Roman" w:hAnsi="Times New Roman"/>
          <w:u w:val="single"/>
        </w:rPr>
        <w:t>roka.</w:t>
      </w:r>
    </w:p>
    <w:p w:rsidR="00C8169F" w:rsidRPr="00367ECE" w:rsidRDefault="00C8169F" w:rsidP="00FB5E87">
      <w:pPr>
        <w:autoSpaceDE w:val="0"/>
        <w:autoSpaceDN w:val="0"/>
        <w:adjustRightInd w:val="0"/>
        <w:rPr>
          <w:rFonts w:ascii="CIDFont+F3" w:hAnsi="CIDFont+F3" w:cs="CIDFont+F3"/>
          <w:sz w:val="18"/>
          <w:szCs w:val="18"/>
        </w:rPr>
      </w:pPr>
    </w:p>
    <w:p w:rsidR="00B409AB" w:rsidRDefault="00B409AB" w:rsidP="00FB5E87">
      <w:pPr>
        <w:autoSpaceDE w:val="0"/>
        <w:autoSpaceDN w:val="0"/>
        <w:adjustRightInd w:val="0"/>
        <w:rPr>
          <w:rFonts w:ascii="CIDFont+F3" w:hAnsi="CIDFont+F3" w:cs="CIDFont+F3"/>
          <w:sz w:val="18"/>
          <w:szCs w:val="18"/>
        </w:rPr>
      </w:pPr>
    </w:p>
    <w:p w:rsidR="00C134E7" w:rsidRPr="00367ECE" w:rsidRDefault="00C134E7" w:rsidP="00FB5E87">
      <w:pPr>
        <w:autoSpaceDE w:val="0"/>
        <w:autoSpaceDN w:val="0"/>
        <w:adjustRightInd w:val="0"/>
        <w:rPr>
          <w:rFonts w:ascii="CIDFont+F3" w:hAnsi="CIDFont+F3" w:cs="CIDFont+F3"/>
          <w:sz w:val="18"/>
          <w:szCs w:val="18"/>
        </w:rPr>
      </w:pPr>
    </w:p>
    <w:p w:rsidR="0040312A" w:rsidRPr="00367ECE" w:rsidRDefault="00EF226A" w:rsidP="004E0C79">
      <w:pPr>
        <w:pStyle w:val="Naslov1"/>
        <w:spacing w:after="0" w:line="240" w:lineRule="auto"/>
        <w:rPr>
          <w:sz w:val="24"/>
          <w:szCs w:val="24"/>
        </w:rPr>
      </w:pPr>
      <w:bookmarkStart w:id="56" w:name="_Toc515428797"/>
      <w:r w:rsidRPr="00367ECE">
        <w:rPr>
          <w:sz w:val="24"/>
          <w:szCs w:val="24"/>
        </w:rPr>
        <w:lastRenderedPageBreak/>
        <w:t>1</w:t>
      </w:r>
      <w:r w:rsidR="00D75D3D" w:rsidRPr="00367ECE">
        <w:rPr>
          <w:sz w:val="24"/>
          <w:szCs w:val="24"/>
        </w:rPr>
        <w:t>4</w:t>
      </w:r>
      <w:r w:rsidR="00E707B8" w:rsidRPr="00367ECE">
        <w:rPr>
          <w:sz w:val="24"/>
          <w:szCs w:val="24"/>
        </w:rPr>
        <w:t>. NASTOPANJE, VARIANTE, JEZIK, ODPREMLJANJE, VELJAVNOST IN STROŠKI PONUDBE</w:t>
      </w:r>
      <w:bookmarkEnd w:id="56"/>
    </w:p>
    <w:p w:rsidR="005646C1" w:rsidRPr="00367ECE" w:rsidRDefault="005646C1" w:rsidP="005646C1">
      <w:pPr>
        <w:rPr>
          <w:rFonts w:ascii="Times New Roman" w:hAnsi="Times New Roman"/>
        </w:rPr>
      </w:pPr>
    </w:p>
    <w:p w:rsidR="005646C1" w:rsidRPr="00367ECE" w:rsidRDefault="005646C1" w:rsidP="004E0C79">
      <w:pPr>
        <w:autoSpaceDE w:val="0"/>
        <w:autoSpaceDN w:val="0"/>
        <w:adjustRightInd w:val="0"/>
        <w:jc w:val="both"/>
        <w:rPr>
          <w:rFonts w:ascii="Times New Roman" w:hAnsi="Times New Roman"/>
        </w:rPr>
      </w:pPr>
      <w:r w:rsidRPr="00367ECE">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90987" w:rsidRPr="00367ECE" w:rsidRDefault="00590987" w:rsidP="005646C1">
      <w:pPr>
        <w:rPr>
          <w:rFonts w:ascii="Times New Roman" w:hAnsi="Times New Roman"/>
        </w:rPr>
      </w:pPr>
    </w:p>
    <w:p w:rsidR="0040312A" w:rsidRPr="00367ECE" w:rsidRDefault="0040312A" w:rsidP="00CE26B0">
      <w:pPr>
        <w:pStyle w:val="Naslov2"/>
        <w:numPr>
          <w:ilvl w:val="0"/>
          <w:numId w:val="11"/>
        </w:numPr>
        <w:ind w:left="709"/>
        <w:jc w:val="left"/>
        <w:rPr>
          <w:sz w:val="24"/>
        </w:rPr>
      </w:pPr>
      <w:bookmarkStart w:id="57" w:name="_Toc463243976"/>
      <w:bookmarkStart w:id="58" w:name="_Toc513202913"/>
      <w:bookmarkStart w:id="59" w:name="_Toc513203086"/>
      <w:bookmarkStart w:id="60" w:name="_Toc513709005"/>
      <w:bookmarkStart w:id="61" w:name="_Toc515428798"/>
      <w:r w:rsidRPr="00367ECE">
        <w:rPr>
          <w:sz w:val="24"/>
        </w:rPr>
        <w:t>Skupna ponudba</w:t>
      </w:r>
      <w:bookmarkEnd w:id="57"/>
      <w:r w:rsidR="004627C8" w:rsidRPr="00367ECE">
        <w:rPr>
          <w:sz w:val="24"/>
        </w:rPr>
        <w:t>:</w:t>
      </w:r>
      <w:bookmarkEnd w:id="58"/>
      <w:bookmarkEnd w:id="59"/>
      <w:bookmarkEnd w:id="60"/>
      <w:bookmarkEnd w:id="61"/>
    </w:p>
    <w:p w:rsidR="000E447F" w:rsidRPr="00367ECE" w:rsidRDefault="000E447F" w:rsidP="004E0C79">
      <w:pPr>
        <w:jc w:val="both"/>
        <w:rPr>
          <w:rFonts w:ascii="Times New Roman" w:hAnsi="Times New Roman"/>
        </w:rPr>
      </w:pPr>
      <w:r w:rsidRPr="00367ECE">
        <w:rPr>
          <w:rFonts w:ascii="Times New Roman" w:hAnsi="Times New Roman"/>
        </w:rPr>
        <w:t>Pri javnem naročilu je dovoljena skupna ponudba več pogodbenih partnerjev.</w:t>
      </w:r>
    </w:p>
    <w:p w:rsidR="00361ABE" w:rsidRPr="00367ECE" w:rsidRDefault="00361ABE" w:rsidP="004E0C79">
      <w:pPr>
        <w:jc w:val="both"/>
        <w:rPr>
          <w:rFonts w:ascii="Times New Roman" w:hAnsi="Times New Roman"/>
        </w:rPr>
      </w:pPr>
      <w:r w:rsidRPr="00367ECE">
        <w:rPr>
          <w:rFonts w:ascii="Times New Roman" w:hAnsi="Times New Roman"/>
        </w:rPr>
        <w:t xml:space="preserve">V primeru, da bo več ponudnikov pri izvedbi naročila nastopalo s skupno ponudbo, morajo v </w:t>
      </w:r>
      <w:r w:rsidRPr="00367ECE">
        <w:rPr>
          <w:rFonts w:ascii="Times New Roman" w:hAnsi="Times New Roman"/>
          <w:i/>
        </w:rPr>
        <w:t xml:space="preserve">OBR-1 </w:t>
      </w:r>
      <w:r w:rsidRPr="00367ECE">
        <w:rPr>
          <w:rFonts w:ascii="Times New Roman" w:hAnsi="Times New Roman"/>
        </w:rPr>
        <w:t>navesti vse sodelujoče partnerje in določiti vodilnega partnerja/nosilca posla.</w:t>
      </w:r>
    </w:p>
    <w:p w:rsidR="00361ABE" w:rsidRPr="00367ECE" w:rsidRDefault="000E447F" w:rsidP="00C448C4">
      <w:pPr>
        <w:jc w:val="both"/>
        <w:rPr>
          <w:rFonts w:ascii="Times New Roman" w:hAnsi="Times New Roman"/>
          <w:b/>
        </w:rPr>
      </w:pPr>
      <w:r w:rsidRPr="00367ECE">
        <w:rPr>
          <w:rFonts w:ascii="Times New Roman" w:hAnsi="Times New Roman"/>
        </w:rPr>
        <w:t xml:space="preserve">V </w:t>
      </w:r>
      <w:r w:rsidR="003A2ACF" w:rsidRPr="00367ECE">
        <w:rPr>
          <w:rFonts w:ascii="Times New Roman" w:hAnsi="Times New Roman"/>
        </w:rPr>
        <w:t>10</w:t>
      </w:r>
      <w:r w:rsidRPr="00367ECE">
        <w:rPr>
          <w:rFonts w:ascii="Times New Roman" w:hAnsi="Times New Roman"/>
        </w:rPr>
        <w:t>. točki (</w:t>
      </w:r>
      <w:r w:rsidR="00D26681" w:rsidRPr="00367ECE">
        <w:rPr>
          <w:rFonts w:ascii="Times New Roman" w:hAnsi="Times New Roman"/>
        </w:rPr>
        <w:t>Ugotavljanje</w:t>
      </w:r>
      <w:r w:rsidRPr="00367ECE">
        <w:rPr>
          <w:rFonts w:ascii="Times New Roman" w:hAnsi="Times New Roman"/>
        </w:rPr>
        <w:t xml:space="preserve"> sposobnosti</w:t>
      </w:r>
      <w:r w:rsidR="00D26681" w:rsidRPr="00367ECE">
        <w:rPr>
          <w:rFonts w:ascii="Times New Roman" w:hAnsi="Times New Roman"/>
        </w:rPr>
        <w:t xml:space="preserve"> in pogoji</w:t>
      </w:r>
      <w:r w:rsidRPr="00367ECE">
        <w:rPr>
          <w:rFonts w:ascii="Times New Roman" w:hAnsi="Times New Roman"/>
        </w:rPr>
        <w:t>) teh navodil je določeno, ali mora v primeru skupne ponudbe posamezen pogoj izpolnjevati vsak izmed partnerjev ali pa lahko pogoj izpolnjujejo partnerji skupaj.</w:t>
      </w:r>
      <w:r w:rsidR="00C448C4" w:rsidRPr="00367ECE">
        <w:rPr>
          <w:rFonts w:ascii="Times New Roman" w:hAnsi="Times New Roman"/>
          <w:b/>
        </w:rPr>
        <w:t xml:space="preserve"> </w:t>
      </w:r>
    </w:p>
    <w:p w:rsidR="00C448C4" w:rsidRPr="0009306F" w:rsidRDefault="00C448C4" w:rsidP="00C448C4">
      <w:pPr>
        <w:jc w:val="both"/>
        <w:rPr>
          <w:rFonts w:ascii="Times New Roman" w:hAnsi="Times New Roman"/>
        </w:rPr>
      </w:pPr>
      <w:r w:rsidRPr="0009306F">
        <w:rPr>
          <w:rFonts w:ascii="Times New Roman" w:hAnsi="Times New Roman"/>
        </w:rPr>
        <w:t>Za vse sodelujoče gospodarske subjekte j</w:t>
      </w:r>
      <w:r w:rsidR="005B0D4E">
        <w:rPr>
          <w:rFonts w:ascii="Times New Roman" w:hAnsi="Times New Roman"/>
        </w:rPr>
        <w:t>e potrebno predložiti ločen OBR-4</w:t>
      </w:r>
      <w:r w:rsidRPr="0009306F">
        <w:rPr>
          <w:rFonts w:ascii="Times New Roman" w:hAnsi="Times New Roman"/>
        </w:rPr>
        <w:t xml:space="preserve"> obrazec.</w:t>
      </w:r>
    </w:p>
    <w:p w:rsidR="00FC04D2" w:rsidRPr="0009306F" w:rsidRDefault="00FC04D2" w:rsidP="00C448C4">
      <w:pPr>
        <w:jc w:val="both"/>
        <w:rPr>
          <w:rFonts w:ascii="Times New Roman" w:hAnsi="Times New Roman"/>
          <w:color w:val="FF0000"/>
        </w:rPr>
      </w:pPr>
    </w:p>
    <w:p w:rsidR="000E447F" w:rsidRPr="0009306F" w:rsidRDefault="00FC04D2" w:rsidP="00FC04D2">
      <w:pPr>
        <w:autoSpaceDE w:val="0"/>
        <w:autoSpaceDN w:val="0"/>
        <w:adjustRightInd w:val="0"/>
        <w:jc w:val="both"/>
        <w:rPr>
          <w:rFonts w:ascii="Times New Roman" w:hAnsi="Times New Roman"/>
        </w:rPr>
      </w:pPr>
      <w:r w:rsidRPr="0009306F">
        <w:rPr>
          <w:rFonts w:ascii="Times New Roman" w:hAnsi="Times New Roman"/>
        </w:rPr>
        <w:t xml:space="preserve">V primeru, da bo skupina ponudnikov izbrana za izvedbo predmetnega naročila, bo naročnik od izbrane skupine ponudnikov zahteval predložitev akta o skupni izvedbi naročila (npr. pogodbe o sodelovanju). </w:t>
      </w:r>
      <w:r w:rsidR="000E447F" w:rsidRPr="0009306F">
        <w:rPr>
          <w:rFonts w:ascii="Times New Roman" w:hAnsi="Times New Roman"/>
        </w:rPr>
        <w:t xml:space="preserve">V pogodbi se opredeli </w:t>
      </w:r>
      <w:proofErr w:type="spellStart"/>
      <w:r w:rsidR="000E447F" w:rsidRPr="0009306F">
        <w:rPr>
          <w:rFonts w:ascii="Times New Roman" w:hAnsi="Times New Roman"/>
        </w:rPr>
        <w:t>poslovodečega</w:t>
      </w:r>
      <w:proofErr w:type="spellEnd"/>
      <w:r w:rsidR="000E447F" w:rsidRPr="0009306F">
        <w:rPr>
          <w:rFonts w:ascii="Times New Roman" w:hAnsi="Times New Roman"/>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FC04D2" w:rsidRPr="0009306F" w:rsidRDefault="00FC04D2" w:rsidP="003818F0">
      <w:pPr>
        <w:rPr>
          <w:rFonts w:ascii="Times New Roman" w:hAnsi="Times New Roman"/>
        </w:rPr>
      </w:pPr>
    </w:p>
    <w:p w:rsidR="003818F0" w:rsidRPr="0009306F" w:rsidRDefault="003818F0" w:rsidP="00B644BF">
      <w:pPr>
        <w:jc w:val="both"/>
        <w:rPr>
          <w:rFonts w:ascii="Times New Roman" w:hAnsi="Times New Roman"/>
        </w:rPr>
      </w:pPr>
      <w:r w:rsidRPr="0009306F">
        <w:rPr>
          <w:rFonts w:ascii="Times New Roman" w:hAnsi="Times New Roman"/>
        </w:rPr>
        <w:t>Finančno zavarovanje lahko predloži samo eden izmed ponudnikov, ki nastopa v skupni ponudbi, lahko ga predloži več ponudnikov, v vsakem primeru pa morajo biti izpolnjene vse zahteve (višina, veljavnost…), določene v tej dokumentaciji.</w:t>
      </w:r>
    </w:p>
    <w:p w:rsidR="005169D6" w:rsidRPr="0009306F" w:rsidRDefault="005169D6" w:rsidP="001E39BF">
      <w:pPr>
        <w:autoSpaceDE w:val="0"/>
        <w:autoSpaceDN w:val="0"/>
        <w:adjustRightInd w:val="0"/>
        <w:rPr>
          <w:rFonts w:ascii="Times New Roman" w:hAnsi="Times New Roman"/>
          <w:color w:val="0070C0"/>
        </w:rPr>
      </w:pPr>
    </w:p>
    <w:p w:rsidR="0040312A" w:rsidRPr="0009306F" w:rsidRDefault="0040312A" w:rsidP="00CE26B0">
      <w:pPr>
        <w:pStyle w:val="Naslov2"/>
        <w:numPr>
          <w:ilvl w:val="0"/>
          <w:numId w:val="11"/>
        </w:numPr>
        <w:ind w:left="709"/>
        <w:jc w:val="left"/>
        <w:rPr>
          <w:sz w:val="24"/>
        </w:rPr>
      </w:pPr>
      <w:bookmarkStart w:id="62" w:name="_Toc463243977"/>
      <w:bookmarkStart w:id="63" w:name="_Toc513202914"/>
      <w:bookmarkStart w:id="64" w:name="_Toc513203087"/>
      <w:bookmarkStart w:id="65" w:name="_Toc513709006"/>
      <w:bookmarkStart w:id="66" w:name="_Toc515428799"/>
      <w:r w:rsidRPr="0009306F">
        <w:rPr>
          <w:sz w:val="24"/>
        </w:rPr>
        <w:t>Ponudba s podizvajalci</w:t>
      </w:r>
      <w:bookmarkEnd w:id="62"/>
      <w:r w:rsidR="004627C8" w:rsidRPr="0009306F">
        <w:rPr>
          <w:sz w:val="24"/>
        </w:rPr>
        <w:t>:</w:t>
      </w:r>
      <w:bookmarkEnd w:id="63"/>
      <w:bookmarkEnd w:id="64"/>
      <w:bookmarkEnd w:id="65"/>
      <w:bookmarkEnd w:id="66"/>
    </w:p>
    <w:p w:rsidR="00B644BF" w:rsidRPr="0009306F" w:rsidRDefault="00B644BF" w:rsidP="00B644BF">
      <w:pPr>
        <w:jc w:val="both"/>
        <w:rPr>
          <w:rFonts w:ascii="Times New Roman" w:hAnsi="Times New Roman"/>
        </w:rPr>
      </w:pPr>
      <w:r w:rsidRPr="0009306F">
        <w:rPr>
          <w:rFonts w:ascii="Times New Roman" w:hAnsi="Times New Roman"/>
        </w:rPr>
        <w:t>Ponudnik</w:t>
      </w:r>
      <w:r w:rsidR="000E447F" w:rsidRPr="0009306F">
        <w:rPr>
          <w:rFonts w:ascii="Times New Roman" w:hAnsi="Times New Roman"/>
        </w:rPr>
        <w:t>, ki v izvedbo javnega naročila vključi enega ali več podizvajalcev, mora imeti ob sklenitvi pogodbe z naročnikom ali v času njenega izvajanja, sklenjene veljavne pogodbe s podizvajalci.</w:t>
      </w:r>
      <w:r w:rsidRPr="0009306F">
        <w:rPr>
          <w:rFonts w:ascii="Times New Roman" w:hAnsi="Times New Roman"/>
        </w:rPr>
        <w:t xml:space="preserve"> Za vse vključene podizvajalce velja izpolnjevanje pogojev, navedenih v 9. točki (Ugotavljanje sposobnosti in pogoji) teh navodil.</w:t>
      </w:r>
    </w:p>
    <w:p w:rsidR="00B644BF" w:rsidRPr="0009306F" w:rsidRDefault="00B644BF" w:rsidP="00B644BF">
      <w:pPr>
        <w:jc w:val="both"/>
        <w:rPr>
          <w:rFonts w:ascii="Times New Roman" w:hAnsi="Times New Roman"/>
        </w:rPr>
      </w:pPr>
      <w:r w:rsidRPr="0009306F">
        <w:rPr>
          <w:rFonts w:ascii="Times New Roman" w:hAnsi="Times New Roman"/>
        </w:rPr>
        <w:t>P</w:t>
      </w:r>
      <w:r w:rsidR="00AA652D" w:rsidRPr="0009306F">
        <w:rPr>
          <w:rFonts w:ascii="Times New Roman" w:hAnsi="Times New Roman"/>
        </w:rPr>
        <w:t xml:space="preserve">onudnik mora v </w:t>
      </w:r>
      <w:r w:rsidR="00E97C8C" w:rsidRPr="0009306F">
        <w:rPr>
          <w:rFonts w:ascii="Times New Roman" w:hAnsi="Times New Roman"/>
          <w:i/>
        </w:rPr>
        <w:t>OBR-1</w:t>
      </w:r>
      <w:r w:rsidR="00AA652D" w:rsidRPr="0009306F">
        <w:rPr>
          <w:rFonts w:ascii="Times New Roman" w:hAnsi="Times New Roman"/>
        </w:rPr>
        <w:t xml:space="preserve"> naves</w:t>
      </w:r>
      <w:r w:rsidRPr="0009306F">
        <w:rPr>
          <w:rFonts w:ascii="Times New Roman" w:hAnsi="Times New Roman"/>
        </w:rPr>
        <w:t xml:space="preserve">ti vse predlagane podizvajalce z navedbo vrste in vrednost del, ki jih bo posamezen podizvajalec izvajal ter </w:t>
      </w:r>
      <w:r w:rsidR="00AA652D" w:rsidRPr="0009306F">
        <w:rPr>
          <w:rFonts w:ascii="Times New Roman" w:hAnsi="Times New Roman"/>
        </w:rPr>
        <w:t>predl</w:t>
      </w:r>
      <w:r w:rsidRPr="0009306F">
        <w:rPr>
          <w:rFonts w:ascii="Times New Roman" w:hAnsi="Times New Roman"/>
        </w:rPr>
        <w:t>ožiti</w:t>
      </w:r>
      <w:r w:rsidR="00AA652D" w:rsidRPr="0009306F">
        <w:rPr>
          <w:rFonts w:ascii="Times New Roman" w:hAnsi="Times New Roman"/>
        </w:rPr>
        <w:t xml:space="preserve"> izpolnjen obraz</w:t>
      </w:r>
      <w:r w:rsidR="00C541C9" w:rsidRPr="0009306F">
        <w:rPr>
          <w:rFonts w:ascii="Times New Roman" w:hAnsi="Times New Roman"/>
        </w:rPr>
        <w:t>e</w:t>
      </w:r>
      <w:r w:rsidR="00AA652D" w:rsidRPr="0009306F">
        <w:rPr>
          <w:rFonts w:ascii="Times New Roman" w:hAnsi="Times New Roman"/>
        </w:rPr>
        <w:t xml:space="preserve">c </w:t>
      </w:r>
      <w:r w:rsidR="005B0D4E">
        <w:rPr>
          <w:rFonts w:ascii="Times New Roman" w:hAnsi="Times New Roman"/>
        </w:rPr>
        <w:t>OBR-4</w:t>
      </w:r>
      <w:r w:rsidR="00AA652D" w:rsidRPr="0009306F">
        <w:rPr>
          <w:rFonts w:ascii="Times New Roman" w:hAnsi="Times New Roman"/>
        </w:rPr>
        <w:t xml:space="preserve"> </w:t>
      </w:r>
      <w:r w:rsidRPr="0009306F">
        <w:rPr>
          <w:rFonts w:ascii="Times New Roman" w:hAnsi="Times New Roman"/>
        </w:rPr>
        <w:t xml:space="preserve">za vsakega podizvajalca. </w:t>
      </w:r>
    </w:p>
    <w:p w:rsidR="0022712F" w:rsidRPr="0009306F" w:rsidRDefault="00B644BF" w:rsidP="00B644BF">
      <w:pPr>
        <w:jc w:val="both"/>
        <w:rPr>
          <w:rFonts w:ascii="Times New Roman" w:hAnsi="Times New Roman"/>
        </w:rPr>
      </w:pPr>
      <w:r w:rsidRPr="0009306F">
        <w:rPr>
          <w:rFonts w:ascii="Times New Roman" w:hAnsi="Times New Roman"/>
        </w:rPr>
        <w:t>P</w:t>
      </w:r>
      <w:r w:rsidR="0022712F" w:rsidRPr="0009306F">
        <w:rPr>
          <w:rFonts w:ascii="Times New Roman" w:hAnsi="Times New Roman"/>
        </w:rPr>
        <w:t xml:space="preserve">riložiti </w:t>
      </w:r>
      <w:r w:rsidRPr="0009306F">
        <w:rPr>
          <w:rFonts w:ascii="Times New Roman" w:hAnsi="Times New Roman"/>
        </w:rPr>
        <w:t xml:space="preserve">mora tudi </w:t>
      </w:r>
      <w:r w:rsidR="0022712F" w:rsidRPr="0009306F">
        <w:rPr>
          <w:rFonts w:ascii="Times New Roman" w:hAnsi="Times New Roman"/>
        </w:rPr>
        <w:t>zahtevo podizvajalca za neposredno plačilo, če podizvajalec to zahteva</w:t>
      </w:r>
      <w:r w:rsidR="00FB5E87" w:rsidRPr="0009306F">
        <w:rPr>
          <w:rFonts w:ascii="Times New Roman" w:hAnsi="Times New Roman"/>
        </w:rPr>
        <w:t xml:space="preserve"> </w:t>
      </w:r>
      <w:r w:rsidR="0022712F" w:rsidRPr="0009306F">
        <w:rPr>
          <w:rFonts w:ascii="Times New Roman" w:hAnsi="Times New Roman"/>
        </w:rPr>
        <w:t>(</w:t>
      </w:r>
      <w:r w:rsidR="0022712F" w:rsidRPr="0009306F">
        <w:rPr>
          <w:rFonts w:ascii="Times New Roman" w:hAnsi="Times New Roman"/>
          <w:i/>
        </w:rPr>
        <w:t>OBR-</w:t>
      </w:r>
      <w:r w:rsidR="00A53440" w:rsidRPr="0009306F">
        <w:rPr>
          <w:rFonts w:ascii="Times New Roman" w:hAnsi="Times New Roman"/>
          <w:i/>
        </w:rPr>
        <w:t>12</w:t>
      </w:r>
      <w:r w:rsidR="0022712F" w:rsidRPr="0009306F">
        <w:rPr>
          <w:rFonts w:ascii="Times New Roman" w:hAnsi="Times New Roman"/>
        </w:rPr>
        <w:t>).</w:t>
      </w:r>
    </w:p>
    <w:p w:rsidR="000E447F" w:rsidRPr="0009306F" w:rsidRDefault="000E447F" w:rsidP="00905E7B">
      <w:pPr>
        <w:jc w:val="both"/>
        <w:rPr>
          <w:rFonts w:ascii="Times New Roman" w:hAnsi="Times New Roman"/>
        </w:rPr>
      </w:pPr>
      <w:bookmarkStart w:id="67" w:name="_Toc456004120"/>
      <w:bookmarkStart w:id="68" w:name="_Toc463243978"/>
      <w:bookmarkStart w:id="69" w:name="_Toc464815961"/>
      <w:r w:rsidRPr="0009306F">
        <w:rPr>
          <w:rFonts w:ascii="Times New Roman" w:hAnsi="Times New Roman"/>
        </w:rPr>
        <w:t>Ponudnik v razmerju do naročnika v celoti odgovarja za izvedbo prejetega naročila, ne glede na število podizvajalcev, ki jih navede v svoji ponudbi.</w:t>
      </w:r>
      <w:bookmarkEnd w:id="67"/>
      <w:r w:rsidR="00F711DF" w:rsidRPr="0009306F">
        <w:rPr>
          <w:rFonts w:ascii="Times New Roman" w:hAnsi="Times New Roman"/>
        </w:rPr>
        <w:t xml:space="preserve"> </w:t>
      </w:r>
      <w:bookmarkEnd w:id="68"/>
      <w:bookmarkEnd w:id="69"/>
    </w:p>
    <w:p w:rsidR="00E366DA" w:rsidRPr="0009306F" w:rsidRDefault="00E366DA" w:rsidP="00E366DA">
      <w:pPr>
        <w:jc w:val="both"/>
        <w:rPr>
          <w:rFonts w:ascii="Times New Roman" w:hAnsi="Times New Roman"/>
          <w:b/>
          <w:color w:val="FF0000"/>
        </w:rPr>
      </w:pPr>
    </w:p>
    <w:p w:rsidR="004627C8" w:rsidRPr="0009306F" w:rsidRDefault="0040312A" w:rsidP="00CE26B0">
      <w:pPr>
        <w:pStyle w:val="Naslov2"/>
        <w:numPr>
          <w:ilvl w:val="0"/>
          <w:numId w:val="11"/>
        </w:numPr>
        <w:ind w:left="709"/>
        <w:jc w:val="left"/>
        <w:rPr>
          <w:sz w:val="24"/>
        </w:rPr>
      </w:pPr>
      <w:bookmarkStart w:id="70" w:name="_Toc463243979"/>
      <w:bookmarkStart w:id="71" w:name="_Toc513202915"/>
      <w:bookmarkStart w:id="72" w:name="_Toc513203088"/>
      <w:bookmarkStart w:id="73" w:name="_Toc513709007"/>
      <w:bookmarkStart w:id="74" w:name="_Toc515428800"/>
      <w:r w:rsidRPr="0009306F">
        <w:rPr>
          <w:sz w:val="24"/>
        </w:rPr>
        <w:t>Variantne ponudbe</w:t>
      </w:r>
      <w:bookmarkEnd w:id="70"/>
      <w:r w:rsidR="004627C8" w:rsidRPr="0009306F">
        <w:rPr>
          <w:sz w:val="24"/>
        </w:rPr>
        <w:t>:</w:t>
      </w:r>
      <w:bookmarkEnd w:id="71"/>
      <w:bookmarkEnd w:id="72"/>
      <w:bookmarkEnd w:id="73"/>
      <w:bookmarkEnd w:id="74"/>
    </w:p>
    <w:p w:rsidR="0040312A" w:rsidRPr="0009306F" w:rsidRDefault="0040312A" w:rsidP="0040312A">
      <w:pPr>
        <w:autoSpaceDE w:val="0"/>
        <w:autoSpaceDN w:val="0"/>
        <w:adjustRightInd w:val="0"/>
        <w:rPr>
          <w:rFonts w:ascii="Times New Roman" w:hAnsi="Times New Roman"/>
          <w:color w:val="FF0000"/>
        </w:rPr>
      </w:pPr>
      <w:r w:rsidRPr="0009306F">
        <w:rPr>
          <w:rFonts w:ascii="Times New Roman" w:hAnsi="Times New Roman"/>
        </w:rPr>
        <w:t>Variantne ponudbe niso dopuščene</w:t>
      </w:r>
      <w:r w:rsidR="002B3429" w:rsidRPr="0009306F">
        <w:rPr>
          <w:rFonts w:ascii="Times New Roman" w:hAnsi="Times New Roman"/>
        </w:rPr>
        <w:t>.</w:t>
      </w:r>
    </w:p>
    <w:p w:rsidR="00612FEB" w:rsidRPr="0009306F" w:rsidRDefault="00612FEB" w:rsidP="0040312A">
      <w:pPr>
        <w:autoSpaceDE w:val="0"/>
        <w:autoSpaceDN w:val="0"/>
        <w:adjustRightInd w:val="0"/>
        <w:rPr>
          <w:rFonts w:ascii="Times New Roman" w:hAnsi="Times New Roman"/>
          <w:b/>
          <w:bCs/>
        </w:rPr>
      </w:pPr>
    </w:p>
    <w:p w:rsidR="0040312A" w:rsidRPr="0009306F" w:rsidRDefault="0040312A" w:rsidP="00CE26B0">
      <w:pPr>
        <w:pStyle w:val="Naslov2"/>
        <w:numPr>
          <w:ilvl w:val="0"/>
          <w:numId w:val="11"/>
        </w:numPr>
        <w:ind w:left="709"/>
        <w:jc w:val="left"/>
        <w:rPr>
          <w:sz w:val="24"/>
        </w:rPr>
      </w:pPr>
      <w:bookmarkStart w:id="75" w:name="_Toc463243980"/>
      <w:bookmarkStart w:id="76" w:name="_Toc513202916"/>
      <w:bookmarkStart w:id="77" w:name="_Toc513203089"/>
      <w:bookmarkStart w:id="78" w:name="_Toc513709008"/>
      <w:bookmarkStart w:id="79" w:name="_Toc515428801"/>
      <w:r w:rsidRPr="0009306F">
        <w:rPr>
          <w:sz w:val="24"/>
        </w:rPr>
        <w:t>Jezik ponudbe</w:t>
      </w:r>
      <w:bookmarkEnd w:id="75"/>
      <w:r w:rsidR="004627C8" w:rsidRPr="0009306F">
        <w:rPr>
          <w:sz w:val="24"/>
        </w:rPr>
        <w:t>:</w:t>
      </w:r>
      <w:bookmarkEnd w:id="76"/>
      <w:bookmarkEnd w:id="77"/>
      <w:bookmarkEnd w:id="78"/>
      <w:bookmarkEnd w:id="79"/>
    </w:p>
    <w:p w:rsidR="00840B69" w:rsidRPr="0009306F" w:rsidRDefault="0040312A" w:rsidP="000D33F3">
      <w:pPr>
        <w:autoSpaceDE w:val="0"/>
        <w:autoSpaceDN w:val="0"/>
        <w:adjustRightInd w:val="0"/>
        <w:jc w:val="both"/>
        <w:rPr>
          <w:rFonts w:ascii="Times New Roman" w:hAnsi="Times New Roman"/>
        </w:rPr>
      </w:pPr>
      <w:r w:rsidRPr="0009306F">
        <w:rPr>
          <w:rFonts w:ascii="Times New Roman" w:hAnsi="Times New Roman"/>
        </w:rPr>
        <w:t xml:space="preserve">Postopek javnega naročanja poteka v slovenskem jeziku. </w:t>
      </w:r>
      <w:r w:rsidR="00840B69" w:rsidRPr="0009306F">
        <w:rPr>
          <w:rFonts w:ascii="Times New Roman" w:hAnsi="Times New Roman"/>
        </w:rPr>
        <w:t xml:space="preserve">Ponudnik mora izdelati ponudbo v slovenskem jeziku, razen katalogov, </w:t>
      </w:r>
      <w:proofErr w:type="spellStart"/>
      <w:r w:rsidR="00840B69" w:rsidRPr="0009306F">
        <w:rPr>
          <w:rFonts w:ascii="Times New Roman" w:hAnsi="Times New Roman"/>
        </w:rPr>
        <w:t>prospektnega</w:t>
      </w:r>
      <w:proofErr w:type="spellEnd"/>
      <w:r w:rsidR="00840B69" w:rsidRPr="0009306F">
        <w:rPr>
          <w:rFonts w:ascii="Times New Roman" w:hAnsi="Times New Roman"/>
        </w:rPr>
        <w:t xml:space="preserve"> materiala, tehnične dokumentacije itd., ki so lahko predloženi v angleškem jeziku. </w:t>
      </w:r>
    </w:p>
    <w:p w:rsidR="00840B69" w:rsidRPr="0009306F" w:rsidRDefault="00840B69" w:rsidP="00840B69">
      <w:pPr>
        <w:autoSpaceDE w:val="0"/>
        <w:autoSpaceDN w:val="0"/>
        <w:adjustRightInd w:val="0"/>
        <w:rPr>
          <w:rFonts w:ascii="Times New Roman" w:hAnsi="Times New Roman"/>
        </w:rPr>
      </w:pPr>
      <w:r w:rsidRPr="0009306F">
        <w:rPr>
          <w:rFonts w:ascii="Times New Roman" w:hAnsi="Times New Roman"/>
        </w:rPr>
        <w:t>Potrdila o kakovosti in certifikati so lahko predloženi tudi v tujem jeziku.</w:t>
      </w:r>
    </w:p>
    <w:p w:rsidR="005109D9" w:rsidRPr="0009306F" w:rsidRDefault="002F46BF" w:rsidP="00BA0C84">
      <w:pPr>
        <w:autoSpaceDE w:val="0"/>
        <w:autoSpaceDN w:val="0"/>
        <w:adjustRightInd w:val="0"/>
        <w:jc w:val="both"/>
        <w:rPr>
          <w:rFonts w:ascii="Times New Roman" w:hAnsi="Times New Roman"/>
        </w:rPr>
      </w:pPr>
      <w:r w:rsidRPr="0009306F">
        <w:rPr>
          <w:rFonts w:ascii="Times New Roman" w:hAnsi="Times New Roman"/>
        </w:rPr>
        <w:t xml:space="preserve">V kolikor ponudnik predloži v ponudbeno dokumentacijo navodila za uporabo v angleškem jeziku, mora ob </w:t>
      </w:r>
      <w:r w:rsidR="00986327">
        <w:rPr>
          <w:rFonts w:ascii="Times New Roman" w:hAnsi="Times New Roman"/>
        </w:rPr>
        <w:t xml:space="preserve">dobavi </w:t>
      </w:r>
      <w:r w:rsidRPr="0009306F">
        <w:rPr>
          <w:rFonts w:ascii="Times New Roman" w:hAnsi="Times New Roman"/>
        </w:rPr>
        <w:t>obvezno predložiti še navodila za uporabo v slovenskem jeziku.</w:t>
      </w:r>
    </w:p>
    <w:p w:rsidR="00E5064A" w:rsidRPr="0009306F" w:rsidRDefault="00E5064A" w:rsidP="00BA0C84">
      <w:pPr>
        <w:autoSpaceDE w:val="0"/>
        <w:autoSpaceDN w:val="0"/>
        <w:adjustRightInd w:val="0"/>
        <w:jc w:val="both"/>
        <w:rPr>
          <w:rFonts w:ascii="Times New Roman" w:hAnsi="Times New Roman"/>
        </w:rPr>
      </w:pPr>
    </w:p>
    <w:p w:rsidR="005109D9" w:rsidRPr="0009306F" w:rsidRDefault="005109D9" w:rsidP="00CE26B0">
      <w:pPr>
        <w:pStyle w:val="Naslov2"/>
        <w:numPr>
          <w:ilvl w:val="0"/>
          <w:numId w:val="11"/>
        </w:numPr>
        <w:ind w:left="709"/>
        <w:jc w:val="left"/>
        <w:rPr>
          <w:sz w:val="24"/>
        </w:rPr>
      </w:pPr>
      <w:bookmarkStart w:id="80" w:name="_Toc509692032"/>
      <w:bookmarkStart w:id="81" w:name="_Toc513202917"/>
      <w:bookmarkStart w:id="82" w:name="_Toc513203090"/>
      <w:bookmarkStart w:id="83" w:name="_Toc513709009"/>
      <w:bookmarkStart w:id="84" w:name="_Toc515428802"/>
      <w:r w:rsidRPr="0009306F">
        <w:rPr>
          <w:sz w:val="24"/>
        </w:rPr>
        <w:t>Priprava in oddaja ponudbe v sistemu e-JN</w:t>
      </w:r>
      <w:bookmarkEnd w:id="80"/>
      <w:bookmarkEnd w:id="81"/>
      <w:bookmarkEnd w:id="82"/>
      <w:bookmarkEnd w:id="83"/>
      <w:bookmarkEnd w:id="84"/>
    </w:p>
    <w:p w:rsidR="005109D9" w:rsidRPr="0009306F" w:rsidRDefault="005109D9" w:rsidP="006440F4">
      <w:pPr>
        <w:jc w:val="both"/>
        <w:rPr>
          <w:rFonts w:ascii="Times New Roman" w:hAnsi="Times New Roman"/>
        </w:rPr>
      </w:pPr>
      <w:r w:rsidRPr="0009306F">
        <w:rPr>
          <w:rFonts w:ascii="Times New Roman" w:hAnsi="Times New Roman"/>
        </w:rPr>
        <w:t xml:space="preserve">Ponudnik ponudbeno dokumentacijo odda na način, da po registraciji oziroma prijavi v sistem </w:t>
      </w:r>
      <w:r w:rsidR="00B82BBC" w:rsidRPr="0009306F">
        <w:rPr>
          <w:rFonts w:ascii="Times New Roman" w:hAnsi="Times New Roman"/>
        </w:rPr>
        <w:t xml:space="preserve">  </w:t>
      </w:r>
      <w:r w:rsidRPr="0009306F">
        <w:rPr>
          <w:rFonts w:ascii="Times New Roman" w:hAnsi="Times New Roman"/>
        </w:rPr>
        <w:t>e</w:t>
      </w:r>
      <w:r w:rsidR="00B82BBC" w:rsidRPr="0009306F">
        <w:rPr>
          <w:rFonts w:ascii="Times New Roman" w:hAnsi="Times New Roman"/>
        </w:rPr>
        <w:t>-</w:t>
      </w:r>
      <w:r w:rsidRPr="0009306F">
        <w:rPr>
          <w:rFonts w:ascii="Times New Roman" w:hAnsi="Times New Roman"/>
        </w:rPr>
        <w:t xml:space="preserve">JN na naslovu: </w:t>
      </w:r>
      <w:hyperlink r:id="rId18" w:history="1">
        <w:r w:rsidRPr="0009306F">
          <w:rPr>
            <w:rStyle w:val="Hiperpovezava"/>
            <w:rFonts w:ascii="Times New Roman" w:hAnsi="Times New Roman"/>
            <w:i/>
            <w:color w:val="3333FF"/>
          </w:rPr>
          <w:t>https://ejn.gov.si/eJN2</w:t>
        </w:r>
      </w:hyperlink>
      <w:r w:rsidRPr="0009306F">
        <w:rPr>
          <w:rFonts w:ascii="Times New Roman" w:hAnsi="Times New Roman"/>
        </w:rPr>
        <w:t xml:space="preserve"> pri predmetnem javnem naročilu izbere opcijo »</w:t>
      </w:r>
      <w:r w:rsidRPr="0009306F">
        <w:rPr>
          <w:rFonts w:ascii="Times New Roman" w:hAnsi="Times New Roman"/>
          <w:i/>
        </w:rPr>
        <w:t xml:space="preserve">Sodeluj </w:t>
      </w:r>
      <w:r w:rsidRPr="0009306F">
        <w:rPr>
          <w:rFonts w:ascii="Times New Roman" w:hAnsi="Times New Roman"/>
          <w:i/>
        </w:rPr>
        <w:lastRenderedPageBreak/>
        <w:t>na javnem naročilu«</w:t>
      </w:r>
      <w:r w:rsidRPr="0009306F">
        <w:rPr>
          <w:rFonts w:ascii="Times New Roman" w:hAnsi="Times New Roman"/>
        </w:rPr>
        <w:t>, s čimer se odpre stran za pripravo ponudbe. Po vnosu podatkov in dokumentov, podatke in dokumentacijo shrani v sistemu in jo odda s kvalificiranim elektronskim podpisom.</w:t>
      </w:r>
    </w:p>
    <w:p w:rsidR="005109D9" w:rsidRPr="0009306F" w:rsidRDefault="005109D9" w:rsidP="006440F4">
      <w:pPr>
        <w:jc w:val="both"/>
        <w:rPr>
          <w:rFonts w:ascii="Times New Roman" w:hAnsi="Times New Roman"/>
        </w:rPr>
      </w:pPr>
      <w:r w:rsidRPr="0009306F">
        <w:rPr>
          <w:rFonts w:ascii="Times New Roman" w:hAnsi="Times New Roman"/>
        </w:rPr>
        <w:t xml:space="preserve">Podrobna navodila v zvezi z načinom priprave in oddaje ponudbe so navedena v Navodilih za uporabo e-JN, ki so del te razpisne dokumentacije in objavljena na spletnem naslovu </w:t>
      </w:r>
      <w:hyperlink r:id="rId19" w:history="1">
        <w:r w:rsidRPr="0009306F">
          <w:rPr>
            <w:rStyle w:val="Hiperpovezava"/>
            <w:rFonts w:ascii="Times New Roman" w:hAnsi="Times New Roman"/>
            <w:i/>
            <w:color w:val="3333FF"/>
          </w:rPr>
          <w:t>https://ejn.gov.si/eJN2</w:t>
        </w:r>
      </w:hyperlink>
      <w:r w:rsidRPr="0009306F">
        <w:rPr>
          <w:rFonts w:ascii="Times New Roman" w:hAnsi="Times New Roman"/>
        </w:rPr>
        <w:t>.</w:t>
      </w:r>
    </w:p>
    <w:p w:rsidR="00473F02" w:rsidRPr="0009306F" w:rsidRDefault="00473F02" w:rsidP="00504D30">
      <w:pPr>
        <w:autoSpaceDE w:val="0"/>
        <w:autoSpaceDN w:val="0"/>
        <w:adjustRightInd w:val="0"/>
        <w:jc w:val="both"/>
        <w:rPr>
          <w:rFonts w:ascii="Times New Roman" w:hAnsi="Times New Roman"/>
          <w:u w:val="single"/>
        </w:rPr>
      </w:pPr>
    </w:p>
    <w:p w:rsidR="0040312A" w:rsidRPr="0009306F" w:rsidRDefault="0040312A" w:rsidP="00CE26B0">
      <w:pPr>
        <w:pStyle w:val="Naslov2"/>
        <w:numPr>
          <w:ilvl w:val="0"/>
          <w:numId w:val="11"/>
        </w:numPr>
        <w:ind w:left="709"/>
        <w:jc w:val="left"/>
        <w:rPr>
          <w:sz w:val="24"/>
        </w:rPr>
      </w:pPr>
      <w:bookmarkStart w:id="85" w:name="_Toc463243982"/>
      <w:bookmarkStart w:id="86" w:name="_Toc513202918"/>
      <w:bookmarkStart w:id="87" w:name="_Toc513203091"/>
      <w:bookmarkStart w:id="88" w:name="_Toc513709010"/>
      <w:bookmarkStart w:id="89" w:name="_Toc515428803"/>
      <w:r w:rsidRPr="0009306F">
        <w:rPr>
          <w:sz w:val="24"/>
        </w:rPr>
        <w:t>Veljavnost ponudbe</w:t>
      </w:r>
      <w:bookmarkEnd w:id="85"/>
      <w:r w:rsidR="004627C8" w:rsidRPr="0009306F">
        <w:rPr>
          <w:sz w:val="24"/>
        </w:rPr>
        <w:t>:</w:t>
      </w:r>
      <w:bookmarkEnd w:id="86"/>
      <w:bookmarkEnd w:id="87"/>
      <w:bookmarkEnd w:id="88"/>
      <w:bookmarkEnd w:id="89"/>
    </w:p>
    <w:p w:rsidR="0040312A" w:rsidRPr="0009306F" w:rsidRDefault="0040312A" w:rsidP="004902FE">
      <w:pPr>
        <w:autoSpaceDE w:val="0"/>
        <w:autoSpaceDN w:val="0"/>
        <w:adjustRightInd w:val="0"/>
        <w:jc w:val="both"/>
        <w:rPr>
          <w:rFonts w:ascii="Times New Roman" w:hAnsi="Times New Roman"/>
          <w:b/>
          <w:bCs/>
        </w:rPr>
      </w:pPr>
      <w:r w:rsidRPr="0009306F">
        <w:rPr>
          <w:rFonts w:ascii="Times New Roman" w:hAnsi="Times New Roman"/>
        </w:rPr>
        <w:t xml:space="preserve">Ponudba mora veljati </w:t>
      </w:r>
      <w:r w:rsidRPr="002D0720">
        <w:rPr>
          <w:rFonts w:ascii="Times New Roman" w:hAnsi="Times New Roman"/>
          <w:u w:val="single"/>
        </w:rPr>
        <w:t xml:space="preserve">najmanj </w:t>
      </w:r>
      <w:r w:rsidR="00AA1653" w:rsidRPr="002D0720">
        <w:rPr>
          <w:rFonts w:ascii="Times New Roman" w:hAnsi="Times New Roman"/>
          <w:u w:val="single"/>
        </w:rPr>
        <w:t>1</w:t>
      </w:r>
      <w:r w:rsidR="0009306F" w:rsidRPr="002D0720">
        <w:rPr>
          <w:rFonts w:ascii="Times New Roman" w:hAnsi="Times New Roman"/>
          <w:u w:val="single"/>
        </w:rPr>
        <w:t>20</w:t>
      </w:r>
      <w:r w:rsidR="0007657A" w:rsidRPr="002D0720">
        <w:rPr>
          <w:rFonts w:ascii="Times New Roman" w:hAnsi="Times New Roman"/>
          <w:u w:val="single"/>
        </w:rPr>
        <w:t xml:space="preserve"> </w:t>
      </w:r>
      <w:r w:rsidR="00C873B1" w:rsidRPr="002D0720">
        <w:rPr>
          <w:rFonts w:ascii="Times New Roman" w:hAnsi="Times New Roman"/>
          <w:u w:val="single"/>
        </w:rPr>
        <w:t>d</w:t>
      </w:r>
      <w:r w:rsidR="008008A3" w:rsidRPr="002D0720">
        <w:rPr>
          <w:rFonts w:ascii="Times New Roman" w:hAnsi="Times New Roman"/>
          <w:u w:val="single"/>
        </w:rPr>
        <w:t xml:space="preserve">ni </w:t>
      </w:r>
      <w:r w:rsidR="008008A3" w:rsidRPr="0009306F">
        <w:rPr>
          <w:rFonts w:ascii="Times New Roman" w:hAnsi="Times New Roman"/>
        </w:rPr>
        <w:t xml:space="preserve">od javnega odpiranja ponudb. </w:t>
      </w:r>
    </w:p>
    <w:p w:rsidR="00150D0C" w:rsidRPr="0009306F" w:rsidRDefault="0040312A" w:rsidP="004902FE">
      <w:pPr>
        <w:autoSpaceDE w:val="0"/>
        <w:autoSpaceDN w:val="0"/>
        <w:adjustRightInd w:val="0"/>
        <w:jc w:val="both"/>
        <w:rPr>
          <w:rFonts w:ascii="Times New Roman" w:hAnsi="Times New Roman"/>
        </w:rPr>
      </w:pPr>
      <w:r w:rsidRPr="0009306F">
        <w:rPr>
          <w:rFonts w:ascii="Times New Roman" w:hAnsi="Times New Roman"/>
        </w:rPr>
        <w:t>V izjemnih okoliščinah bo naročnik lahko zahteval, da ponudniki podaljšajo čas veljavnosti ponudb za</w:t>
      </w:r>
      <w:r w:rsidR="004902FE" w:rsidRPr="0009306F">
        <w:rPr>
          <w:rFonts w:ascii="Times New Roman" w:hAnsi="Times New Roman"/>
        </w:rPr>
        <w:t xml:space="preserve"> </w:t>
      </w:r>
      <w:r w:rsidRPr="0009306F">
        <w:rPr>
          <w:rFonts w:ascii="Times New Roman" w:hAnsi="Times New Roman"/>
        </w:rPr>
        <w:t>določeno dodatno obdobje.</w:t>
      </w:r>
    </w:p>
    <w:p w:rsidR="00CA4997" w:rsidRDefault="00CA4997" w:rsidP="004902FE">
      <w:pPr>
        <w:autoSpaceDE w:val="0"/>
        <w:autoSpaceDN w:val="0"/>
        <w:adjustRightInd w:val="0"/>
        <w:jc w:val="both"/>
        <w:rPr>
          <w:rFonts w:ascii="Times New Roman" w:hAnsi="Times New Roman"/>
        </w:rPr>
      </w:pPr>
    </w:p>
    <w:p w:rsidR="00344EB7" w:rsidRPr="00344EB7" w:rsidRDefault="0040312A" w:rsidP="00CE26B0">
      <w:pPr>
        <w:pStyle w:val="Naslov2"/>
        <w:numPr>
          <w:ilvl w:val="0"/>
          <w:numId w:val="11"/>
        </w:numPr>
        <w:ind w:left="709"/>
        <w:jc w:val="left"/>
        <w:rPr>
          <w:sz w:val="24"/>
        </w:rPr>
      </w:pPr>
      <w:bookmarkStart w:id="90" w:name="_Toc463243983"/>
      <w:bookmarkStart w:id="91" w:name="_Toc513202919"/>
      <w:bookmarkStart w:id="92" w:name="_Toc513203092"/>
      <w:bookmarkStart w:id="93" w:name="_Toc513709011"/>
      <w:bookmarkStart w:id="94" w:name="_Toc515428804"/>
      <w:r w:rsidRPr="006D2704">
        <w:rPr>
          <w:sz w:val="24"/>
        </w:rPr>
        <w:t>Stroški ponudbe</w:t>
      </w:r>
      <w:bookmarkEnd w:id="90"/>
      <w:r w:rsidR="00150D0C">
        <w:rPr>
          <w:sz w:val="24"/>
        </w:rPr>
        <w:t>:</w:t>
      </w:r>
      <w:bookmarkEnd w:id="91"/>
      <w:bookmarkEnd w:id="92"/>
      <w:bookmarkEnd w:id="93"/>
      <w:bookmarkEnd w:id="94"/>
    </w:p>
    <w:p w:rsidR="00BF20A2" w:rsidRDefault="0040312A" w:rsidP="00F94E83">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rsidR="005B0D4E" w:rsidRDefault="005B0D4E" w:rsidP="00F94E83">
      <w:pPr>
        <w:pStyle w:val="Telobesedila22"/>
        <w:ind w:left="0"/>
        <w:rPr>
          <w:rFonts w:ascii="Times New Roman" w:hAnsi="Times New Roman"/>
          <w:sz w:val="24"/>
          <w:szCs w:val="24"/>
          <w:lang w:val="sl-SI"/>
        </w:rPr>
      </w:pPr>
    </w:p>
    <w:p w:rsidR="002E6088" w:rsidRPr="006D2704" w:rsidRDefault="00EF226A" w:rsidP="006D2704">
      <w:pPr>
        <w:pStyle w:val="Naslov1"/>
        <w:rPr>
          <w:sz w:val="24"/>
          <w:szCs w:val="24"/>
        </w:rPr>
      </w:pPr>
      <w:bookmarkStart w:id="95" w:name="_Toc515428805"/>
      <w:r>
        <w:rPr>
          <w:sz w:val="24"/>
          <w:szCs w:val="24"/>
        </w:rPr>
        <w:t>1</w:t>
      </w:r>
      <w:r w:rsidR="00D75D3D">
        <w:rPr>
          <w:sz w:val="24"/>
          <w:szCs w:val="24"/>
        </w:rPr>
        <w:t>5</w:t>
      </w:r>
      <w:r w:rsidR="002E6088" w:rsidRPr="006D2704">
        <w:rPr>
          <w:sz w:val="24"/>
          <w:szCs w:val="24"/>
        </w:rPr>
        <w:t>. ODSTOP OD IZVEDBE JAVNEGA NAROČILA</w:t>
      </w:r>
      <w:bookmarkEnd w:id="95"/>
    </w:p>
    <w:p w:rsidR="00E7553D" w:rsidRDefault="008249A4" w:rsidP="004902FE">
      <w:pPr>
        <w:autoSpaceDE w:val="0"/>
        <w:autoSpaceDN w:val="0"/>
        <w:adjustRightInd w:val="0"/>
        <w:jc w:val="both"/>
        <w:rPr>
          <w:rFonts w:ascii="Times New Roman" w:hAnsi="Times New Roman"/>
        </w:rPr>
      </w:pPr>
      <w:r>
        <w:rPr>
          <w:rFonts w:ascii="Times New Roman" w:hAnsi="Times New Roman"/>
        </w:rPr>
        <w:t>Naročnik</w:t>
      </w:r>
      <w:r w:rsidR="002E6088" w:rsidRPr="006D2704">
        <w:rPr>
          <w:rFonts w:ascii="Times New Roman" w:hAnsi="Times New Roman"/>
        </w:rPr>
        <w:t xml:space="preserve"> lahko na podlagi ZJN-3 po sprejemu odločitve o oddaji</w:t>
      </w:r>
      <w:r w:rsidR="004902FE" w:rsidRPr="006D2704">
        <w:rPr>
          <w:rFonts w:ascii="Times New Roman" w:hAnsi="Times New Roman"/>
        </w:rPr>
        <w:t xml:space="preserve"> </w:t>
      </w:r>
      <w:r w:rsidR="002E6088" w:rsidRPr="006D2704">
        <w:rPr>
          <w:rFonts w:ascii="Times New Roman" w:hAnsi="Times New Roman"/>
        </w:rPr>
        <w:t xml:space="preserve">naročila do sklenitve </w:t>
      </w:r>
      <w:r>
        <w:rPr>
          <w:rFonts w:ascii="Times New Roman" w:hAnsi="Times New Roman"/>
        </w:rPr>
        <w:t>pogodbe odstopi</w:t>
      </w:r>
      <w:r w:rsidR="002E6088" w:rsidRPr="006D2704">
        <w:rPr>
          <w:rFonts w:ascii="Times New Roman" w:hAnsi="Times New Roman"/>
        </w:rPr>
        <w:t xml:space="preserve"> od izvedbe javnega naročila iz</w:t>
      </w:r>
      <w:r w:rsidR="004902FE" w:rsidRPr="006D2704">
        <w:rPr>
          <w:rFonts w:ascii="Times New Roman" w:hAnsi="Times New Roman"/>
        </w:rPr>
        <w:t xml:space="preserve"> </w:t>
      </w:r>
      <w:r w:rsidR="002E6088" w:rsidRPr="006D2704">
        <w:rPr>
          <w:rFonts w:ascii="Times New Roman" w:hAnsi="Times New Roman"/>
        </w:rPr>
        <w:t xml:space="preserve">utemeljenih razlogov, da predmeta javnega naročila </w:t>
      </w:r>
      <w:r>
        <w:rPr>
          <w:rFonts w:ascii="Times New Roman" w:hAnsi="Times New Roman"/>
        </w:rPr>
        <w:t>ne potrebuje</w:t>
      </w:r>
      <w:r w:rsidR="002E6088" w:rsidRPr="006D2704">
        <w:rPr>
          <w:rFonts w:ascii="Times New Roman" w:hAnsi="Times New Roman"/>
        </w:rPr>
        <w:t xml:space="preserve"> več ali da zanj nima zagotovljenih</w:t>
      </w:r>
      <w:r w:rsidR="004902FE" w:rsidRPr="006D2704">
        <w:rPr>
          <w:rFonts w:ascii="Times New Roman" w:hAnsi="Times New Roman"/>
        </w:rPr>
        <w:t xml:space="preserve"> </w:t>
      </w:r>
      <w:r w:rsidR="002E6088" w:rsidRPr="006D2704">
        <w:rPr>
          <w:rFonts w:ascii="Times New Roman" w:hAnsi="Times New Roman"/>
        </w:rPr>
        <w:t>sredstev ali da se pri naročniku pojavi utemeljen sum, da je bila ali bi lahko bila vsebina pogodbe</w:t>
      </w:r>
      <w:r w:rsidR="004902FE" w:rsidRPr="006D2704">
        <w:rPr>
          <w:rFonts w:ascii="Times New Roman" w:hAnsi="Times New Roman"/>
        </w:rPr>
        <w:t xml:space="preserve"> </w:t>
      </w:r>
      <w:r w:rsidR="002E6088" w:rsidRPr="006D2704">
        <w:rPr>
          <w:rFonts w:ascii="Times New Roman" w:hAnsi="Times New Roman"/>
        </w:rPr>
        <w:t>posledica storjenega kaznivega dejanja ali da so nastale druge izredne okoliščine, na katere naročnik ni</w:t>
      </w:r>
      <w:r w:rsidR="004902FE" w:rsidRPr="006D2704">
        <w:rPr>
          <w:rFonts w:ascii="Times New Roman" w:hAnsi="Times New Roman"/>
        </w:rPr>
        <w:t xml:space="preserve"> </w:t>
      </w:r>
      <w:r w:rsidR="002E6088" w:rsidRPr="006D2704">
        <w:rPr>
          <w:rFonts w:ascii="Times New Roman" w:hAnsi="Times New Roman"/>
        </w:rPr>
        <w:t>mogel vplivati in jih predvideti ter zaradi katerih je postala izvedba javnega naročila z izbranim</w:t>
      </w:r>
      <w:r w:rsidR="004902FE" w:rsidRPr="006D2704">
        <w:rPr>
          <w:rFonts w:ascii="Times New Roman" w:hAnsi="Times New Roman"/>
        </w:rPr>
        <w:t xml:space="preserve"> </w:t>
      </w:r>
      <w:r w:rsidR="002E6088" w:rsidRPr="006D2704">
        <w:rPr>
          <w:rFonts w:ascii="Times New Roman" w:hAnsi="Times New Roman"/>
        </w:rPr>
        <w:t>ponudnikom nemog</w:t>
      </w:r>
      <w:r>
        <w:rPr>
          <w:rFonts w:ascii="Times New Roman" w:hAnsi="Times New Roman"/>
        </w:rPr>
        <w:t>oča. V tem primeru bo naročnik o</w:t>
      </w:r>
      <w:r w:rsidR="002E6088" w:rsidRPr="006D2704">
        <w:rPr>
          <w:rFonts w:ascii="Times New Roman" w:hAnsi="Times New Roman"/>
        </w:rPr>
        <w:t xml:space="preserve"> svoji odločitvi in o razlogih, zaradi katerih</w:t>
      </w:r>
      <w:r w:rsidR="004902FE" w:rsidRPr="006D2704">
        <w:rPr>
          <w:rFonts w:ascii="Times New Roman" w:hAnsi="Times New Roman"/>
        </w:rPr>
        <w:t xml:space="preserve"> </w:t>
      </w:r>
      <w:r w:rsidR="002E6088" w:rsidRPr="006D2704">
        <w:rPr>
          <w:rFonts w:ascii="Times New Roman" w:hAnsi="Times New Roman"/>
        </w:rPr>
        <w:t>odstopa od izvedbe javnega naročila, pisno obvestil ponudnike.</w:t>
      </w:r>
    </w:p>
    <w:p w:rsidR="005169D6" w:rsidRDefault="005169D6" w:rsidP="004902FE">
      <w:pPr>
        <w:autoSpaceDE w:val="0"/>
        <w:autoSpaceDN w:val="0"/>
        <w:adjustRightInd w:val="0"/>
        <w:jc w:val="both"/>
        <w:rPr>
          <w:rFonts w:ascii="Times New Roman" w:hAnsi="Times New Roman"/>
        </w:rPr>
      </w:pPr>
    </w:p>
    <w:p w:rsidR="00132E8C" w:rsidRPr="006D2704" w:rsidRDefault="00132E8C" w:rsidP="00132E8C">
      <w:pPr>
        <w:pStyle w:val="Naslov1"/>
        <w:spacing w:line="240" w:lineRule="auto"/>
        <w:rPr>
          <w:sz w:val="24"/>
          <w:szCs w:val="24"/>
        </w:rPr>
      </w:pPr>
      <w:bookmarkStart w:id="96" w:name="_Toc515428807"/>
      <w:r w:rsidRPr="006D2704">
        <w:rPr>
          <w:sz w:val="24"/>
          <w:szCs w:val="24"/>
        </w:rPr>
        <w:t>1</w:t>
      </w:r>
      <w:r w:rsidR="00D75D3D">
        <w:rPr>
          <w:sz w:val="24"/>
          <w:szCs w:val="24"/>
        </w:rPr>
        <w:t>6</w:t>
      </w:r>
      <w:r w:rsidRPr="006D2704">
        <w:rPr>
          <w:sz w:val="24"/>
          <w:szCs w:val="24"/>
        </w:rPr>
        <w:t>. OBVESTILO O ODLOČITVI O ODDAJI NAROČILA</w:t>
      </w:r>
      <w:bookmarkEnd w:id="96"/>
    </w:p>
    <w:p w:rsidR="00132E8C" w:rsidRPr="00F66B35" w:rsidRDefault="00132E8C" w:rsidP="00132E8C">
      <w:pPr>
        <w:autoSpaceDE w:val="0"/>
        <w:autoSpaceDN w:val="0"/>
        <w:adjustRightInd w:val="0"/>
        <w:jc w:val="both"/>
        <w:rPr>
          <w:rFonts w:ascii="Times New Roman" w:hAnsi="Times New Roman"/>
        </w:rPr>
      </w:pPr>
      <w:r w:rsidRPr="00F66B35">
        <w:rPr>
          <w:rFonts w:ascii="Times New Roman" w:hAnsi="Times New Roman"/>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F66B35">
        <w:rPr>
          <w:rFonts w:ascii="Times New Roman" w:hAnsi="Times New Roman"/>
          <w:i/>
        </w:rPr>
        <w:t>sistema e-JN</w:t>
      </w:r>
      <w:r w:rsidRPr="00F66B35">
        <w:rPr>
          <w:rFonts w:ascii="Times New Roman" w:hAnsi="Times New Roman"/>
        </w:rPr>
        <w:t>.</w:t>
      </w:r>
    </w:p>
    <w:p w:rsidR="00621FB3" w:rsidRDefault="00132E8C" w:rsidP="00132E8C">
      <w:pPr>
        <w:rPr>
          <w:rFonts w:ascii="Times New Roman" w:hAnsi="Times New Roman"/>
        </w:rPr>
      </w:pPr>
      <w:r w:rsidRPr="00FB547A">
        <w:rPr>
          <w:rFonts w:ascii="Times New Roman" w:hAnsi="Times New Roman"/>
        </w:rPr>
        <w:t xml:space="preserve">Naročnik bo </w:t>
      </w:r>
      <w:r>
        <w:rPr>
          <w:rFonts w:ascii="Times New Roman" w:hAnsi="Times New Roman"/>
        </w:rPr>
        <w:t>O</w:t>
      </w:r>
      <w:r w:rsidRPr="00FB547A">
        <w:rPr>
          <w:rFonts w:ascii="Times New Roman" w:hAnsi="Times New Roman"/>
        </w:rPr>
        <w:t xml:space="preserve">dločitev o oddaji naročila objavil na </w:t>
      </w:r>
      <w:r>
        <w:rPr>
          <w:rFonts w:ascii="Times New Roman" w:hAnsi="Times New Roman"/>
        </w:rPr>
        <w:t>P</w:t>
      </w:r>
      <w:r w:rsidRPr="00FB547A">
        <w:rPr>
          <w:rFonts w:ascii="Times New Roman" w:hAnsi="Times New Roman"/>
        </w:rPr>
        <w:t xml:space="preserve">ortalu javnih naročil. </w:t>
      </w:r>
    </w:p>
    <w:p w:rsidR="00132E8C" w:rsidRPr="00B651BE" w:rsidRDefault="00132E8C" w:rsidP="00132E8C">
      <w:pPr>
        <w:rPr>
          <w:rFonts w:ascii="Times New Roman" w:hAnsi="Times New Roman"/>
          <w:u w:val="single"/>
        </w:rPr>
      </w:pPr>
      <w:r w:rsidRPr="00B651BE">
        <w:rPr>
          <w:rFonts w:ascii="Times New Roman" w:hAnsi="Times New Roman"/>
          <w:u w:val="single"/>
        </w:rPr>
        <w:t>Odločitev se šteje za vročeno z dnem objave na Portalu javnih naročil.</w:t>
      </w:r>
    </w:p>
    <w:p w:rsidR="00AA1653" w:rsidRDefault="00AA1653" w:rsidP="005C24D8">
      <w:pPr>
        <w:autoSpaceDE w:val="0"/>
        <w:autoSpaceDN w:val="0"/>
        <w:adjustRightInd w:val="0"/>
        <w:jc w:val="both"/>
        <w:rPr>
          <w:rFonts w:ascii="Times New Roman" w:hAnsi="Times New Roman"/>
        </w:rPr>
      </w:pPr>
    </w:p>
    <w:p w:rsidR="002E6088" w:rsidRPr="00C810CF" w:rsidRDefault="00612FEB" w:rsidP="00AE747A">
      <w:pPr>
        <w:pStyle w:val="Naslov1"/>
        <w:spacing w:line="240" w:lineRule="auto"/>
        <w:rPr>
          <w:sz w:val="24"/>
          <w:szCs w:val="24"/>
        </w:rPr>
      </w:pPr>
      <w:bookmarkStart w:id="97" w:name="_Toc515428806"/>
      <w:r w:rsidRPr="00C810CF">
        <w:rPr>
          <w:sz w:val="24"/>
          <w:szCs w:val="24"/>
        </w:rPr>
        <w:t>1</w:t>
      </w:r>
      <w:r w:rsidR="00D75D3D">
        <w:rPr>
          <w:sz w:val="24"/>
          <w:szCs w:val="24"/>
        </w:rPr>
        <w:t>7</w:t>
      </w:r>
      <w:r w:rsidR="002E6088" w:rsidRPr="00C810CF">
        <w:rPr>
          <w:sz w:val="24"/>
          <w:szCs w:val="24"/>
        </w:rPr>
        <w:t xml:space="preserve">. </w:t>
      </w:r>
      <w:r w:rsidR="000A3436">
        <w:rPr>
          <w:sz w:val="24"/>
          <w:szCs w:val="24"/>
        </w:rPr>
        <w:t>POGODBA</w:t>
      </w:r>
      <w:bookmarkEnd w:id="97"/>
    </w:p>
    <w:p w:rsidR="00D10462" w:rsidRPr="004236C3" w:rsidRDefault="00D10462" w:rsidP="00485B93">
      <w:pPr>
        <w:widowControl w:val="0"/>
        <w:jc w:val="both"/>
        <w:rPr>
          <w:rFonts w:ascii="Times New Roman" w:hAnsi="Times New Roman"/>
          <w:b/>
          <w:bCs/>
        </w:rPr>
      </w:pPr>
      <w:r w:rsidRPr="004236C3">
        <w:rPr>
          <w:rFonts w:ascii="Times New Roman" w:hAnsi="Times New Roman"/>
        </w:rPr>
        <w:t xml:space="preserve">Naročnik in izbrani ponudnik bosta sklenila pogodbo za dobavo opreme po določilih </w:t>
      </w:r>
      <w:r w:rsidRPr="004236C3">
        <w:rPr>
          <w:rFonts w:ascii="Times New Roman" w:hAnsi="Times New Roman"/>
          <w:b/>
        </w:rPr>
        <w:t>vzorca</w:t>
      </w:r>
      <w:r w:rsidR="00485B93">
        <w:rPr>
          <w:rFonts w:ascii="Times New Roman" w:hAnsi="Times New Roman"/>
          <w:b/>
        </w:rPr>
        <w:t xml:space="preserve"> </w:t>
      </w:r>
      <w:r w:rsidRPr="004236C3">
        <w:rPr>
          <w:rFonts w:ascii="Times New Roman" w:hAnsi="Times New Roman"/>
          <w:b/>
        </w:rPr>
        <w:t>Pogodbe</w:t>
      </w:r>
      <w:r w:rsidRPr="004236C3">
        <w:rPr>
          <w:rFonts w:cs="Arial"/>
          <w:sz w:val="22"/>
          <w:szCs w:val="22"/>
        </w:rPr>
        <w:t xml:space="preserve"> </w:t>
      </w:r>
      <w:r w:rsidRPr="004236C3">
        <w:rPr>
          <w:rFonts w:ascii="Times New Roman" w:hAnsi="Times New Roman"/>
          <w:b/>
          <w:bCs/>
          <w:iCs/>
        </w:rPr>
        <w:t>(</w:t>
      </w:r>
      <w:r w:rsidRPr="004236C3">
        <w:rPr>
          <w:rFonts w:ascii="Times New Roman" w:hAnsi="Times New Roman"/>
          <w:b/>
          <w:bCs/>
          <w:i/>
          <w:iCs/>
        </w:rPr>
        <w:t>OBR-6</w:t>
      </w:r>
      <w:r w:rsidRPr="004236C3">
        <w:rPr>
          <w:rFonts w:ascii="Times New Roman" w:hAnsi="Times New Roman"/>
          <w:b/>
          <w:bCs/>
          <w:iCs/>
        </w:rPr>
        <w:t>)</w:t>
      </w:r>
      <w:r w:rsidRPr="004236C3">
        <w:rPr>
          <w:rFonts w:ascii="Times New Roman" w:hAnsi="Times New Roman"/>
          <w:b/>
          <w:bCs/>
        </w:rPr>
        <w:t>.</w:t>
      </w:r>
    </w:p>
    <w:p w:rsidR="00CA4997" w:rsidRDefault="00CA4997" w:rsidP="00CA4997">
      <w:pPr>
        <w:widowControl w:val="0"/>
        <w:jc w:val="both"/>
        <w:rPr>
          <w:rFonts w:ascii="Times New Roman" w:hAnsi="Times New Roman"/>
        </w:rPr>
      </w:pPr>
      <w:r w:rsidRPr="004236C3">
        <w:rPr>
          <w:rFonts w:ascii="Times New Roman" w:hAnsi="Times New Roman"/>
        </w:rPr>
        <w:t xml:space="preserve">Naročnik bo </w:t>
      </w:r>
      <w:r w:rsidR="00D10462" w:rsidRPr="004236C3">
        <w:rPr>
          <w:rFonts w:ascii="Times New Roman" w:hAnsi="Times New Roman"/>
        </w:rPr>
        <w:t xml:space="preserve">po pravnomočnosti Odločitve o izbiri in še v času veljavnosti ponudbe </w:t>
      </w:r>
      <w:r w:rsidRPr="004236C3">
        <w:rPr>
          <w:rFonts w:ascii="Times New Roman" w:hAnsi="Times New Roman"/>
        </w:rPr>
        <w:t xml:space="preserve">sklenil pogodbo s ponudnikom, ki bo predložil dopustno ponudbo </w:t>
      </w:r>
      <w:r w:rsidR="00AA1653">
        <w:rPr>
          <w:rFonts w:ascii="Times New Roman" w:hAnsi="Times New Roman"/>
        </w:rPr>
        <w:t>in v skladu z merili dosegel najvišje število točk</w:t>
      </w:r>
      <w:r w:rsidRPr="004236C3">
        <w:rPr>
          <w:rFonts w:ascii="Times New Roman" w:hAnsi="Times New Roman"/>
        </w:rPr>
        <w:t>.</w:t>
      </w:r>
    </w:p>
    <w:p w:rsidR="00AA1653" w:rsidRPr="00FF5126" w:rsidRDefault="00AA1653" w:rsidP="003A2ACF">
      <w:pPr>
        <w:jc w:val="both"/>
        <w:rPr>
          <w:rFonts w:ascii="Times New Roman" w:hAnsi="Times New Roman"/>
        </w:rPr>
      </w:pPr>
      <w:r w:rsidRPr="00FF5126">
        <w:rPr>
          <w:rFonts w:ascii="Times New Roman" w:hAnsi="Times New Roman"/>
        </w:rPr>
        <w:t xml:space="preserve">Izbrani ponudnik mora podpisati in vrniti naročniku pogodbo v roku 10 (desetih) delovnih dni po prejemu s strani naročnika podpisane pogodbe. </w:t>
      </w:r>
    </w:p>
    <w:p w:rsidR="00BF20A2" w:rsidRPr="00485B93" w:rsidRDefault="00BF20A2" w:rsidP="00485B93">
      <w:pPr>
        <w:jc w:val="both"/>
        <w:rPr>
          <w:rFonts w:ascii="Times New Roman" w:hAnsi="Times New Roman"/>
        </w:rPr>
      </w:pPr>
      <w:r w:rsidRPr="00485B93">
        <w:rPr>
          <w:rFonts w:ascii="Times New Roman" w:hAnsi="Times New Roman"/>
        </w:rPr>
        <w:t>Pogodba se bo pred podpisom vsebinsko prilagodila glede na to, ali bo izbrani ponudnik</w:t>
      </w:r>
      <w:r w:rsidR="00485B93">
        <w:rPr>
          <w:rFonts w:ascii="Times New Roman" w:hAnsi="Times New Roman"/>
        </w:rPr>
        <w:t xml:space="preserve"> p</w:t>
      </w:r>
      <w:r w:rsidRPr="00485B93">
        <w:rPr>
          <w:rFonts w:ascii="Times New Roman" w:hAnsi="Times New Roman"/>
        </w:rPr>
        <w:t>redložil skupno ponudbo, prijavil sodelovanje podizvajalcev in podobno.</w:t>
      </w:r>
    </w:p>
    <w:p w:rsidR="00BF20A2" w:rsidRDefault="00AA1653" w:rsidP="000A3436">
      <w:pPr>
        <w:widowControl w:val="0"/>
        <w:numPr>
          <w:ilvl w:val="12"/>
          <w:numId w:val="0"/>
        </w:numPr>
        <w:tabs>
          <w:tab w:val="left" w:pos="360"/>
        </w:tabs>
        <w:jc w:val="both"/>
        <w:rPr>
          <w:rFonts w:ascii="Times New Roman" w:hAnsi="Times New Roman"/>
        </w:rPr>
      </w:pPr>
      <w:r w:rsidRPr="004338A3">
        <w:rPr>
          <w:rFonts w:ascii="Times New Roman" w:hAnsi="Times New Roman"/>
        </w:rPr>
        <w:t>Pogodba bo pričela veljati, ko jo bodo podpisale vse pogodbene stranke in</w:t>
      </w:r>
      <w:r>
        <w:rPr>
          <w:rFonts w:ascii="Times New Roman" w:hAnsi="Times New Roman"/>
        </w:rPr>
        <w:t xml:space="preserve"> ko</w:t>
      </w:r>
      <w:r w:rsidRPr="004338A3">
        <w:rPr>
          <w:rFonts w:ascii="Times New Roman" w:hAnsi="Times New Roman"/>
        </w:rPr>
        <w:t xml:space="preserve"> bo</w:t>
      </w:r>
      <w:r>
        <w:rPr>
          <w:rFonts w:ascii="Times New Roman" w:hAnsi="Times New Roman"/>
        </w:rPr>
        <w:t xml:space="preserve"> ponudnik</w:t>
      </w:r>
      <w:r w:rsidRPr="004338A3">
        <w:rPr>
          <w:rFonts w:ascii="Times New Roman" w:hAnsi="Times New Roman"/>
        </w:rPr>
        <w:t xml:space="preserve"> predložil </w:t>
      </w:r>
      <w:r>
        <w:rPr>
          <w:rFonts w:ascii="Times New Roman" w:hAnsi="Times New Roman"/>
        </w:rPr>
        <w:t>finančno zavarovanje</w:t>
      </w:r>
      <w:r w:rsidRPr="004338A3">
        <w:rPr>
          <w:rFonts w:ascii="Times New Roman" w:hAnsi="Times New Roman"/>
        </w:rPr>
        <w:t xml:space="preserve"> za </w:t>
      </w:r>
      <w:r w:rsidRPr="004338A3">
        <w:rPr>
          <w:rFonts w:ascii="Times New Roman" w:hAnsi="Times New Roman"/>
          <w:bCs/>
        </w:rPr>
        <w:t>dobro izvedbo</w:t>
      </w:r>
      <w:r w:rsidRPr="004338A3">
        <w:rPr>
          <w:rFonts w:ascii="Times New Roman" w:hAnsi="Times New Roman"/>
        </w:rPr>
        <w:t xml:space="preserve"> po</w:t>
      </w:r>
      <w:r>
        <w:rPr>
          <w:rFonts w:ascii="Times New Roman" w:hAnsi="Times New Roman"/>
        </w:rPr>
        <w:t>godbenih obveznosti</w:t>
      </w:r>
      <w:r w:rsidR="00586B94">
        <w:rPr>
          <w:rFonts w:ascii="Times New Roman" w:hAnsi="Times New Roman"/>
        </w:rPr>
        <w:t xml:space="preserve"> in odpravo napak v garancijskem roku</w:t>
      </w:r>
      <w:r w:rsidRPr="004338A3">
        <w:rPr>
          <w:rFonts w:ascii="Times New Roman" w:hAnsi="Times New Roman"/>
        </w:rPr>
        <w:t>.</w:t>
      </w:r>
      <w:r>
        <w:rPr>
          <w:rFonts w:ascii="Times New Roman" w:hAnsi="Times New Roman"/>
        </w:rPr>
        <w:t xml:space="preserve"> </w:t>
      </w:r>
    </w:p>
    <w:p w:rsidR="00914527" w:rsidRDefault="00914527" w:rsidP="000A3436">
      <w:pPr>
        <w:widowControl w:val="0"/>
        <w:numPr>
          <w:ilvl w:val="12"/>
          <w:numId w:val="0"/>
        </w:numPr>
        <w:tabs>
          <w:tab w:val="left" w:pos="360"/>
        </w:tabs>
        <w:jc w:val="both"/>
        <w:rPr>
          <w:rFonts w:ascii="Times New Roman" w:hAnsi="Times New Roman"/>
        </w:rPr>
      </w:pPr>
    </w:p>
    <w:p w:rsidR="00A3177F" w:rsidRPr="006D2704" w:rsidRDefault="0044153A" w:rsidP="00AE747A">
      <w:pPr>
        <w:pStyle w:val="Naslov1"/>
        <w:spacing w:line="240" w:lineRule="auto"/>
        <w:rPr>
          <w:sz w:val="24"/>
          <w:szCs w:val="24"/>
        </w:rPr>
      </w:pPr>
      <w:bookmarkStart w:id="98" w:name="_Toc515428808"/>
      <w:r>
        <w:rPr>
          <w:sz w:val="24"/>
          <w:szCs w:val="24"/>
        </w:rPr>
        <w:t>1</w:t>
      </w:r>
      <w:r w:rsidR="00D75D3D">
        <w:rPr>
          <w:sz w:val="24"/>
          <w:szCs w:val="24"/>
        </w:rPr>
        <w:t>8</w:t>
      </w:r>
      <w:r w:rsidR="00A3177F" w:rsidRPr="006D2704">
        <w:rPr>
          <w:sz w:val="24"/>
          <w:szCs w:val="24"/>
        </w:rPr>
        <w:t>. OSTALA DOLOČILA</w:t>
      </w:r>
      <w:bookmarkEnd w:id="98"/>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času razpisa naročnik in ponudnik ne smeta pričenjati izvajati dejanj, ki bi vnaprej določila izbiro določene ponudbe.</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času od izbire ponudbe do začetka veljavnosti </w:t>
      </w:r>
      <w:r w:rsidR="008249A4">
        <w:rPr>
          <w:rFonts w:ascii="Times New Roman" w:hAnsi="Times New Roman"/>
          <w:sz w:val="24"/>
          <w:szCs w:val="24"/>
          <w:lang w:val="sl-SI"/>
        </w:rPr>
        <w:t>pogodbe</w:t>
      </w:r>
      <w:r w:rsidRPr="00C810CF">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C810CF" w:rsidRDefault="00A3177F" w:rsidP="00A3177F">
      <w:pPr>
        <w:pStyle w:val="Telobesedila22"/>
        <w:ind w:left="0"/>
        <w:rPr>
          <w:rFonts w:ascii="Times New Roman" w:hAnsi="Times New Roman"/>
          <w:sz w:val="24"/>
          <w:szCs w:val="24"/>
          <w:lang w:val="sl-SI"/>
        </w:rPr>
      </w:pP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2E6088" w:rsidRDefault="00A3177F" w:rsidP="00064945">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sidR="008249A4">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rsidR="005C24D8" w:rsidRDefault="005C24D8" w:rsidP="005C24D8">
      <w:pPr>
        <w:autoSpaceDE w:val="0"/>
        <w:autoSpaceDN w:val="0"/>
        <w:adjustRightInd w:val="0"/>
        <w:rPr>
          <w:rFonts w:ascii="CIDFont+F3" w:eastAsia="CIDFont+F2" w:hAnsi="CIDFont+F3" w:cs="CIDFont+F3"/>
          <w:sz w:val="22"/>
          <w:szCs w:val="22"/>
        </w:rPr>
      </w:pPr>
    </w:p>
    <w:p w:rsidR="00AA4289" w:rsidRDefault="005C24D8" w:rsidP="005C24D8">
      <w:pPr>
        <w:autoSpaceDE w:val="0"/>
        <w:autoSpaceDN w:val="0"/>
        <w:adjustRightInd w:val="0"/>
        <w:jc w:val="both"/>
        <w:rPr>
          <w:rFonts w:ascii="Times New Roman" w:hAnsi="Times New Roman"/>
        </w:rPr>
      </w:pPr>
      <w:r w:rsidRPr="005C24D8">
        <w:rPr>
          <w:rFonts w:ascii="Times New Roman" w:hAnsi="Times New Roman"/>
        </w:rPr>
        <w:t>Poleg določil iz teh navodil veljajo tudi določila iz pogodbe in celotne dokumentacije v zvezi z oddajo javnega naročila. V dvomu se presojajo</w:t>
      </w:r>
      <w:r>
        <w:rPr>
          <w:rFonts w:ascii="Times New Roman" w:hAnsi="Times New Roman"/>
        </w:rPr>
        <w:t xml:space="preserve"> </w:t>
      </w:r>
      <w:r w:rsidRPr="005C24D8">
        <w:rPr>
          <w:rFonts w:ascii="Times New Roman" w:hAnsi="Times New Roman"/>
        </w:rPr>
        <w:t>posamezna določila v skladu z zakonskimi členi ZJN-3 in Obligacijskega</w:t>
      </w:r>
      <w:r>
        <w:rPr>
          <w:rFonts w:ascii="Times New Roman" w:hAnsi="Times New Roman"/>
        </w:rPr>
        <w:t xml:space="preserve"> zakonika</w:t>
      </w:r>
      <w:r w:rsidRPr="005C24D8">
        <w:rPr>
          <w:rFonts w:ascii="Times New Roman" w:hAnsi="Times New Roman"/>
        </w:rPr>
        <w:t>.</w:t>
      </w:r>
    </w:p>
    <w:p w:rsidR="005C24D8" w:rsidRPr="005C24D8" w:rsidRDefault="005C24D8" w:rsidP="005C24D8">
      <w:pPr>
        <w:autoSpaceDE w:val="0"/>
        <w:autoSpaceDN w:val="0"/>
        <w:adjustRightInd w:val="0"/>
        <w:jc w:val="both"/>
        <w:rPr>
          <w:rFonts w:ascii="Times New Roman" w:hAnsi="Times New Roman"/>
        </w:rPr>
      </w:pPr>
    </w:p>
    <w:p w:rsidR="002E6088" w:rsidRPr="00586B94" w:rsidRDefault="002E6088" w:rsidP="00AE747A">
      <w:pPr>
        <w:pStyle w:val="Naslov1"/>
        <w:spacing w:line="240" w:lineRule="auto"/>
        <w:rPr>
          <w:sz w:val="24"/>
          <w:szCs w:val="24"/>
        </w:rPr>
      </w:pPr>
      <w:bookmarkStart w:id="99" w:name="_Toc515428809"/>
      <w:r w:rsidRPr="00586B94">
        <w:rPr>
          <w:sz w:val="24"/>
          <w:szCs w:val="24"/>
        </w:rPr>
        <w:t>1</w:t>
      </w:r>
      <w:r w:rsidR="00D75D3D" w:rsidRPr="00586B94">
        <w:rPr>
          <w:sz w:val="24"/>
          <w:szCs w:val="24"/>
        </w:rPr>
        <w:t>9</w:t>
      </w:r>
      <w:r w:rsidRPr="00586B94">
        <w:rPr>
          <w:sz w:val="24"/>
          <w:szCs w:val="24"/>
        </w:rPr>
        <w:t>. PRAVNO VARSTVO</w:t>
      </w:r>
      <w:bookmarkEnd w:id="99"/>
    </w:p>
    <w:p w:rsidR="004F4D8E" w:rsidRPr="00586B94" w:rsidRDefault="004F4D8E" w:rsidP="004F4D8E">
      <w:pPr>
        <w:jc w:val="both"/>
        <w:rPr>
          <w:rFonts w:ascii="Times New Roman" w:hAnsi="Times New Roman"/>
          <w:color w:val="000000"/>
        </w:rPr>
      </w:pPr>
      <w:r w:rsidRPr="00586B94">
        <w:rPr>
          <w:rFonts w:ascii="Times New Roman" w:hAnsi="Times New Roman"/>
          <w:color w:val="000000"/>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586B94" w:rsidRDefault="004F4D8E" w:rsidP="004F4D8E">
      <w:pPr>
        <w:jc w:val="both"/>
        <w:rPr>
          <w:rFonts w:ascii="Times New Roman" w:hAnsi="Times New Roman"/>
          <w:color w:val="000000"/>
        </w:rPr>
      </w:pPr>
      <w:r w:rsidRPr="00586B94">
        <w:rPr>
          <w:rFonts w:ascii="Times New Roman" w:hAnsi="Times New Roman"/>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586B94" w:rsidRDefault="004F4D8E" w:rsidP="004F4D8E">
      <w:pPr>
        <w:jc w:val="both"/>
        <w:rPr>
          <w:rFonts w:ascii="Times New Roman" w:hAnsi="Times New Roman"/>
          <w:color w:val="000000"/>
        </w:rPr>
      </w:pPr>
      <w:r w:rsidRPr="00586B94">
        <w:rPr>
          <w:rFonts w:ascii="Times New Roman" w:hAnsi="Times New Roman"/>
          <w:color w:val="00000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586B94" w:rsidRDefault="004F4D8E" w:rsidP="004F4D8E">
      <w:pPr>
        <w:jc w:val="both"/>
        <w:rPr>
          <w:rFonts w:ascii="Times New Roman" w:hAnsi="Times New Roman"/>
          <w:color w:val="000000"/>
        </w:rPr>
      </w:pPr>
      <w:r w:rsidRPr="00586B94">
        <w:rPr>
          <w:rFonts w:ascii="Times New Roman" w:hAnsi="Times New Roman"/>
          <w:color w:val="000000"/>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586B94" w:rsidRDefault="004F4D8E" w:rsidP="004F4D8E">
      <w:pPr>
        <w:jc w:val="both"/>
        <w:rPr>
          <w:rFonts w:ascii="Times New Roman" w:hAnsi="Times New Roman"/>
          <w:color w:val="000000"/>
        </w:rPr>
      </w:pPr>
      <w:r w:rsidRPr="00586B94">
        <w:rPr>
          <w:rFonts w:ascii="Times New Roman" w:hAnsi="Times New Roman"/>
          <w:color w:val="000000"/>
        </w:rPr>
        <w:t xml:space="preserve">Vlagatelj plača takso za </w:t>
      </w:r>
      <w:proofErr w:type="spellStart"/>
      <w:r w:rsidRPr="00586B94">
        <w:rPr>
          <w:rFonts w:ascii="Times New Roman" w:hAnsi="Times New Roman"/>
          <w:color w:val="000000"/>
        </w:rPr>
        <w:t>predrevizijski</w:t>
      </w:r>
      <w:proofErr w:type="spellEnd"/>
      <w:r w:rsidRPr="00586B94">
        <w:rPr>
          <w:rFonts w:ascii="Times New Roman" w:hAnsi="Times New Roman"/>
          <w:color w:val="000000"/>
        </w:rPr>
        <w:t xml:space="preserve"> in revizijski postopek le enkrat, in sicer pred vložitvijo zahtevka za revizijo pri naročniku. Način odmere takse določa 71. člen ZPVPJN.</w:t>
      </w:r>
    </w:p>
    <w:p w:rsidR="004F4D8E" w:rsidRPr="00586B94" w:rsidRDefault="004F4D8E" w:rsidP="004F4D8E">
      <w:pPr>
        <w:rPr>
          <w:rFonts w:ascii="Times New Roman" w:hAnsi="Times New Roman"/>
          <w:i/>
          <w:color w:val="000000"/>
        </w:rPr>
      </w:pPr>
      <w:r w:rsidRPr="00586B94">
        <w:rPr>
          <w:rFonts w:ascii="Times New Roman" w:hAnsi="Times New Roman"/>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586B94">
        <w:rPr>
          <w:rFonts w:ascii="Times New Roman" w:hAnsi="Times New Roman"/>
          <w:color w:val="000000"/>
        </w:rPr>
        <w:t>predrevizijski</w:t>
      </w:r>
      <w:proofErr w:type="spellEnd"/>
      <w:r w:rsidRPr="00586B94">
        <w:rPr>
          <w:rFonts w:ascii="Times New Roman" w:hAnsi="Times New Roman"/>
          <w:color w:val="000000"/>
        </w:rPr>
        <w:t xml:space="preserve"> in revizijski postopek. Natančne informacije o načinu plačila takse so dostopne na spletni strani Ministrstva za javno upravo: </w:t>
      </w:r>
      <w:hyperlink r:id="rId20" w:history="1">
        <w:r w:rsidRPr="00586B94">
          <w:rPr>
            <w:rStyle w:val="Hiperpovezava"/>
            <w:rFonts w:ascii="Times New Roman" w:hAnsi="Times New Roman"/>
            <w:i/>
          </w:rPr>
          <w:t>http://www.djn.mju.gov.si/sistem-javnega-narocanja/pravno-varstvo</w:t>
        </w:r>
      </w:hyperlink>
      <w:r w:rsidRPr="00586B94">
        <w:rPr>
          <w:rFonts w:ascii="Times New Roman" w:hAnsi="Times New Roman"/>
          <w:i/>
          <w:color w:val="000000"/>
        </w:rPr>
        <w:t>.</w:t>
      </w:r>
    </w:p>
    <w:p w:rsidR="004F4D8E" w:rsidRPr="00586B94" w:rsidRDefault="004F4D8E" w:rsidP="004F4D8E">
      <w:pPr>
        <w:jc w:val="both"/>
        <w:rPr>
          <w:rFonts w:ascii="Times New Roman" w:hAnsi="Times New Roman"/>
          <w:color w:val="000000"/>
        </w:rPr>
      </w:pPr>
      <w:r w:rsidRPr="00586B94">
        <w:rPr>
          <w:rFonts w:ascii="Times New Roman" w:hAnsi="Times New Roman"/>
          <w:color w:val="000000"/>
        </w:rPr>
        <w:t xml:space="preserve">Zahtevek za revizijo se vloži prek portala </w:t>
      </w:r>
      <w:proofErr w:type="spellStart"/>
      <w:r w:rsidRPr="00586B94">
        <w:rPr>
          <w:rFonts w:ascii="Times New Roman" w:hAnsi="Times New Roman"/>
          <w:color w:val="000000"/>
        </w:rPr>
        <w:t>eRevizija</w:t>
      </w:r>
      <w:proofErr w:type="spellEnd"/>
      <w:r w:rsidRPr="00586B94">
        <w:rPr>
          <w:rFonts w:ascii="Times New Roman" w:hAnsi="Times New Roman"/>
          <w:color w:val="000000"/>
        </w:rPr>
        <w:t xml:space="preserve">. Informacija, da je bil vložen zahtevek za revizijo, se nemudoma prek portala </w:t>
      </w:r>
      <w:proofErr w:type="spellStart"/>
      <w:r w:rsidRPr="00586B94">
        <w:rPr>
          <w:rFonts w:ascii="Times New Roman" w:hAnsi="Times New Roman"/>
          <w:color w:val="000000"/>
        </w:rPr>
        <w:t>eRevizija</w:t>
      </w:r>
      <w:proofErr w:type="spellEnd"/>
      <w:r w:rsidRPr="00586B94">
        <w:rPr>
          <w:rFonts w:ascii="Times New Roman" w:hAnsi="Times New Roman"/>
          <w:color w:val="000000"/>
        </w:rPr>
        <w:t xml:space="preserve"> samodejno objavi v dosjeju javnega naročila na portalu javnih naročil. Če zahtevek za revizijo v </w:t>
      </w:r>
      <w:proofErr w:type="spellStart"/>
      <w:r w:rsidRPr="00586B94">
        <w:rPr>
          <w:rFonts w:ascii="Times New Roman" w:hAnsi="Times New Roman"/>
          <w:color w:val="000000"/>
        </w:rPr>
        <w:t>predrevizijskem</w:t>
      </w:r>
      <w:proofErr w:type="spellEnd"/>
      <w:r w:rsidRPr="00586B94">
        <w:rPr>
          <w:rFonts w:ascii="Times New Roman" w:hAnsi="Times New Roman"/>
          <w:color w:val="000000"/>
        </w:rPr>
        <w:t xml:space="preserve"> postopku ni bil vložen prek portala </w:t>
      </w:r>
      <w:proofErr w:type="spellStart"/>
      <w:r w:rsidRPr="00586B94">
        <w:rPr>
          <w:rFonts w:ascii="Times New Roman" w:hAnsi="Times New Roman"/>
          <w:color w:val="000000"/>
        </w:rPr>
        <w:t>eRevizija</w:t>
      </w:r>
      <w:proofErr w:type="spellEnd"/>
      <w:r w:rsidRPr="00586B94">
        <w:rPr>
          <w:rFonts w:ascii="Times New Roman" w:hAnsi="Times New Roman"/>
          <w:color w:val="000000"/>
        </w:rPr>
        <w:t xml:space="preserve">, se do začetka uporabe tega portala informacije in dokumenti, vključno s procesnim gradivom, v </w:t>
      </w:r>
      <w:proofErr w:type="spellStart"/>
      <w:r w:rsidRPr="00586B94">
        <w:rPr>
          <w:rFonts w:ascii="Times New Roman" w:hAnsi="Times New Roman"/>
          <w:color w:val="000000"/>
        </w:rPr>
        <w:t>predrevizijskem</w:t>
      </w:r>
      <w:proofErr w:type="spellEnd"/>
      <w:r w:rsidRPr="00586B94">
        <w:rPr>
          <w:rFonts w:ascii="Times New Roman" w:hAnsi="Times New Roman"/>
          <w:color w:val="000000"/>
        </w:rPr>
        <w:t>, revizijskem ali pritožbenem postopku, vložijo pisno neposredno pri naslovniku ali po pošti priporočeno s povratnico.</w:t>
      </w:r>
    </w:p>
    <w:p w:rsidR="00783282" w:rsidRPr="00586B94" w:rsidRDefault="00783282" w:rsidP="006A5772">
      <w:pPr>
        <w:pStyle w:val="BodyText22"/>
        <w:ind w:left="0"/>
        <w:jc w:val="right"/>
        <w:rPr>
          <w:rFonts w:ascii="Times New Roman" w:hAnsi="Times New Roman"/>
          <w:sz w:val="24"/>
          <w:szCs w:val="24"/>
          <w:lang w:val="sl-SI"/>
        </w:rPr>
      </w:pPr>
    </w:p>
    <w:p w:rsidR="00C54FE9" w:rsidRPr="00586B94" w:rsidRDefault="00C54FE9" w:rsidP="006A5772">
      <w:pPr>
        <w:pStyle w:val="BodyText22"/>
        <w:ind w:left="0"/>
        <w:jc w:val="right"/>
        <w:rPr>
          <w:rFonts w:ascii="Times New Roman" w:hAnsi="Times New Roman"/>
          <w:sz w:val="24"/>
          <w:szCs w:val="24"/>
          <w:lang w:val="sl-SI"/>
        </w:rPr>
      </w:pPr>
    </w:p>
    <w:p w:rsidR="00064945" w:rsidRPr="00586B94" w:rsidRDefault="00AA374E" w:rsidP="006A5772">
      <w:pPr>
        <w:pStyle w:val="BodyText22"/>
        <w:ind w:left="0"/>
        <w:jc w:val="right"/>
        <w:rPr>
          <w:rFonts w:ascii="Times New Roman" w:hAnsi="Times New Roman"/>
          <w:sz w:val="24"/>
          <w:szCs w:val="24"/>
          <w:lang w:val="sl-SI"/>
        </w:rPr>
      </w:pPr>
      <w:r w:rsidRPr="00586B94">
        <w:rPr>
          <w:rFonts w:ascii="Times New Roman" w:hAnsi="Times New Roman"/>
          <w:sz w:val="24"/>
          <w:szCs w:val="24"/>
          <w:lang w:val="sl-SI"/>
        </w:rPr>
        <w:t xml:space="preserve">                                          </w:t>
      </w:r>
      <w:r w:rsidR="00344EB7" w:rsidRPr="00586B94">
        <w:rPr>
          <w:rFonts w:ascii="Times New Roman" w:hAnsi="Times New Roman"/>
          <w:sz w:val="24"/>
          <w:szCs w:val="24"/>
          <w:lang w:val="sl-SI"/>
        </w:rPr>
        <w:t xml:space="preserve">                        </w:t>
      </w:r>
      <w:r w:rsidR="00586B94">
        <w:rPr>
          <w:rFonts w:ascii="Times New Roman" w:hAnsi="Times New Roman"/>
          <w:sz w:val="24"/>
          <w:szCs w:val="24"/>
          <w:lang w:val="sl-SI"/>
        </w:rPr>
        <w:t>D</w:t>
      </w:r>
      <w:r w:rsidR="00344EB7" w:rsidRPr="00586B94">
        <w:rPr>
          <w:rFonts w:ascii="Times New Roman" w:hAnsi="Times New Roman"/>
          <w:sz w:val="24"/>
          <w:szCs w:val="24"/>
          <w:lang w:val="sl-SI"/>
        </w:rPr>
        <w:t>ire</w:t>
      </w:r>
      <w:r w:rsidR="004C570E" w:rsidRPr="00586B94">
        <w:rPr>
          <w:rFonts w:ascii="Times New Roman" w:hAnsi="Times New Roman"/>
          <w:sz w:val="24"/>
          <w:szCs w:val="24"/>
          <w:lang w:val="sl-SI"/>
        </w:rPr>
        <w:t>ktor</w:t>
      </w:r>
      <w:r w:rsidR="006A5772" w:rsidRPr="00586B94">
        <w:rPr>
          <w:rFonts w:ascii="Times New Roman" w:hAnsi="Times New Roman"/>
          <w:sz w:val="24"/>
          <w:szCs w:val="24"/>
          <w:lang w:val="sl-SI"/>
        </w:rPr>
        <w:t xml:space="preserve"> naročnika</w:t>
      </w:r>
      <w:r w:rsidR="00A3177F" w:rsidRPr="00586B94">
        <w:rPr>
          <w:rFonts w:ascii="Times New Roman" w:hAnsi="Times New Roman"/>
          <w:sz w:val="24"/>
          <w:szCs w:val="24"/>
          <w:lang w:val="sl-SI"/>
        </w:rPr>
        <w:t>:</w:t>
      </w:r>
    </w:p>
    <w:p w:rsidR="00621FB3" w:rsidRDefault="00AA374E" w:rsidP="00507B15">
      <w:pPr>
        <w:pStyle w:val="BodyText22"/>
        <w:ind w:left="0"/>
        <w:jc w:val="right"/>
        <w:rPr>
          <w:rFonts w:ascii="Times New Roman" w:hAnsi="Times New Roman"/>
          <w:sz w:val="24"/>
          <w:szCs w:val="24"/>
          <w:lang w:val="sl-SI"/>
        </w:rPr>
      </w:pPr>
      <w:r w:rsidRPr="00586B94">
        <w:rPr>
          <w:rFonts w:ascii="Times New Roman" w:hAnsi="Times New Roman"/>
          <w:sz w:val="24"/>
          <w:szCs w:val="24"/>
          <w:lang w:val="sl-SI"/>
        </w:rPr>
        <w:t xml:space="preserve">                                                                                    </w:t>
      </w:r>
      <w:r w:rsidR="00586B94">
        <w:rPr>
          <w:rFonts w:ascii="Times New Roman" w:hAnsi="Times New Roman"/>
          <w:sz w:val="24"/>
          <w:szCs w:val="24"/>
          <w:lang w:val="sl-SI"/>
        </w:rPr>
        <w:t>Janez Lavre, dr. med.</w:t>
      </w:r>
    </w:p>
    <w:p w:rsidR="006E32BC" w:rsidRDefault="00917039" w:rsidP="008B3960">
      <w:pPr>
        <w:rPr>
          <w:rFonts w:ascii="Times New Roman" w:hAnsi="Times New Roman"/>
        </w:rPr>
      </w:pPr>
      <w:r>
        <w:rPr>
          <w:rFonts w:ascii="Times New Roman" w:hAnsi="Times New Roman"/>
        </w:rPr>
        <w:br w:type="page"/>
      </w:r>
    </w:p>
    <w:p w:rsidR="00917039" w:rsidRPr="00507B15" w:rsidRDefault="00917039" w:rsidP="008B3960">
      <w:pPr>
        <w:rPr>
          <w:rFonts w:ascii="Times New Roman" w:hAnsi="Times New Roman"/>
        </w:rPr>
      </w:pPr>
    </w:p>
    <w:p w:rsidR="00064945" w:rsidRPr="00914527" w:rsidRDefault="009A1D54" w:rsidP="001756EC">
      <w:pPr>
        <w:pStyle w:val="Naslov1"/>
        <w:numPr>
          <w:ilvl w:val="0"/>
          <w:numId w:val="8"/>
        </w:numPr>
        <w:rPr>
          <w:sz w:val="28"/>
          <w:szCs w:val="28"/>
        </w:rPr>
      </w:pPr>
      <w:bookmarkStart w:id="100" w:name="_Toc456003823"/>
      <w:bookmarkStart w:id="101" w:name="_Toc515428810"/>
      <w:r w:rsidRPr="00914527">
        <w:rPr>
          <w:sz w:val="28"/>
          <w:szCs w:val="28"/>
        </w:rPr>
        <w:t xml:space="preserve">TEHNIČNE SPECIFIKACIJE </w:t>
      </w:r>
      <w:r w:rsidR="00064945" w:rsidRPr="00914527">
        <w:rPr>
          <w:sz w:val="28"/>
          <w:szCs w:val="28"/>
        </w:rPr>
        <w:t>PREDMET</w:t>
      </w:r>
      <w:r w:rsidRPr="00914527">
        <w:rPr>
          <w:sz w:val="28"/>
          <w:szCs w:val="28"/>
        </w:rPr>
        <w:t>A</w:t>
      </w:r>
      <w:r w:rsidR="00064945" w:rsidRPr="00914527">
        <w:rPr>
          <w:sz w:val="28"/>
          <w:szCs w:val="28"/>
        </w:rPr>
        <w:t xml:space="preserve">  JAVNEGA  NAROČILA</w:t>
      </w:r>
      <w:bookmarkEnd w:id="100"/>
      <w:bookmarkEnd w:id="101"/>
    </w:p>
    <w:p w:rsidR="005B0D4E" w:rsidRPr="00367ECE" w:rsidRDefault="005B0D4E" w:rsidP="00AB6029">
      <w:pPr>
        <w:rPr>
          <w:rFonts w:ascii="Times New Roman" w:hAnsi="Times New Roman"/>
          <w:b/>
        </w:rPr>
      </w:pPr>
    </w:p>
    <w:p w:rsidR="00A02C76" w:rsidRPr="00367ECE" w:rsidRDefault="00A02C76" w:rsidP="00350DF7">
      <w:pPr>
        <w:autoSpaceDE w:val="0"/>
        <w:autoSpaceDN w:val="0"/>
        <w:rPr>
          <w:rFonts w:ascii="Times New Roman" w:hAnsi="Times New Roman"/>
          <w:b/>
          <w:bCs/>
          <w:iCs/>
        </w:rPr>
      </w:pPr>
      <w:r w:rsidRPr="00367ECE">
        <w:rPr>
          <w:rFonts w:ascii="Times New Roman" w:hAnsi="Times New Roman"/>
          <w:b/>
          <w:bCs/>
          <w:iCs/>
        </w:rPr>
        <w:t>Predmet javnega naročila zajema:</w:t>
      </w:r>
    </w:p>
    <w:p w:rsidR="005B0D4E" w:rsidRPr="00367ECE" w:rsidRDefault="005B0D4E" w:rsidP="005B0D4E">
      <w:pPr>
        <w:spacing w:line="260" w:lineRule="atLeast"/>
        <w:contextualSpacing/>
        <w:jc w:val="both"/>
        <w:rPr>
          <w:rFonts w:ascii="Times New Roman" w:hAnsi="Times New Roman"/>
        </w:rPr>
      </w:pPr>
    </w:p>
    <w:p w:rsidR="005B0D4E" w:rsidRPr="00367ECE" w:rsidRDefault="005B0D4E" w:rsidP="005B0D4E">
      <w:pPr>
        <w:spacing w:line="260" w:lineRule="atLeast"/>
        <w:contextualSpacing/>
        <w:jc w:val="both"/>
        <w:rPr>
          <w:rFonts w:ascii="Times New Roman" w:hAnsi="Times New Roman"/>
        </w:rPr>
      </w:pPr>
      <w:r w:rsidRPr="00367ECE">
        <w:rPr>
          <w:rFonts w:ascii="Times New Roman" w:hAnsi="Times New Roman"/>
        </w:rPr>
        <w:t>•</w:t>
      </w:r>
      <w:r w:rsidRPr="00367ECE">
        <w:rPr>
          <w:rFonts w:ascii="Times New Roman" w:hAnsi="Times New Roman"/>
        </w:rPr>
        <w:tab/>
      </w:r>
      <w:proofErr w:type="spellStart"/>
      <w:r w:rsidR="00993134" w:rsidRPr="00367ECE">
        <w:rPr>
          <w:rFonts w:ascii="Times New Roman" w:hAnsi="Times New Roman"/>
        </w:rPr>
        <w:t>sukcesivna</w:t>
      </w:r>
      <w:proofErr w:type="spellEnd"/>
      <w:r w:rsidR="00993134" w:rsidRPr="00367ECE">
        <w:rPr>
          <w:rFonts w:ascii="Times New Roman" w:hAnsi="Times New Roman"/>
        </w:rPr>
        <w:t xml:space="preserve"> </w:t>
      </w:r>
      <w:r w:rsidRPr="00367ECE">
        <w:rPr>
          <w:rFonts w:ascii="Times New Roman" w:hAnsi="Times New Roman"/>
        </w:rPr>
        <w:t>dobava</w:t>
      </w:r>
      <w:r w:rsidR="00045517">
        <w:rPr>
          <w:rFonts w:ascii="Times New Roman" w:hAnsi="Times New Roman"/>
        </w:rPr>
        <w:t xml:space="preserve"> testov opredeljenih v sklopih in</w:t>
      </w:r>
      <w:r w:rsidRPr="00367ECE">
        <w:rPr>
          <w:rFonts w:ascii="Times New Roman" w:hAnsi="Times New Roman"/>
        </w:rPr>
        <w:t xml:space="preserve"> vsega potrebnega potrošnega materiala</w:t>
      </w:r>
      <w:r w:rsidR="00411DBB" w:rsidRPr="00367ECE">
        <w:rPr>
          <w:rFonts w:ascii="Times New Roman" w:hAnsi="Times New Roman"/>
        </w:rPr>
        <w:t xml:space="preserve"> </w:t>
      </w:r>
      <w:r w:rsidR="00045517">
        <w:rPr>
          <w:rFonts w:ascii="Times New Roman" w:hAnsi="Times New Roman"/>
        </w:rPr>
        <w:t>za obdobje 12</w:t>
      </w:r>
      <w:r w:rsidR="00FA473A">
        <w:rPr>
          <w:rFonts w:ascii="Times New Roman" w:hAnsi="Times New Roman"/>
        </w:rPr>
        <w:t xml:space="preserve"> mesecev z možnostjo podaljšanja za 9 mesecev.</w:t>
      </w:r>
    </w:p>
    <w:p w:rsidR="005B0D4E" w:rsidRPr="00367ECE" w:rsidRDefault="005B0D4E" w:rsidP="005B0D4E">
      <w:pPr>
        <w:spacing w:line="260" w:lineRule="atLeast"/>
        <w:contextualSpacing/>
        <w:jc w:val="both"/>
        <w:rPr>
          <w:rFonts w:ascii="Times New Roman" w:hAnsi="Times New Roman"/>
        </w:rPr>
      </w:pPr>
    </w:p>
    <w:p w:rsidR="005B0D4E" w:rsidRPr="00367ECE" w:rsidRDefault="005B0D4E" w:rsidP="00350DF7">
      <w:pPr>
        <w:autoSpaceDE w:val="0"/>
        <w:autoSpaceDN w:val="0"/>
        <w:rPr>
          <w:rFonts w:ascii="Times New Roman" w:hAnsi="Times New Roman"/>
          <w:b/>
          <w:bCs/>
          <w:iCs/>
        </w:rPr>
      </w:pPr>
    </w:p>
    <w:p w:rsidR="00FD64E8" w:rsidRPr="00914527" w:rsidRDefault="00FD64E8" w:rsidP="00FD64E8">
      <w:pPr>
        <w:spacing w:line="260" w:lineRule="atLeast"/>
        <w:contextualSpacing/>
        <w:jc w:val="both"/>
        <w:rPr>
          <w:rFonts w:ascii="Times New Roman" w:hAnsi="Times New Roman"/>
        </w:rPr>
      </w:pPr>
      <w:r w:rsidRPr="00914527">
        <w:rPr>
          <w:rFonts w:ascii="Times New Roman" w:hAnsi="Times New Roman"/>
        </w:rPr>
        <w:t xml:space="preserve">Naročnik predvideva, da bo letno opravil cca  </w:t>
      </w:r>
      <w:r w:rsidR="002C14F3" w:rsidRPr="00914527">
        <w:rPr>
          <w:rFonts w:ascii="Times New Roman" w:hAnsi="Times New Roman"/>
        </w:rPr>
        <w:t>84800</w:t>
      </w:r>
      <w:r w:rsidRPr="00914527">
        <w:rPr>
          <w:rFonts w:ascii="Times New Roman" w:hAnsi="Times New Roman"/>
        </w:rPr>
        <w:t xml:space="preserve"> testov. </w:t>
      </w:r>
    </w:p>
    <w:p w:rsidR="00FD64E8" w:rsidRPr="00914527" w:rsidRDefault="00FD64E8" w:rsidP="00FD64E8">
      <w:pPr>
        <w:keepLines/>
        <w:widowControl w:val="0"/>
        <w:contextualSpacing/>
        <w:jc w:val="both"/>
        <w:rPr>
          <w:rFonts w:ascii="Times New Roman" w:hAnsi="Times New Roman"/>
        </w:rPr>
      </w:pPr>
      <w:r w:rsidRPr="00914527">
        <w:rPr>
          <w:rFonts w:ascii="Times New Roman" w:hAnsi="Times New Roman"/>
        </w:rPr>
        <w:t xml:space="preserve"> </w:t>
      </w:r>
    </w:p>
    <w:tbl>
      <w:tblPr>
        <w:tblStyle w:val="Tabelamrea"/>
        <w:tblW w:w="0" w:type="auto"/>
        <w:tblLook w:val="04A0" w:firstRow="1" w:lastRow="0" w:firstColumn="1" w:lastColumn="0" w:noHBand="0" w:noVBand="1"/>
      </w:tblPr>
      <w:tblGrid>
        <w:gridCol w:w="5353"/>
        <w:gridCol w:w="4217"/>
      </w:tblGrid>
      <w:tr w:rsidR="00FD64E8" w:rsidRPr="00914527" w:rsidTr="00977899">
        <w:trPr>
          <w:trHeight w:val="300"/>
        </w:trPr>
        <w:tc>
          <w:tcPr>
            <w:tcW w:w="5353" w:type="dxa"/>
            <w:noWrap/>
            <w:hideMark/>
          </w:tcPr>
          <w:p w:rsidR="00FD64E8" w:rsidRPr="00914527" w:rsidRDefault="00FD64E8" w:rsidP="00977899">
            <w:pPr>
              <w:suppressAutoHyphens/>
              <w:jc w:val="both"/>
              <w:rPr>
                <w:rFonts w:ascii="Times New Roman" w:hAnsi="Times New Roman"/>
                <w:b/>
                <w:bCs/>
              </w:rPr>
            </w:pPr>
            <w:r w:rsidRPr="00914527">
              <w:rPr>
                <w:rFonts w:ascii="Times New Roman" w:hAnsi="Times New Roman"/>
                <w:b/>
                <w:bCs/>
              </w:rPr>
              <w:t xml:space="preserve">Izhodišče </w:t>
            </w:r>
          </w:p>
        </w:tc>
        <w:tc>
          <w:tcPr>
            <w:tcW w:w="4217" w:type="dxa"/>
            <w:noWrap/>
            <w:hideMark/>
          </w:tcPr>
          <w:p w:rsidR="00FD64E8" w:rsidRPr="00914527" w:rsidRDefault="00FD64E8" w:rsidP="00977899">
            <w:pPr>
              <w:suppressAutoHyphens/>
              <w:rPr>
                <w:rFonts w:ascii="Times New Roman" w:hAnsi="Times New Roman"/>
                <w:b/>
                <w:bCs/>
              </w:rPr>
            </w:pPr>
            <w:r w:rsidRPr="00914527">
              <w:rPr>
                <w:rFonts w:ascii="Times New Roman" w:hAnsi="Times New Roman"/>
                <w:b/>
                <w:bCs/>
              </w:rPr>
              <w:t>Predvideno število meritev/ injiciranj na leto</w:t>
            </w:r>
          </w:p>
        </w:tc>
      </w:tr>
      <w:tr w:rsidR="00FD64E8" w:rsidRPr="00914527" w:rsidTr="00977899">
        <w:trPr>
          <w:trHeight w:val="300"/>
        </w:trPr>
        <w:tc>
          <w:tcPr>
            <w:tcW w:w="5353" w:type="dxa"/>
            <w:noWrap/>
            <w:hideMark/>
          </w:tcPr>
          <w:p w:rsidR="00FD64E8" w:rsidRPr="00914527" w:rsidRDefault="00FD64E8" w:rsidP="00977899">
            <w:pPr>
              <w:suppressAutoHyphens/>
              <w:jc w:val="both"/>
              <w:rPr>
                <w:rFonts w:ascii="Times New Roman" w:hAnsi="Times New Roman"/>
              </w:rPr>
            </w:pPr>
            <w:r w:rsidRPr="00914527">
              <w:rPr>
                <w:rFonts w:ascii="Times New Roman" w:hAnsi="Times New Roman"/>
              </w:rPr>
              <w:t>Podano letno število hitrih antigenskih testov</w:t>
            </w:r>
          </w:p>
        </w:tc>
        <w:tc>
          <w:tcPr>
            <w:tcW w:w="4217" w:type="dxa"/>
            <w:noWrap/>
            <w:hideMark/>
          </w:tcPr>
          <w:p w:rsidR="00FD64E8" w:rsidRPr="00914527" w:rsidRDefault="00FD64E8" w:rsidP="00977899">
            <w:pPr>
              <w:suppressAutoHyphens/>
              <w:jc w:val="both"/>
              <w:rPr>
                <w:rFonts w:ascii="Times New Roman" w:hAnsi="Times New Roman"/>
              </w:rPr>
            </w:pPr>
            <w:r w:rsidRPr="00914527">
              <w:rPr>
                <w:rFonts w:ascii="Times New Roman" w:hAnsi="Times New Roman"/>
              </w:rPr>
              <w:t>48</w:t>
            </w:r>
            <w:r w:rsidR="00FA473A" w:rsidRPr="00914527">
              <w:rPr>
                <w:rFonts w:ascii="Times New Roman" w:hAnsi="Times New Roman"/>
              </w:rPr>
              <w:t>.</w:t>
            </w:r>
            <w:r w:rsidRPr="00914527">
              <w:rPr>
                <w:rFonts w:ascii="Times New Roman" w:hAnsi="Times New Roman"/>
              </w:rPr>
              <w:t>000</w:t>
            </w:r>
            <w:r w:rsidR="00FA473A" w:rsidRPr="00914527">
              <w:rPr>
                <w:rFonts w:ascii="Times New Roman" w:hAnsi="Times New Roman"/>
              </w:rPr>
              <w:t xml:space="preserve"> </w:t>
            </w:r>
            <w:r w:rsidR="000930CC" w:rsidRPr="00914527">
              <w:rPr>
                <w:rFonts w:ascii="Times New Roman" w:hAnsi="Times New Roman"/>
              </w:rPr>
              <w:t>kos</w:t>
            </w:r>
          </w:p>
        </w:tc>
      </w:tr>
      <w:tr w:rsidR="00FD64E8" w:rsidRPr="00914527" w:rsidTr="00977899">
        <w:trPr>
          <w:trHeight w:val="300"/>
        </w:trPr>
        <w:tc>
          <w:tcPr>
            <w:tcW w:w="5353" w:type="dxa"/>
            <w:noWrap/>
          </w:tcPr>
          <w:p w:rsidR="00FD64E8" w:rsidRPr="00914527" w:rsidRDefault="00FD64E8" w:rsidP="00827832">
            <w:pPr>
              <w:suppressAutoHyphens/>
              <w:jc w:val="both"/>
              <w:rPr>
                <w:rFonts w:ascii="Times New Roman" w:hAnsi="Times New Roman"/>
              </w:rPr>
            </w:pPr>
            <w:r w:rsidRPr="00914527">
              <w:rPr>
                <w:rFonts w:ascii="Times New Roman" w:hAnsi="Times New Roman"/>
              </w:rPr>
              <w:t xml:space="preserve">Podano letno število </w:t>
            </w:r>
            <w:r w:rsidR="00827832" w:rsidRPr="00914527">
              <w:rPr>
                <w:rFonts w:ascii="Times New Roman" w:hAnsi="Times New Roman"/>
              </w:rPr>
              <w:t xml:space="preserve">hitrih antigenskih </w:t>
            </w:r>
            <w:r w:rsidRPr="00914527">
              <w:rPr>
                <w:rFonts w:ascii="Times New Roman" w:hAnsi="Times New Roman"/>
              </w:rPr>
              <w:t xml:space="preserve">testov za </w:t>
            </w:r>
            <w:proofErr w:type="spellStart"/>
            <w:r w:rsidRPr="00914527">
              <w:rPr>
                <w:rFonts w:ascii="Times New Roman" w:hAnsi="Times New Roman"/>
              </w:rPr>
              <w:t>samotestiranje</w:t>
            </w:r>
            <w:proofErr w:type="spellEnd"/>
          </w:p>
        </w:tc>
        <w:tc>
          <w:tcPr>
            <w:tcW w:w="4217" w:type="dxa"/>
            <w:noWrap/>
          </w:tcPr>
          <w:p w:rsidR="00FD64E8" w:rsidRPr="00914527" w:rsidRDefault="00FD64E8" w:rsidP="00977899">
            <w:pPr>
              <w:suppressAutoHyphens/>
              <w:jc w:val="both"/>
              <w:rPr>
                <w:rFonts w:ascii="Times New Roman" w:hAnsi="Times New Roman"/>
              </w:rPr>
            </w:pPr>
            <w:r w:rsidRPr="00914527">
              <w:rPr>
                <w:rFonts w:ascii="Times New Roman" w:hAnsi="Times New Roman"/>
              </w:rPr>
              <w:t>36.800 kos</w:t>
            </w:r>
          </w:p>
        </w:tc>
      </w:tr>
      <w:tr w:rsidR="00FD64E8" w:rsidRPr="00914527" w:rsidTr="00977899">
        <w:trPr>
          <w:trHeight w:val="300"/>
        </w:trPr>
        <w:tc>
          <w:tcPr>
            <w:tcW w:w="5353" w:type="dxa"/>
            <w:noWrap/>
            <w:hideMark/>
          </w:tcPr>
          <w:p w:rsidR="00FD64E8" w:rsidRPr="00914527" w:rsidRDefault="00FD64E8" w:rsidP="00977899">
            <w:pPr>
              <w:suppressAutoHyphens/>
              <w:jc w:val="both"/>
              <w:rPr>
                <w:rFonts w:ascii="Times New Roman" w:hAnsi="Times New Roman"/>
              </w:rPr>
            </w:pPr>
            <w:r w:rsidRPr="00914527">
              <w:rPr>
                <w:rFonts w:ascii="Times New Roman" w:hAnsi="Times New Roman"/>
              </w:rPr>
              <w:t>Pogodbeno obdobje</w:t>
            </w:r>
          </w:p>
        </w:tc>
        <w:tc>
          <w:tcPr>
            <w:tcW w:w="4217" w:type="dxa"/>
            <w:noWrap/>
            <w:hideMark/>
          </w:tcPr>
          <w:p w:rsidR="00FD64E8" w:rsidRPr="00914527" w:rsidRDefault="00FD64E8" w:rsidP="00977899">
            <w:pPr>
              <w:suppressAutoHyphens/>
              <w:jc w:val="both"/>
              <w:rPr>
                <w:rFonts w:ascii="Times New Roman" w:hAnsi="Times New Roman"/>
              </w:rPr>
            </w:pPr>
            <w:r w:rsidRPr="00914527">
              <w:rPr>
                <w:rFonts w:ascii="Times New Roman" w:hAnsi="Times New Roman"/>
              </w:rPr>
              <w:t>1</w:t>
            </w:r>
            <w:r w:rsidR="002C14F3" w:rsidRPr="00914527">
              <w:rPr>
                <w:rFonts w:ascii="Times New Roman" w:hAnsi="Times New Roman"/>
              </w:rPr>
              <w:t>2 mesec</w:t>
            </w:r>
            <w:r w:rsidR="00E927AD" w:rsidRPr="00914527">
              <w:rPr>
                <w:rFonts w:ascii="Times New Roman" w:hAnsi="Times New Roman"/>
              </w:rPr>
              <w:t>ev z možnostjo podaljšanja za 9</w:t>
            </w:r>
            <w:r w:rsidR="002C14F3" w:rsidRPr="00914527">
              <w:rPr>
                <w:rFonts w:ascii="Times New Roman" w:hAnsi="Times New Roman"/>
              </w:rPr>
              <w:t xml:space="preserve"> mesecev</w:t>
            </w:r>
          </w:p>
        </w:tc>
      </w:tr>
    </w:tbl>
    <w:p w:rsidR="000930CC" w:rsidRPr="00914527" w:rsidRDefault="000930CC" w:rsidP="005B0D4E">
      <w:pPr>
        <w:suppressAutoHyphens/>
        <w:jc w:val="both"/>
        <w:rPr>
          <w:rFonts w:ascii="Times New Roman" w:hAnsi="Times New Roman"/>
        </w:rPr>
      </w:pPr>
    </w:p>
    <w:p w:rsidR="00C134E7" w:rsidRPr="00914527" w:rsidRDefault="005B0D4E" w:rsidP="00C134E7">
      <w:pPr>
        <w:suppressAutoHyphens/>
        <w:jc w:val="both"/>
        <w:rPr>
          <w:rFonts w:ascii="Times New Roman" w:hAnsi="Times New Roman"/>
        </w:rPr>
      </w:pPr>
      <w:r w:rsidRPr="00914527">
        <w:rPr>
          <w:rFonts w:ascii="Times New Roman" w:hAnsi="Times New Roman"/>
        </w:rPr>
        <w:t>Ponudnik naj na osnovi zgornje tabele</w:t>
      </w:r>
      <w:r w:rsidR="00782C06" w:rsidRPr="00914527">
        <w:rPr>
          <w:rFonts w:ascii="Times New Roman" w:hAnsi="Times New Roman"/>
        </w:rPr>
        <w:t xml:space="preserve"> in tehničnih specifikacij</w:t>
      </w:r>
      <w:r w:rsidRPr="00914527">
        <w:rPr>
          <w:rFonts w:ascii="Times New Roman" w:hAnsi="Times New Roman"/>
        </w:rPr>
        <w:t xml:space="preserve"> </w:t>
      </w:r>
      <w:r w:rsidR="00827832" w:rsidRPr="00914527">
        <w:rPr>
          <w:rFonts w:ascii="Times New Roman" w:hAnsi="Times New Roman"/>
        </w:rPr>
        <w:t>izpolni obrazec Ponudbeni predračun</w:t>
      </w:r>
      <w:r w:rsidR="000A35D7" w:rsidRPr="00914527">
        <w:rPr>
          <w:rFonts w:ascii="Times New Roman" w:hAnsi="Times New Roman"/>
        </w:rPr>
        <w:t xml:space="preserve">  </w:t>
      </w:r>
      <w:r w:rsidR="002C14F3" w:rsidRPr="00914527">
        <w:rPr>
          <w:rFonts w:ascii="Times New Roman" w:hAnsi="Times New Roman"/>
        </w:rPr>
        <w:t>OBR-3</w:t>
      </w:r>
      <w:r w:rsidR="00827832" w:rsidRPr="00914527">
        <w:rPr>
          <w:rFonts w:ascii="Times New Roman" w:hAnsi="Times New Roman"/>
        </w:rPr>
        <w:t>a</w:t>
      </w:r>
      <w:r w:rsidR="00C134E7" w:rsidRPr="00914527">
        <w:rPr>
          <w:rFonts w:ascii="Times New Roman" w:hAnsi="Times New Roman"/>
        </w:rPr>
        <w:t>.</w:t>
      </w:r>
    </w:p>
    <w:p w:rsidR="007D5C4E" w:rsidRPr="00914527" w:rsidRDefault="007D5C4E" w:rsidP="007D5C4E">
      <w:pPr>
        <w:pStyle w:val="Navadensplet"/>
        <w:rPr>
          <w:b/>
        </w:rPr>
      </w:pPr>
      <w:r w:rsidRPr="00914527">
        <w:rPr>
          <w:b/>
        </w:rPr>
        <w:t>Tehnične specifikacije:</w:t>
      </w:r>
    </w:p>
    <w:p w:rsidR="005B0D4E" w:rsidRPr="00914527" w:rsidRDefault="00C134E7" w:rsidP="005B0D4E">
      <w:pPr>
        <w:jc w:val="both"/>
        <w:rPr>
          <w:rFonts w:ascii="Times New Roman" w:hAnsi="Times New Roman"/>
        </w:rPr>
      </w:pPr>
      <w:r w:rsidRPr="00914527">
        <w:rPr>
          <w:rFonts w:ascii="Times New Roman" w:hAnsi="Times New Roman"/>
        </w:rPr>
        <w:t>Ponujen</w:t>
      </w:r>
      <w:r w:rsidR="005B0D4E" w:rsidRPr="00914527">
        <w:rPr>
          <w:rFonts w:ascii="Times New Roman" w:hAnsi="Times New Roman"/>
        </w:rPr>
        <w:t xml:space="preserve"> </w:t>
      </w:r>
      <w:r w:rsidRPr="00914527">
        <w:rPr>
          <w:rFonts w:ascii="Times New Roman" w:hAnsi="Times New Roman"/>
        </w:rPr>
        <w:t xml:space="preserve">potrošni material </w:t>
      </w:r>
      <w:r w:rsidR="005B0D4E" w:rsidRPr="00914527">
        <w:rPr>
          <w:rFonts w:ascii="Times New Roman" w:hAnsi="Times New Roman"/>
        </w:rPr>
        <w:t>mora izpolnjevati najmanj minimalne tehnične zahteve, navedene v tehnični specifikaciji, ki je sestavni del te razpisne dokumentacije.</w:t>
      </w:r>
    </w:p>
    <w:p w:rsidR="005B0D4E" w:rsidRPr="00914527" w:rsidRDefault="00C134E7" w:rsidP="005B0D4E">
      <w:pPr>
        <w:jc w:val="both"/>
        <w:rPr>
          <w:rFonts w:ascii="Times New Roman" w:hAnsi="Times New Roman"/>
          <w:bCs/>
        </w:rPr>
      </w:pPr>
      <w:r w:rsidRPr="00914527">
        <w:rPr>
          <w:rFonts w:ascii="Times New Roman" w:hAnsi="Times New Roman"/>
          <w:bCs/>
        </w:rPr>
        <w:t>Za ponujen</w:t>
      </w:r>
      <w:r w:rsidR="005B0D4E" w:rsidRPr="00914527">
        <w:rPr>
          <w:rFonts w:ascii="Times New Roman" w:hAnsi="Times New Roman"/>
          <w:bCs/>
        </w:rPr>
        <w:t xml:space="preserve"> </w:t>
      </w:r>
      <w:r w:rsidRPr="00914527">
        <w:rPr>
          <w:rFonts w:ascii="Times New Roman" w:hAnsi="Times New Roman"/>
          <w:bCs/>
        </w:rPr>
        <w:t>potrošni material</w:t>
      </w:r>
      <w:r w:rsidR="005B0D4E" w:rsidRPr="00914527">
        <w:rPr>
          <w:rFonts w:ascii="Times New Roman" w:hAnsi="Times New Roman"/>
          <w:bCs/>
        </w:rPr>
        <w:t xml:space="preserve"> </w:t>
      </w:r>
      <w:r w:rsidR="008C3022" w:rsidRPr="00914527">
        <w:rPr>
          <w:rFonts w:ascii="Times New Roman" w:hAnsi="Times New Roman"/>
          <w:bCs/>
        </w:rPr>
        <w:t>morajo</w:t>
      </w:r>
      <w:r w:rsidR="005B0D4E" w:rsidRPr="00914527">
        <w:rPr>
          <w:rFonts w:ascii="Times New Roman" w:hAnsi="Times New Roman"/>
          <w:bCs/>
        </w:rPr>
        <w:t xml:space="preserve"> ponudnik</w:t>
      </w:r>
      <w:r w:rsidR="008C3022" w:rsidRPr="00914527">
        <w:rPr>
          <w:rFonts w:ascii="Times New Roman" w:hAnsi="Times New Roman"/>
          <w:bCs/>
        </w:rPr>
        <w:t>i ob oddaji ponudbe</w:t>
      </w:r>
      <w:r w:rsidR="005B0D4E" w:rsidRPr="00914527">
        <w:rPr>
          <w:rFonts w:ascii="Times New Roman" w:hAnsi="Times New Roman"/>
          <w:bCs/>
        </w:rPr>
        <w:t xml:space="preserve"> predložiti tehnično dokumentacijo z opisi in karakteristikami (prospekte, deklaracije, certifikate, klinične študije, ...), iz katerih bo razvidna ustreznost ponujene</w:t>
      </w:r>
      <w:r w:rsidRPr="00914527">
        <w:rPr>
          <w:rFonts w:ascii="Times New Roman" w:hAnsi="Times New Roman"/>
          <w:bCs/>
        </w:rPr>
        <w:t>ga</w:t>
      </w:r>
      <w:r w:rsidR="005B0D4E" w:rsidRPr="00914527">
        <w:rPr>
          <w:rFonts w:ascii="Times New Roman" w:hAnsi="Times New Roman"/>
          <w:bCs/>
        </w:rPr>
        <w:t xml:space="preserve"> </w:t>
      </w:r>
      <w:r w:rsidRPr="00914527">
        <w:rPr>
          <w:rFonts w:ascii="Times New Roman" w:hAnsi="Times New Roman"/>
          <w:bCs/>
        </w:rPr>
        <w:t>potrošnega materiala</w:t>
      </w:r>
      <w:r w:rsidR="005B0D4E" w:rsidRPr="00914527">
        <w:rPr>
          <w:rFonts w:ascii="Times New Roman" w:hAnsi="Times New Roman"/>
          <w:bCs/>
        </w:rPr>
        <w:t xml:space="preserve"> razpisnim zahtevam. </w:t>
      </w:r>
    </w:p>
    <w:p w:rsidR="005B0D4E" w:rsidRPr="00914527" w:rsidRDefault="005B0D4E" w:rsidP="0077260B">
      <w:pPr>
        <w:jc w:val="both"/>
        <w:rPr>
          <w:rFonts w:ascii="Times New Roman" w:hAnsi="Times New Roman"/>
          <w:bCs/>
        </w:rPr>
      </w:pPr>
      <w:r w:rsidRPr="00914527">
        <w:rPr>
          <w:rFonts w:ascii="Times New Roman" w:hAnsi="Times New Roman"/>
          <w:bCs/>
        </w:rPr>
        <w:t>Prav tako priloži</w:t>
      </w:r>
      <w:r w:rsidR="008C3022" w:rsidRPr="00914527">
        <w:rPr>
          <w:rFonts w:ascii="Times New Roman" w:hAnsi="Times New Roman"/>
          <w:bCs/>
        </w:rPr>
        <w:t>jo</w:t>
      </w:r>
      <w:r w:rsidRPr="00914527">
        <w:rPr>
          <w:rFonts w:ascii="Times New Roman" w:hAnsi="Times New Roman"/>
          <w:bCs/>
        </w:rPr>
        <w:t xml:space="preserve"> izjave o skladnosti ponujene opreme.</w:t>
      </w:r>
    </w:p>
    <w:p w:rsidR="002C14F3" w:rsidRPr="00914527" w:rsidRDefault="002C14F3" w:rsidP="002C14F3">
      <w:pPr>
        <w:keepLines/>
        <w:widowControl w:val="0"/>
        <w:contextualSpacing/>
        <w:jc w:val="both"/>
        <w:rPr>
          <w:rFonts w:ascii="Times New Roman" w:hAnsi="Times New Roman"/>
          <w:b/>
        </w:rPr>
      </w:pPr>
    </w:p>
    <w:p w:rsidR="00B57248" w:rsidRPr="00914527" w:rsidRDefault="00B57248" w:rsidP="006512D9">
      <w:pPr>
        <w:keepLines/>
        <w:widowControl w:val="0"/>
        <w:contextualSpacing/>
        <w:jc w:val="both"/>
        <w:rPr>
          <w:rFonts w:ascii="Times New Roman" w:hAnsi="Times New Roman"/>
          <w:b/>
        </w:rPr>
      </w:pPr>
    </w:p>
    <w:p w:rsidR="00D6350B" w:rsidRPr="00914527" w:rsidRDefault="00775D80" w:rsidP="006512D9">
      <w:pPr>
        <w:keepLines/>
        <w:widowControl w:val="0"/>
        <w:contextualSpacing/>
        <w:jc w:val="both"/>
        <w:rPr>
          <w:rFonts w:ascii="Times New Roman" w:hAnsi="Times New Roman"/>
        </w:rPr>
      </w:pPr>
      <w:r w:rsidRPr="00914527">
        <w:rPr>
          <w:rFonts w:ascii="Times New Roman" w:hAnsi="Times New Roman"/>
          <w:b/>
        </w:rPr>
        <w:t xml:space="preserve">Sklop 1: </w:t>
      </w:r>
      <w:r w:rsidRPr="00914527">
        <w:rPr>
          <w:rFonts w:ascii="Times New Roman" w:hAnsi="Times New Roman"/>
        </w:rPr>
        <w:t>hitri antigenski testi za SARS-</w:t>
      </w:r>
      <w:proofErr w:type="spellStart"/>
      <w:r w:rsidRPr="00914527">
        <w:rPr>
          <w:rFonts w:ascii="Times New Roman" w:hAnsi="Times New Roman"/>
        </w:rPr>
        <w:t>Cov</w:t>
      </w:r>
      <w:proofErr w:type="spellEnd"/>
      <w:r w:rsidRPr="00914527">
        <w:rPr>
          <w:rFonts w:ascii="Times New Roman" w:hAnsi="Times New Roman"/>
        </w:rPr>
        <w:t>-2</w:t>
      </w:r>
    </w:p>
    <w:p w:rsidR="00775D80" w:rsidRPr="00914527" w:rsidRDefault="00775D80" w:rsidP="006512D9">
      <w:pPr>
        <w:keepLines/>
        <w:widowControl w:val="0"/>
        <w:contextualSpacing/>
        <w:jc w:val="both"/>
        <w:rPr>
          <w:rFonts w:ascii="Times New Roman" w:hAnsi="Times New Roman"/>
        </w:rPr>
      </w:pPr>
    </w:p>
    <w:p w:rsidR="00D6350B" w:rsidRPr="00914527" w:rsidRDefault="00D6350B" w:rsidP="00D6350B">
      <w:pPr>
        <w:keepLines/>
        <w:widowControl w:val="0"/>
        <w:contextualSpacing/>
        <w:jc w:val="both"/>
        <w:rPr>
          <w:rFonts w:ascii="Times New Roman" w:hAnsi="Times New Roman"/>
        </w:rPr>
      </w:pPr>
      <w:r w:rsidRPr="00914527">
        <w:rPr>
          <w:rFonts w:ascii="Times New Roman" w:hAnsi="Times New Roman"/>
        </w:rPr>
        <w:t>Hitri testi Ag-SARS-</w:t>
      </w:r>
      <w:proofErr w:type="spellStart"/>
      <w:r w:rsidRPr="00914527">
        <w:rPr>
          <w:rFonts w:ascii="Times New Roman" w:hAnsi="Times New Roman"/>
        </w:rPr>
        <w:t>CoV</w:t>
      </w:r>
      <w:proofErr w:type="spellEnd"/>
      <w:r w:rsidRPr="00914527">
        <w:rPr>
          <w:rFonts w:ascii="Times New Roman" w:hAnsi="Times New Roman"/>
        </w:rPr>
        <w:t>-2 in kontrolni material s kompatibilno pozitivno in negativno kontrolo za izvedbo notranje kontrole kakovosti morajo biti skladni z veljavnimi predpisi EU, ki veljajo na področju in vitro diagnostike.</w:t>
      </w:r>
    </w:p>
    <w:p w:rsidR="00D6350B" w:rsidRPr="00914527" w:rsidRDefault="00D6350B" w:rsidP="00D6350B">
      <w:pPr>
        <w:keepLines/>
        <w:widowControl w:val="0"/>
        <w:contextualSpacing/>
        <w:jc w:val="both"/>
        <w:rPr>
          <w:rFonts w:ascii="Times New Roman" w:hAnsi="Times New Roman"/>
        </w:rPr>
      </w:pP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Hitri testi Ag-SARS-</w:t>
      </w:r>
      <w:proofErr w:type="spellStart"/>
      <w:r w:rsidRPr="00914527">
        <w:rPr>
          <w:rFonts w:ascii="Times New Roman" w:hAnsi="Times New Roman"/>
        </w:rPr>
        <w:t>CoV</w:t>
      </w:r>
      <w:proofErr w:type="spellEnd"/>
      <w:r w:rsidRPr="00914527">
        <w:rPr>
          <w:rFonts w:ascii="Times New Roman" w:hAnsi="Times New Roman"/>
        </w:rPr>
        <w:t xml:space="preserve">-2 morajo omogočati kvalitativno določitev </w:t>
      </w:r>
      <w:proofErr w:type="spellStart"/>
      <w:r w:rsidRPr="00914527">
        <w:rPr>
          <w:rFonts w:ascii="Times New Roman" w:hAnsi="Times New Roman"/>
        </w:rPr>
        <w:t>nukleokapsidnega</w:t>
      </w:r>
      <w:proofErr w:type="spellEnd"/>
      <w:r w:rsidRPr="00914527">
        <w:rPr>
          <w:rFonts w:ascii="Times New Roman" w:hAnsi="Times New Roman"/>
        </w:rPr>
        <w:t xml:space="preserve"> proteina virusa z </w:t>
      </w:r>
      <w:proofErr w:type="spellStart"/>
      <w:r w:rsidRPr="00914527">
        <w:rPr>
          <w:rFonts w:ascii="Times New Roman" w:hAnsi="Times New Roman"/>
        </w:rPr>
        <w:t>imunokromatografsko</w:t>
      </w:r>
      <w:proofErr w:type="spellEnd"/>
      <w:r w:rsidRPr="00914527">
        <w:rPr>
          <w:rFonts w:ascii="Times New Roman" w:hAnsi="Times New Roman"/>
        </w:rPr>
        <w:t xml:space="preserve"> metodo na testni ploščici in možnostjo vizualnega vrednotenja rezultatov.</w:t>
      </w: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 xml:space="preserve">Reakcija na testni ploščici lahko traja največ 15 minut. </w:t>
      </w: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 xml:space="preserve">Časovni interval za </w:t>
      </w:r>
      <w:proofErr w:type="spellStart"/>
      <w:r w:rsidRPr="00914527">
        <w:rPr>
          <w:rFonts w:ascii="Times New Roman" w:hAnsi="Times New Roman"/>
        </w:rPr>
        <w:t>odčitanje</w:t>
      </w:r>
      <w:proofErr w:type="spellEnd"/>
      <w:r w:rsidRPr="00914527">
        <w:rPr>
          <w:rFonts w:ascii="Times New Roman" w:hAnsi="Times New Roman"/>
        </w:rPr>
        <w:t xml:space="preserve"> rezultata je najmanj 5 minut. </w:t>
      </w: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Test je namenjen za profesionalno uporabo.</w:t>
      </w: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 xml:space="preserve">Vzorec: suhi bris </w:t>
      </w:r>
      <w:proofErr w:type="spellStart"/>
      <w:r w:rsidRPr="00914527">
        <w:rPr>
          <w:rFonts w:ascii="Times New Roman" w:hAnsi="Times New Roman"/>
        </w:rPr>
        <w:t>nazofarinksa</w:t>
      </w:r>
      <w:proofErr w:type="spellEnd"/>
      <w:r w:rsidRPr="00914527">
        <w:rPr>
          <w:rFonts w:ascii="Times New Roman" w:hAnsi="Times New Roman"/>
        </w:rPr>
        <w:t>.</w:t>
      </w: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Po podatkih proizvajalca mora</w:t>
      </w:r>
      <w:r w:rsidR="00480564" w:rsidRPr="00914527">
        <w:rPr>
          <w:rFonts w:ascii="Times New Roman" w:hAnsi="Times New Roman"/>
        </w:rPr>
        <w:t xml:space="preserve"> biti  občutljivost testa ≥ 95% in specifičnost testa  ≥ 97</w:t>
      </w:r>
      <w:r w:rsidRPr="00914527">
        <w:rPr>
          <w:rFonts w:ascii="Times New Roman" w:hAnsi="Times New Roman"/>
        </w:rPr>
        <w:t>% v primerjavi s PCR testi.</w:t>
      </w: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 xml:space="preserve">Ekstrakcijski pufer mora biti že odmerjen v vsaki ekstrakcijski epruveti za analizo posameznega vzorca. </w:t>
      </w: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 xml:space="preserve">Brisi za izvajanje </w:t>
      </w:r>
      <w:proofErr w:type="spellStart"/>
      <w:r w:rsidRPr="00914527">
        <w:rPr>
          <w:rFonts w:ascii="Times New Roman" w:hAnsi="Times New Roman"/>
        </w:rPr>
        <w:t>nazofaringealnega</w:t>
      </w:r>
      <w:proofErr w:type="spellEnd"/>
      <w:r w:rsidRPr="00914527">
        <w:rPr>
          <w:rFonts w:ascii="Times New Roman" w:hAnsi="Times New Roman"/>
        </w:rPr>
        <w:t xml:space="preserve"> brisa morajo biti sestavni del testnega kompleta in označeni v skladu z EU zakonodajo.</w:t>
      </w: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 xml:space="preserve">Nanos </w:t>
      </w:r>
      <w:proofErr w:type="spellStart"/>
      <w:r w:rsidRPr="00914527">
        <w:rPr>
          <w:rFonts w:ascii="Times New Roman" w:hAnsi="Times New Roman"/>
        </w:rPr>
        <w:t>ekstrah</w:t>
      </w:r>
      <w:r w:rsidR="00FD66E8" w:rsidRPr="00914527">
        <w:rPr>
          <w:rFonts w:ascii="Times New Roman" w:hAnsi="Times New Roman"/>
        </w:rPr>
        <w:t>iranega</w:t>
      </w:r>
      <w:proofErr w:type="spellEnd"/>
      <w:r w:rsidR="00FD66E8" w:rsidRPr="00914527">
        <w:rPr>
          <w:rFonts w:ascii="Times New Roman" w:hAnsi="Times New Roman"/>
        </w:rPr>
        <w:t xml:space="preserve"> vzorca je lahko največ 5 kapljic</w:t>
      </w:r>
      <w:r w:rsidRPr="00914527">
        <w:rPr>
          <w:rFonts w:ascii="Times New Roman" w:hAnsi="Times New Roman"/>
        </w:rPr>
        <w:t xml:space="preserve">. </w:t>
      </w: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 xml:space="preserve">Dobavitelj mora ponuditi kontrolni material s kompatibilno pozitivno in negativno kontrolo za izvedbo notranje kontrole kakovosti. </w:t>
      </w: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lastRenderedPageBreak/>
        <w:t>Predpisana temperatura za transport in shranjevanje mora biti 2-30 °C.</w:t>
      </w: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Testni komplet in kontrolni material morata imeti veljaven rok uporabe še najmanj 6 mesecev od datuma dobave.</w:t>
      </w: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Navodilo za uporabo testa mora biti v slovenskem jeziku.</w:t>
      </w: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 xml:space="preserve">Navodilo za izvedbo notranje kontrole mora biti v slovenskem jeziku. </w:t>
      </w: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V navodilih za uporabo testa morajo biti navedeni podatki o navzkrižni reaktivnosti in seznam snovi, ki bi potencialno lahko motile potek reakcije.</w:t>
      </w: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Testni komplet in kontrolni material morata imeti CE oznako.</w:t>
      </w: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Ponudnik mora predložiti Izjavo ES o skladnosti (</w:t>
      </w:r>
      <w:proofErr w:type="spellStart"/>
      <w:r w:rsidRPr="00914527">
        <w:rPr>
          <w:rFonts w:ascii="Times New Roman" w:hAnsi="Times New Roman"/>
        </w:rPr>
        <w:t>Declaration</w:t>
      </w:r>
      <w:proofErr w:type="spellEnd"/>
      <w:r w:rsidRPr="00914527">
        <w:rPr>
          <w:rFonts w:ascii="Times New Roman" w:hAnsi="Times New Roman"/>
        </w:rPr>
        <w:t xml:space="preserve"> </w:t>
      </w:r>
      <w:proofErr w:type="spellStart"/>
      <w:r w:rsidRPr="00914527">
        <w:rPr>
          <w:rFonts w:ascii="Times New Roman" w:hAnsi="Times New Roman"/>
        </w:rPr>
        <w:t>of</w:t>
      </w:r>
      <w:proofErr w:type="spellEnd"/>
      <w:r w:rsidRPr="00914527">
        <w:rPr>
          <w:rFonts w:ascii="Times New Roman" w:hAnsi="Times New Roman"/>
        </w:rPr>
        <w:t xml:space="preserve"> </w:t>
      </w:r>
      <w:proofErr w:type="spellStart"/>
      <w:r w:rsidRPr="00914527">
        <w:rPr>
          <w:rFonts w:ascii="Times New Roman" w:hAnsi="Times New Roman"/>
        </w:rPr>
        <w:t>Conformity</w:t>
      </w:r>
      <w:proofErr w:type="spellEnd"/>
      <w:r w:rsidRPr="00914527">
        <w:rPr>
          <w:rFonts w:ascii="Times New Roman" w:hAnsi="Times New Roman"/>
        </w:rPr>
        <w:t>), s katero zagotavlja, da je test skladen z zahtevami Direktive sveta 98/79/ES oziroma zagotavlja, da je test varen in učinkovit</w:t>
      </w: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Test mora biti enostaven za izvedbo in primeren za izvajanje preiskave ob pacientu.</w:t>
      </w: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Proizvajalec testa mora biti registriran za proizvodnjo IVD.</w:t>
      </w: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Proizvajalec testa mora imeti uveden sistem zagotavljanja kakovosti (npr. ISO 13485).</w:t>
      </w:r>
    </w:p>
    <w:p w:rsidR="00FD66E8" w:rsidRPr="00914527" w:rsidRDefault="00FD66E8"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Ustrezni so antigenski testi, ki so na seznamu testov EU, da se za njih izpiše EU digitalno potrdilo in so navedeni na spletni strani NIJZ.</w:t>
      </w:r>
    </w:p>
    <w:p w:rsidR="00D6350B" w:rsidRPr="00914527" w:rsidRDefault="00D6350B" w:rsidP="007B4AAB">
      <w:pPr>
        <w:pStyle w:val="Odstavekseznama"/>
        <w:keepLines/>
        <w:widowControl w:val="0"/>
        <w:numPr>
          <w:ilvl w:val="0"/>
          <w:numId w:val="30"/>
        </w:numPr>
        <w:contextualSpacing/>
        <w:jc w:val="both"/>
        <w:rPr>
          <w:rFonts w:ascii="Times New Roman" w:hAnsi="Times New Roman"/>
        </w:rPr>
      </w:pPr>
      <w:r w:rsidRPr="00914527">
        <w:rPr>
          <w:rFonts w:ascii="Times New Roman" w:hAnsi="Times New Roman"/>
        </w:rPr>
        <w:t>Ponudnik mora k ponudbi priložiti dokumentacijo, iz katere je razvidno, da test izpolnjuje tehnične zahteve ter v dokumentaciji označiti dokazilo o izpolnjevanju posamezne zahteve.</w:t>
      </w:r>
    </w:p>
    <w:p w:rsidR="00B57248" w:rsidRPr="00914527" w:rsidRDefault="00B57248" w:rsidP="006512D9">
      <w:pPr>
        <w:keepLines/>
        <w:widowControl w:val="0"/>
        <w:contextualSpacing/>
        <w:jc w:val="both"/>
        <w:rPr>
          <w:rFonts w:ascii="Times New Roman" w:hAnsi="Times New Roman"/>
          <w:b/>
        </w:rPr>
      </w:pPr>
    </w:p>
    <w:p w:rsidR="00D32896" w:rsidRPr="00914527" w:rsidRDefault="00775D80" w:rsidP="00D32896">
      <w:pPr>
        <w:keepLines/>
        <w:widowControl w:val="0"/>
        <w:contextualSpacing/>
        <w:jc w:val="both"/>
        <w:rPr>
          <w:rFonts w:ascii="Times New Roman" w:hAnsi="Times New Roman"/>
        </w:rPr>
      </w:pPr>
      <w:r w:rsidRPr="00914527">
        <w:rPr>
          <w:rFonts w:ascii="Times New Roman" w:hAnsi="Times New Roman"/>
          <w:b/>
        </w:rPr>
        <w:t>Sklop 2</w:t>
      </w:r>
      <w:r w:rsidRPr="00914527">
        <w:rPr>
          <w:rFonts w:ascii="Times New Roman" w:hAnsi="Times New Roman"/>
        </w:rPr>
        <w:t xml:space="preserve">: hitri antigenski testi za </w:t>
      </w:r>
      <w:proofErr w:type="spellStart"/>
      <w:r w:rsidRPr="00914527">
        <w:rPr>
          <w:rFonts w:ascii="Times New Roman" w:hAnsi="Times New Roman"/>
        </w:rPr>
        <w:t>samotestiranje</w:t>
      </w:r>
      <w:proofErr w:type="spellEnd"/>
      <w:r w:rsidRPr="00914527">
        <w:rPr>
          <w:rFonts w:ascii="Times New Roman" w:hAnsi="Times New Roman"/>
        </w:rPr>
        <w:t xml:space="preserve"> na SARS-</w:t>
      </w:r>
      <w:proofErr w:type="spellStart"/>
      <w:r w:rsidRPr="00914527">
        <w:rPr>
          <w:rFonts w:ascii="Times New Roman" w:hAnsi="Times New Roman"/>
        </w:rPr>
        <w:t>Cov</w:t>
      </w:r>
      <w:proofErr w:type="spellEnd"/>
      <w:r w:rsidRPr="00914527">
        <w:rPr>
          <w:rFonts w:ascii="Times New Roman" w:hAnsi="Times New Roman"/>
        </w:rPr>
        <w:t>-2</w:t>
      </w:r>
    </w:p>
    <w:p w:rsidR="00D32896" w:rsidRPr="00914527" w:rsidRDefault="00D32896" w:rsidP="00D32896">
      <w:pPr>
        <w:keepLines/>
        <w:widowControl w:val="0"/>
        <w:contextualSpacing/>
        <w:jc w:val="both"/>
        <w:rPr>
          <w:rFonts w:ascii="Times New Roman" w:hAnsi="Times New Roman"/>
        </w:rPr>
      </w:pPr>
    </w:p>
    <w:p w:rsidR="00C74DC7" w:rsidRPr="00914527" w:rsidRDefault="00C74DC7" w:rsidP="00D32896">
      <w:pPr>
        <w:pStyle w:val="Odstavekseznama"/>
        <w:keepLines/>
        <w:widowControl w:val="0"/>
        <w:numPr>
          <w:ilvl w:val="0"/>
          <w:numId w:val="34"/>
        </w:numPr>
        <w:contextualSpacing/>
        <w:jc w:val="both"/>
        <w:rPr>
          <w:rFonts w:ascii="Times New Roman" w:hAnsi="Times New Roman"/>
        </w:rPr>
      </w:pPr>
      <w:r w:rsidRPr="00914527">
        <w:rPr>
          <w:rFonts w:ascii="Times New Roman" w:hAnsi="Times New Roman"/>
        </w:rPr>
        <w:t>Test mora biti na dan oddaje ponudbe</w:t>
      </w:r>
      <w:r w:rsidRPr="00914527">
        <w:rPr>
          <w:rFonts w:ascii="Times New Roman" w:hAnsi="Times New Roman"/>
          <w:b/>
          <w:bCs/>
        </w:rPr>
        <w:t xml:space="preserve"> vpisan v Centralno bazo zdravil</w:t>
      </w:r>
      <w:r w:rsidR="00D216D8" w:rsidRPr="00914527">
        <w:rPr>
          <w:rFonts w:ascii="Times New Roman" w:hAnsi="Times New Roman"/>
          <w:b/>
          <w:bCs/>
        </w:rPr>
        <w:t>;</w:t>
      </w:r>
    </w:p>
    <w:p w:rsidR="00C74DC7" w:rsidRPr="00914527" w:rsidRDefault="00C74DC7" w:rsidP="00D32896">
      <w:pPr>
        <w:pStyle w:val="Odstavekseznama"/>
        <w:numPr>
          <w:ilvl w:val="0"/>
          <w:numId w:val="34"/>
        </w:numPr>
        <w:contextualSpacing/>
        <w:jc w:val="both"/>
        <w:rPr>
          <w:rFonts w:ascii="Times New Roman" w:hAnsi="Times New Roman"/>
        </w:rPr>
      </w:pPr>
      <w:r w:rsidRPr="00914527">
        <w:rPr>
          <w:rFonts w:ascii="Times New Roman" w:hAnsi="Times New Roman"/>
        </w:rPr>
        <w:t>Test mora biti namenjen za</w:t>
      </w:r>
      <w:r w:rsidRPr="00914527">
        <w:rPr>
          <w:rFonts w:ascii="Times New Roman" w:hAnsi="Times New Roman"/>
          <w:b/>
          <w:bCs/>
        </w:rPr>
        <w:t xml:space="preserve"> domačo uporabo pri posameznikih,</w:t>
      </w:r>
      <w:r w:rsidRPr="00914527">
        <w:rPr>
          <w:rFonts w:ascii="Times New Roman" w:hAnsi="Times New Roman"/>
        </w:rPr>
        <w:t xml:space="preserve"> za </w:t>
      </w:r>
      <w:proofErr w:type="spellStart"/>
      <w:r w:rsidRPr="00914527">
        <w:rPr>
          <w:rFonts w:ascii="Times New Roman" w:hAnsi="Times New Roman"/>
        </w:rPr>
        <w:t>samotestiranje</w:t>
      </w:r>
      <w:proofErr w:type="spellEnd"/>
      <w:r w:rsidR="00D216D8" w:rsidRPr="00914527">
        <w:rPr>
          <w:rFonts w:ascii="Times New Roman" w:hAnsi="Times New Roman"/>
        </w:rPr>
        <w:t>;</w:t>
      </w:r>
    </w:p>
    <w:p w:rsidR="00C74DC7" w:rsidRPr="00914527" w:rsidRDefault="00C74DC7" w:rsidP="00D32896">
      <w:pPr>
        <w:pStyle w:val="Odstavekseznama"/>
        <w:numPr>
          <w:ilvl w:val="0"/>
          <w:numId w:val="34"/>
        </w:numPr>
        <w:contextualSpacing/>
        <w:jc w:val="both"/>
        <w:rPr>
          <w:rFonts w:ascii="Times New Roman" w:hAnsi="Times New Roman"/>
        </w:rPr>
      </w:pPr>
      <w:r w:rsidRPr="00914527">
        <w:rPr>
          <w:rFonts w:ascii="Times New Roman" w:hAnsi="Times New Roman"/>
        </w:rPr>
        <w:t xml:space="preserve">Na testu mora biti poleg </w:t>
      </w:r>
      <w:r w:rsidRPr="00914527">
        <w:rPr>
          <w:rFonts w:ascii="Times New Roman" w:hAnsi="Times New Roman"/>
          <w:b/>
          <w:bCs/>
        </w:rPr>
        <w:t>oznake CE tudi štirimestna številka priglašenega organa, ki je ocenjevanje opravil</w:t>
      </w:r>
      <w:r w:rsidR="00D216D8" w:rsidRPr="00914527">
        <w:rPr>
          <w:rFonts w:ascii="Times New Roman" w:hAnsi="Times New Roman"/>
          <w:b/>
          <w:bCs/>
        </w:rPr>
        <w:t>;</w:t>
      </w:r>
    </w:p>
    <w:p w:rsidR="00C74DC7" w:rsidRPr="00914527" w:rsidRDefault="00C74DC7" w:rsidP="00D32896">
      <w:pPr>
        <w:pStyle w:val="Odstavekseznama"/>
        <w:numPr>
          <w:ilvl w:val="0"/>
          <w:numId w:val="34"/>
        </w:numPr>
        <w:spacing w:after="200"/>
        <w:contextualSpacing/>
        <w:jc w:val="both"/>
        <w:rPr>
          <w:rFonts w:ascii="Times New Roman" w:hAnsi="Times New Roman"/>
        </w:rPr>
      </w:pPr>
      <w:r w:rsidRPr="00914527">
        <w:rPr>
          <w:rFonts w:ascii="Times New Roman" w:hAnsi="Times New Roman"/>
        </w:rPr>
        <w:t>Rok uporabe ob dobavi blaga mora biti še najmanj 6 mesecev od datum</w:t>
      </w:r>
      <w:r w:rsidR="00D216D8" w:rsidRPr="00914527">
        <w:rPr>
          <w:rFonts w:ascii="Times New Roman" w:hAnsi="Times New Roman"/>
        </w:rPr>
        <w:t>a dobave;</w:t>
      </w:r>
    </w:p>
    <w:p w:rsidR="00C74DC7" w:rsidRPr="00914527" w:rsidRDefault="00C74DC7" w:rsidP="00D32896">
      <w:pPr>
        <w:pStyle w:val="Odstavekseznama"/>
        <w:numPr>
          <w:ilvl w:val="0"/>
          <w:numId w:val="34"/>
        </w:numPr>
        <w:spacing w:after="200"/>
        <w:contextualSpacing/>
        <w:jc w:val="both"/>
        <w:rPr>
          <w:rFonts w:ascii="Times New Roman" w:hAnsi="Times New Roman"/>
        </w:rPr>
      </w:pPr>
      <w:r w:rsidRPr="00914527">
        <w:rPr>
          <w:rFonts w:ascii="Times New Roman" w:hAnsi="Times New Roman"/>
        </w:rPr>
        <w:t>Ob ponudbi je potrebno priložiti dokazila, iz katerih bo razvidno izpolnjevanje tehničnih zahtev naročnika:</w:t>
      </w:r>
    </w:p>
    <w:p w:rsidR="00C74DC7" w:rsidRPr="00914527" w:rsidRDefault="00C74DC7" w:rsidP="00C74DC7">
      <w:pPr>
        <w:pStyle w:val="Odstavekseznama"/>
        <w:numPr>
          <w:ilvl w:val="0"/>
          <w:numId w:val="33"/>
        </w:numPr>
        <w:spacing w:after="200"/>
        <w:ind w:left="1066" w:hanging="357"/>
        <w:contextualSpacing/>
        <w:jc w:val="both"/>
        <w:rPr>
          <w:rFonts w:ascii="Times New Roman" w:hAnsi="Times New Roman"/>
        </w:rPr>
      </w:pPr>
      <w:r w:rsidRPr="00914527">
        <w:rPr>
          <w:rFonts w:ascii="Times New Roman" w:hAnsi="Times New Roman"/>
        </w:rPr>
        <w:t xml:space="preserve">izjava ES o skladnosti, iz katere je razvidno, da gre za test namenjen </w:t>
      </w:r>
      <w:proofErr w:type="spellStart"/>
      <w:r w:rsidRPr="00914527">
        <w:rPr>
          <w:rFonts w:ascii="Times New Roman" w:hAnsi="Times New Roman"/>
        </w:rPr>
        <w:t>samotestiranju</w:t>
      </w:r>
      <w:proofErr w:type="spellEnd"/>
      <w:r w:rsidRPr="00914527">
        <w:rPr>
          <w:rFonts w:ascii="Times New Roman" w:hAnsi="Times New Roman"/>
        </w:rPr>
        <w:t xml:space="preserve"> (razred tveganja: IVD – </w:t>
      </w:r>
      <w:proofErr w:type="spellStart"/>
      <w:r w:rsidRPr="00914527">
        <w:rPr>
          <w:rFonts w:ascii="Times New Roman" w:hAnsi="Times New Roman"/>
        </w:rPr>
        <w:t>samotestiranje</w:t>
      </w:r>
      <w:proofErr w:type="spellEnd"/>
      <w:r w:rsidRPr="00914527">
        <w:rPr>
          <w:rFonts w:ascii="Times New Roman" w:hAnsi="Times New Roman"/>
        </w:rPr>
        <w:t>, z navedbo številke CE certifikata);</w:t>
      </w:r>
    </w:p>
    <w:p w:rsidR="00775D80" w:rsidRPr="00914527" w:rsidRDefault="00C74DC7" w:rsidP="00775D80">
      <w:pPr>
        <w:pStyle w:val="Odstavekseznama"/>
        <w:numPr>
          <w:ilvl w:val="0"/>
          <w:numId w:val="33"/>
        </w:numPr>
        <w:spacing w:after="200"/>
        <w:ind w:left="1066" w:hanging="357"/>
        <w:contextualSpacing/>
        <w:jc w:val="both"/>
        <w:rPr>
          <w:rFonts w:ascii="Times New Roman" w:hAnsi="Times New Roman"/>
        </w:rPr>
      </w:pPr>
      <w:r w:rsidRPr="00914527">
        <w:rPr>
          <w:rFonts w:ascii="Times New Roman" w:hAnsi="Times New Roman"/>
        </w:rPr>
        <w:t>CE certifikat priglašenega organa s sedežem v EU;</w:t>
      </w:r>
    </w:p>
    <w:p w:rsidR="00C74DC7" w:rsidRPr="00914527" w:rsidRDefault="00C74DC7" w:rsidP="00775D80">
      <w:pPr>
        <w:pStyle w:val="Odstavekseznama"/>
        <w:numPr>
          <w:ilvl w:val="0"/>
          <w:numId w:val="33"/>
        </w:numPr>
        <w:spacing w:after="200"/>
        <w:ind w:left="1066" w:hanging="357"/>
        <w:contextualSpacing/>
        <w:jc w:val="both"/>
        <w:rPr>
          <w:rFonts w:ascii="Times New Roman" w:hAnsi="Times New Roman"/>
        </w:rPr>
      </w:pPr>
      <w:r w:rsidRPr="00914527">
        <w:rPr>
          <w:rFonts w:ascii="Times New Roman" w:hAnsi="Times New Roman"/>
        </w:rPr>
        <w:t>Navodila za uporabo testa v slovenskem jeziku</w:t>
      </w:r>
      <w:r w:rsidR="00D216D8" w:rsidRPr="00914527">
        <w:rPr>
          <w:rFonts w:ascii="Times New Roman" w:hAnsi="Times New Roman"/>
        </w:rPr>
        <w:t>.</w:t>
      </w:r>
    </w:p>
    <w:p w:rsidR="00C74DC7" w:rsidRPr="00914527" w:rsidRDefault="00C74DC7" w:rsidP="00C74DC7">
      <w:pPr>
        <w:pStyle w:val="Odstavekseznama"/>
        <w:rPr>
          <w:rFonts w:ascii="Cambria" w:hAnsi="Cambria"/>
          <w:sz w:val="20"/>
          <w:szCs w:val="20"/>
        </w:rPr>
      </w:pPr>
    </w:p>
    <w:p w:rsidR="00B57248" w:rsidRPr="00914527" w:rsidRDefault="00B57248" w:rsidP="006512D9">
      <w:pPr>
        <w:keepLines/>
        <w:widowControl w:val="0"/>
        <w:contextualSpacing/>
        <w:jc w:val="both"/>
        <w:rPr>
          <w:rFonts w:ascii="Times New Roman" w:hAnsi="Times New Roman"/>
          <w:b/>
        </w:rPr>
      </w:pPr>
    </w:p>
    <w:p w:rsidR="00E76920" w:rsidRPr="00914527" w:rsidRDefault="00E76920" w:rsidP="006512D9">
      <w:pPr>
        <w:keepLines/>
        <w:widowControl w:val="0"/>
        <w:contextualSpacing/>
        <w:jc w:val="both"/>
        <w:rPr>
          <w:rFonts w:ascii="Times New Roman" w:hAnsi="Times New Roman"/>
          <w:b/>
        </w:rPr>
      </w:pPr>
    </w:p>
    <w:p w:rsidR="00E76920" w:rsidRPr="00914527" w:rsidRDefault="00E76920" w:rsidP="00E76920">
      <w:pPr>
        <w:keepLines/>
        <w:widowControl w:val="0"/>
        <w:contextualSpacing/>
        <w:jc w:val="both"/>
        <w:rPr>
          <w:rFonts w:ascii="Times New Roman" w:hAnsi="Times New Roman"/>
          <w:b/>
        </w:rPr>
      </w:pPr>
      <w:r w:rsidRPr="00914527">
        <w:rPr>
          <w:rFonts w:ascii="Times New Roman" w:hAnsi="Times New Roman"/>
          <w:b/>
        </w:rPr>
        <w:t>Splošne zahteve glede dobave:</w:t>
      </w:r>
    </w:p>
    <w:p w:rsidR="00E76920" w:rsidRPr="00914527" w:rsidRDefault="00E76920" w:rsidP="006512D9">
      <w:pPr>
        <w:keepLines/>
        <w:widowControl w:val="0"/>
        <w:contextualSpacing/>
        <w:jc w:val="both"/>
        <w:rPr>
          <w:rFonts w:ascii="Times New Roman" w:hAnsi="Times New Roman"/>
          <w:b/>
        </w:rPr>
      </w:pPr>
    </w:p>
    <w:p w:rsidR="00B57248" w:rsidRPr="00914527" w:rsidRDefault="00B57248" w:rsidP="006512D9">
      <w:pPr>
        <w:keepLines/>
        <w:widowControl w:val="0"/>
        <w:contextualSpacing/>
        <w:jc w:val="both"/>
        <w:rPr>
          <w:rFonts w:ascii="Times New Roman" w:hAnsi="Times New Roman"/>
          <w:b/>
        </w:rPr>
      </w:pPr>
    </w:p>
    <w:p w:rsidR="006512D9" w:rsidRPr="00914527" w:rsidRDefault="006512D9" w:rsidP="007B4AAB">
      <w:pPr>
        <w:pStyle w:val="BodyText22"/>
        <w:numPr>
          <w:ilvl w:val="0"/>
          <w:numId w:val="28"/>
        </w:numPr>
        <w:rPr>
          <w:rFonts w:ascii="Times New Roman" w:hAnsi="Times New Roman"/>
          <w:sz w:val="24"/>
          <w:szCs w:val="24"/>
          <w:lang w:val="sl-SI"/>
        </w:rPr>
      </w:pPr>
      <w:r w:rsidRPr="00914527">
        <w:rPr>
          <w:rFonts w:ascii="Times New Roman" w:hAnsi="Times New Roman"/>
          <w:sz w:val="24"/>
          <w:szCs w:val="24"/>
          <w:lang w:val="sl-SI"/>
        </w:rPr>
        <w:t xml:space="preserve">Ponudnik zagotavlja dobavni rok </w:t>
      </w:r>
      <w:r w:rsidR="00EE53DE" w:rsidRPr="00914527">
        <w:rPr>
          <w:rFonts w:ascii="Times New Roman" w:hAnsi="Times New Roman"/>
          <w:sz w:val="24"/>
          <w:szCs w:val="24"/>
          <w:lang w:val="sl-SI"/>
        </w:rPr>
        <w:t>SARS-</w:t>
      </w:r>
      <w:proofErr w:type="spellStart"/>
      <w:r w:rsidR="00EE53DE" w:rsidRPr="00914527">
        <w:rPr>
          <w:rFonts w:ascii="Times New Roman" w:hAnsi="Times New Roman"/>
          <w:sz w:val="24"/>
          <w:szCs w:val="24"/>
          <w:lang w:val="sl-SI"/>
        </w:rPr>
        <w:t>Cov</w:t>
      </w:r>
      <w:proofErr w:type="spellEnd"/>
      <w:r w:rsidR="00EE53DE" w:rsidRPr="00914527">
        <w:rPr>
          <w:rFonts w:ascii="Times New Roman" w:hAnsi="Times New Roman"/>
          <w:sz w:val="24"/>
          <w:szCs w:val="24"/>
          <w:lang w:val="sl-SI"/>
        </w:rPr>
        <w:t>-2 testov</w:t>
      </w:r>
      <w:r w:rsidRPr="00914527">
        <w:rPr>
          <w:rFonts w:ascii="Times New Roman" w:hAnsi="Times New Roman"/>
          <w:sz w:val="24"/>
          <w:szCs w:val="24"/>
          <w:lang w:val="sl-SI"/>
        </w:rPr>
        <w:t xml:space="preserve"> največ 2 delovna dneva od  prejema pisnega naročila oziroma v nujnih primerih manj, po predhodnem dogovoru z naročnikom</w:t>
      </w:r>
      <w:r w:rsidR="00911427" w:rsidRPr="00914527">
        <w:rPr>
          <w:rFonts w:ascii="Times New Roman" w:hAnsi="Times New Roman"/>
          <w:sz w:val="24"/>
          <w:szCs w:val="24"/>
          <w:lang w:val="sl-SI"/>
        </w:rPr>
        <w:t xml:space="preserve"> (24 ur)</w:t>
      </w:r>
      <w:r w:rsidRPr="00914527">
        <w:rPr>
          <w:rFonts w:ascii="Times New Roman" w:hAnsi="Times New Roman"/>
          <w:sz w:val="24"/>
          <w:szCs w:val="24"/>
          <w:lang w:val="sl-SI"/>
        </w:rPr>
        <w:t>.</w:t>
      </w:r>
    </w:p>
    <w:p w:rsidR="006512D9" w:rsidRPr="00914527" w:rsidRDefault="006512D9" w:rsidP="007B4AAB">
      <w:pPr>
        <w:pStyle w:val="Odstavekseznama"/>
        <w:keepLines/>
        <w:widowControl w:val="0"/>
        <w:numPr>
          <w:ilvl w:val="0"/>
          <w:numId w:val="28"/>
        </w:numPr>
        <w:contextualSpacing/>
        <w:jc w:val="both"/>
        <w:rPr>
          <w:rFonts w:ascii="Times New Roman" w:hAnsi="Times New Roman"/>
        </w:rPr>
      </w:pPr>
      <w:r w:rsidRPr="00914527">
        <w:rPr>
          <w:rFonts w:ascii="Times New Roman" w:hAnsi="Times New Roman"/>
        </w:rPr>
        <w:t>Ponudnik po prejemu naročila v roku 24 ur pisno obvesti naročnika, če naročenega blaga ne bo</w:t>
      </w:r>
      <w:r w:rsidR="00EE53DE" w:rsidRPr="00914527">
        <w:rPr>
          <w:rFonts w:ascii="Times New Roman" w:hAnsi="Times New Roman"/>
        </w:rPr>
        <w:t xml:space="preserve"> mogel dobaviti v dogovorjenem 2</w:t>
      </w:r>
      <w:r w:rsidRPr="00914527">
        <w:rPr>
          <w:rFonts w:ascii="Times New Roman" w:hAnsi="Times New Roman"/>
        </w:rPr>
        <w:t>-dnevnem roku; če pa gre za NUJNO naročilo, pa mora naročnika o nezmožnosti dobave pisno obvestiti v roku 2 (dveh) ur po prejemu naročila.</w:t>
      </w:r>
    </w:p>
    <w:p w:rsidR="006512D9" w:rsidRPr="00914527" w:rsidRDefault="006512D9" w:rsidP="007B4AAB">
      <w:pPr>
        <w:pStyle w:val="Odstavekseznama"/>
        <w:keepLines/>
        <w:widowControl w:val="0"/>
        <w:numPr>
          <w:ilvl w:val="0"/>
          <w:numId w:val="28"/>
        </w:numPr>
        <w:contextualSpacing/>
        <w:jc w:val="both"/>
        <w:rPr>
          <w:rFonts w:ascii="Times New Roman" w:hAnsi="Times New Roman"/>
        </w:rPr>
      </w:pPr>
      <w:r w:rsidRPr="00914527">
        <w:rPr>
          <w:rFonts w:ascii="Times New Roman" w:hAnsi="Times New Roman"/>
        </w:rPr>
        <w:t xml:space="preserve">Ponudnik zagotavlja dostavo </w:t>
      </w:r>
      <w:proofErr w:type="spellStart"/>
      <w:r w:rsidRPr="00914527">
        <w:rPr>
          <w:rFonts w:ascii="Times New Roman" w:hAnsi="Times New Roman"/>
        </w:rPr>
        <w:t>fco</w:t>
      </w:r>
      <w:proofErr w:type="spellEnd"/>
      <w:r w:rsidRPr="00914527">
        <w:rPr>
          <w:rFonts w:ascii="Times New Roman" w:hAnsi="Times New Roman"/>
        </w:rPr>
        <w:t xml:space="preserve"> skladišče bolnišnična lekarna – razloženo.</w:t>
      </w:r>
    </w:p>
    <w:p w:rsidR="006512D9" w:rsidRPr="00914527" w:rsidRDefault="006512D9" w:rsidP="007B4AAB">
      <w:pPr>
        <w:pStyle w:val="Odstavekseznama"/>
        <w:keepLines/>
        <w:widowControl w:val="0"/>
        <w:numPr>
          <w:ilvl w:val="0"/>
          <w:numId w:val="28"/>
        </w:numPr>
        <w:contextualSpacing/>
        <w:jc w:val="both"/>
        <w:rPr>
          <w:rFonts w:ascii="Times New Roman" w:hAnsi="Times New Roman"/>
        </w:rPr>
      </w:pPr>
      <w:r w:rsidRPr="00914527">
        <w:rPr>
          <w:rFonts w:ascii="Times New Roman" w:hAnsi="Times New Roman"/>
        </w:rPr>
        <w:t>Dobavljeno blago mora imeti rok uporabe še najmanj šest (6) mesecev po dobavi</w:t>
      </w:r>
    </w:p>
    <w:p w:rsidR="006512D9" w:rsidRPr="00914527" w:rsidRDefault="006512D9" w:rsidP="003C798D">
      <w:pPr>
        <w:spacing w:line="276" w:lineRule="auto"/>
        <w:jc w:val="both"/>
        <w:rPr>
          <w:rFonts w:ascii="Times New Roman" w:hAnsi="Times New Roman"/>
        </w:rPr>
      </w:pPr>
    </w:p>
    <w:p w:rsidR="003C798D" w:rsidRPr="00914527" w:rsidRDefault="003C798D" w:rsidP="003C798D">
      <w:pPr>
        <w:spacing w:line="276" w:lineRule="auto"/>
        <w:jc w:val="both"/>
        <w:rPr>
          <w:rFonts w:ascii="Times New Roman" w:hAnsi="Times New Roman"/>
          <w:strike/>
        </w:rPr>
      </w:pPr>
    </w:p>
    <w:p w:rsidR="006512D9" w:rsidRPr="00914527" w:rsidRDefault="006512D9" w:rsidP="006512D9">
      <w:pPr>
        <w:spacing w:line="276" w:lineRule="auto"/>
        <w:jc w:val="both"/>
        <w:rPr>
          <w:rFonts w:ascii="Times New Roman" w:hAnsi="Times New Roman"/>
        </w:rPr>
      </w:pPr>
      <w:r w:rsidRPr="00914527">
        <w:rPr>
          <w:rFonts w:ascii="Times New Roman" w:hAnsi="Times New Roman"/>
        </w:rPr>
        <w:t xml:space="preserve">Naročnik dobav potrebnega potrošnega materiala po obsegu in času ne more vnaprej natančno določiti. Ocenjene količine blaga so okvirne in so izražene upoštevajoč predviden obseg dela / </w:t>
      </w:r>
      <w:r w:rsidRPr="00914527">
        <w:rPr>
          <w:rFonts w:ascii="Times New Roman" w:hAnsi="Times New Roman"/>
        </w:rPr>
        <w:lastRenderedPageBreak/>
        <w:t>letno. Izvajalec bo v pogodbenem obdobju, dobavljal količine blaga, ki jih bo naročnik v tem obdobju dejansko potreboval.</w:t>
      </w:r>
    </w:p>
    <w:p w:rsidR="006512D9" w:rsidRPr="00914527" w:rsidRDefault="006512D9" w:rsidP="006512D9">
      <w:pPr>
        <w:spacing w:line="276" w:lineRule="auto"/>
        <w:jc w:val="both"/>
        <w:rPr>
          <w:rFonts w:ascii="Times New Roman" w:hAnsi="Times New Roman"/>
        </w:rPr>
      </w:pPr>
    </w:p>
    <w:p w:rsidR="006512D9" w:rsidRPr="00367ECE" w:rsidRDefault="006512D9" w:rsidP="006512D9">
      <w:pPr>
        <w:spacing w:line="276" w:lineRule="auto"/>
        <w:jc w:val="both"/>
        <w:rPr>
          <w:rFonts w:ascii="Times New Roman" w:hAnsi="Times New Roman"/>
        </w:rPr>
      </w:pPr>
      <w:r w:rsidRPr="00914527">
        <w:rPr>
          <w:rFonts w:ascii="Times New Roman" w:hAnsi="Times New Roman"/>
        </w:rPr>
        <w:t xml:space="preserve">V kolikor naročnik ugotovi, da izbrani ponudnik pri pripravi specifikacije potrošnega materiala ni  zavedel vseh potrebnih artiklov ter posledično zmote ali zavajanja, bo naročnik zahteval brezpogojno  brezplačno dobavo dodatnih artiklov oz.  potrošnega materiala. V nasprotnem primeru bo </w:t>
      </w:r>
      <w:proofErr w:type="spellStart"/>
      <w:r w:rsidRPr="00914527">
        <w:rPr>
          <w:rFonts w:ascii="Times New Roman" w:hAnsi="Times New Roman"/>
        </w:rPr>
        <w:t>vnovčil</w:t>
      </w:r>
      <w:proofErr w:type="spellEnd"/>
      <w:r w:rsidRPr="00914527">
        <w:rPr>
          <w:rFonts w:ascii="Times New Roman" w:hAnsi="Times New Roman"/>
        </w:rPr>
        <w:t xml:space="preserve"> garancijo za dobro izvedbo pogodbenih obveznosti.</w:t>
      </w:r>
    </w:p>
    <w:p w:rsidR="0016636E" w:rsidRPr="00367ECE" w:rsidRDefault="0016636E" w:rsidP="003C798D">
      <w:pPr>
        <w:spacing w:line="276" w:lineRule="auto"/>
        <w:jc w:val="both"/>
        <w:rPr>
          <w:rFonts w:ascii="Times New Roman" w:hAnsi="Times New Roman"/>
        </w:rPr>
      </w:pPr>
    </w:p>
    <w:p w:rsidR="0016636E" w:rsidRDefault="0016636E" w:rsidP="003C798D">
      <w:pPr>
        <w:spacing w:line="276" w:lineRule="auto"/>
        <w:jc w:val="both"/>
        <w:rPr>
          <w:rFonts w:ascii="Times New Roman" w:hAnsi="Times New Roman"/>
        </w:rPr>
      </w:pPr>
    </w:p>
    <w:p w:rsidR="0016636E" w:rsidRDefault="0016636E" w:rsidP="003C798D">
      <w:pPr>
        <w:spacing w:line="276" w:lineRule="auto"/>
        <w:jc w:val="both"/>
        <w:rPr>
          <w:rFonts w:ascii="Times New Roman" w:hAnsi="Times New Roman"/>
        </w:rPr>
      </w:pPr>
    </w:p>
    <w:p w:rsidR="006512D9" w:rsidRDefault="006512D9" w:rsidP="003C798D">
      <w:pPr>
        <w:spacing w:line="276" w:lineRule="auto"/>
        <w:jc w:val="both"/>
        <w:rPr>
          <w:rFonts w:ascii="Times New Roman" w:hAnsi="Times New Roman"/>
        </w:rPr>
      </w:pPr>
    </w:p>
    <w:p w:rsidR="006512D9" w:rsidRDefault="006512D9" w:rsidP="003C798D">
      <w:pPr>
        <w:spacing w:line="276" w:lineRule="auto"/>
        <w:jc w:val="both"/>
        <w:rPr>
          <w:rFonts w:ascii="Times New Roman" w:hAnsi="Times New Roman"/>
        </w:rPr>
      </w:pPr>
    </w:p>
    <w:p w:rsidR="006512D9" w:rsidRDefault="006512D9" w:rsidP="003C798D">
      <w:pPr>
        <w:spacing w:line="276" w:lineRule="auto"/>
        <w:jc w:val="both"/>
        <w:rPr>
          <w:rFonts w:ascii="Times New Roman" w:hAnsi="Times New Roman"/>
        </w:rPr>
      </w:pPr>
    </w:p>
    <w:p w:rsidR="006512D9" w:rsidRDefault="006512D9" w:rsidP="003C798D">
      <w:pPr>
        <w:spacing w:line="276" w:lineRule="auto"/>
        <w:jc w:val="both"/>
        <w:rPr>
          <w:rFonts w:ascii="Times New Roman" w:hAnsi="Times New Roman"/>
        </w:rPr>
      </w:pPr>
    </w:p>
    <w:p w:rsidR="006512D9" w:rsidRDefault="006512D9" w:rsidP="003C798D">
      <w:pPr>
        <w:spacing w:line="276" w:lineRule="auto"/>
        <w:jc w:val="both"/>
        <w:rPr>
          <w:rFonts w:ascii="Times New Roman" w:hAnsi="Times New Roman"/>
        </w:rPr>
      </w:pPr>
    </w:p>
    <w:p w:rsidR="006512D9" w:rsidRDefault="006512D9" w:rsidP="003C798D">
      <w:pPr>
        <w:spacing w:line="276" w:lineRule="auto"/>
        <w:jc w:val="both"/>
        <w:rPr>
          <w:rFonts w:ascii="Times New Roman" w:hAnsi="Times New Roman"/>
        </w:rPr>
      </w:pPr>
    </w:p>
    <w:p w:rsidR="006512D9" w:rsidRDefault="006512D9" w:rsidP="003C798D">
      <w:pPr>
        <w:spacing w:line="276" w:lineRule="auto"/>
        <w:jc w:val="both"/>
        <w:rPr>
          <w:rFonts w:ascii="Times New Roman" w:hAnsi="Times New Roman"/>
        </w:rPr>
      </w:pPr>
    </w:p>
    <w:p w:rsidR="006512D9" w:rsidRDefault="006512D9" w:rsidP="003C798D">
      <w:pPr>
        <w:spacing w:line="276" w:lineRule="auto"/>
        <w:jc w:val="both"/>
        <w:rPr>
          <w:rFonts w:ascii="Times New Roman" w:hAnsi="Times New Roman"/>
        </w:rPr>
      </w:pPr>
    </w:p>
    <w:p w:rsidR="006512D9" w:rsidRDefault="006512D9" w:rsidP="003C798D">
      <w:pPr>
        <w:spacing w:line="276" w:lineRule="auto"/>
        <w:jc w:val="both"/>
        <w:rPr>
          <w:rFonts w:ascii="Times New Roman" w:hAnsi="Times New Roman"/>
        </w:rPr>
      </w:pPr>
    </w:p>
    <w:p w:rsidR="006512D9" w:rsidRDefault="006512D9" w:rsidP="003C798D">
      <w:pPr>
        <w:spacing w:line="276" w:lineRule="auto"/>
        <w:jc w:val="both"/>
        <w:rPr>
          <w:rFonts w:ascii="Times New Roman" w:hAnsi="Times New Roman"/>
        </w:rPr>
      </w:pPr>
    </w:p>
    <w:p w:rsidR="006512D9" w:rsidRDefault="006512D9" w:rsidP="003C798D">
      <w:pPr>
        <w:spacing w:line="276" w:lineRule="auto"/>
        <w:jc w:val="both"/>
        <w:rPr>
          <w:rFonts w:ascii="Times New Roman" w:hAnsi="Times New Roman"/>
        </w:rPr>
      </w:pPr>
    </w:p>
    <w:p w:rsidR="006512D9" w:rsidRDefault="006512D9" w:rsidP="003C798D">
      <w:pPr>
        <w:spacing w:line="276" w:lineRule="auto"/>
        <w:jc w:val="both"/>
        <w:rPr>
          <w:rFonts w:ascii="Times New Roman" w:hAnsi="Times New Roman"/>
        </w:rPr>
      </w:pPr>
    </w:p>
    <w:p w:rsidR="006512D9" w:rsidRDefault="006512D9" w:rsidP="003C798D">
      <w:pPr>
        <w:spacing w:line="276" w:lineRule="auto"/>
        <w:jc w:val="both"/>
        <w:rPr>
          <w:rFonts w:ascii="Times New Roman" w:hAnsi="Times New Roman"/>
        </w:rPr>
      </w:pPr>
    </w:p>
    <w:p w:rsidR="00464251" w:rsidRDefault="00464251">
      <w:pPr>
        <w:rPr>
          <w:rFonts w:ascii="Times New Roman" w:hAnsi="Times New Roman"/>
          <w:sz w:val="22"/>
          <w:szCs w:val="22"/>
        </w:rPr>
      </w:pPr>
      <w:r>
        <w:rPr>
          <w:rFonts w:ascii="Times New Roman" w:hAnsi="Times New Roman"/>
          <w:sz w:val="22"/>
          <w:szCs w:val="22"/>
        </w:rPr>
        <w:br w:type="page"/>
      </w:r>
    </w:p>
    <w:p w:rsidR="006D792F" w:rsidRPr="00A90D76" w:rsidRDefault="006D792F" w:rsidP="00A90D76">
      <w:pPr>
        <w:spacing w:line="276" w:lineRule="auto"/>
        <w:jc w:val="both"/>
        <w:rPr>
          <w:rFonts w:ascii="Times New Roman" w:hAnsi="Times New Roman"/>
          <w:sz w:val="22"/>
          <w:szCs w:val="22"/>
        </w:rPr>
      </w:pPr>
    </w:p>
    <w:p w:rsidR="00CD6673" w:rsidRPr="00570DCC" w:rsidRDefault="00CD6673" w:rsidP="007E173F">
      <w:pPr>
        <w:pStyle w:val="Naslov1"/>
        <w:numPr>
          <w:ilvl w:val="0"/>
          <w:numId w:val="8"/>
        </w:numPr>
        <w:rPr>
          <w:b w:val="0"/>
          <w:sz w:val="28"/>
          <w:szCs w:val="28"/>
        </w:rPr>
      </w:pPr>
      <w:bookmarkStart w:id="102" w:name="_Toc456003824"/>
      <w:r w:rsidRPr="00570DCC">
        <w:rPr>
          <w:sz w:val="28"/>
          <w:szCs w:val="28"/>
        </w:rPr>
        <w:t>RAZPISNI OBRAZCI, VZORCI, POTRDILA IN IZJAVE</w:t>
      </w:r>
      <w:bookmarkEnd w:id="102"/>
    </w:p>
    <w:p w:rsidR="00107AF0" w:rsidRDefault="00107AF0" w:rsidP="00D805EC">
      <w:pPr>
        <w:jc w:val="both"/>
        <w:rPr>
          <w:rFonts w:ascii="Times New Roman" w:hAnsi="Times New Roman"/>
          <w:u w:val="single"/>
        </w:rPr>
      </w:pP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F95417" w:rsidRDefault="00C810CF" w:rsidP="00C810CF">
      <w:pPr>
        <w:jc w:val="both"/>
        <w:rPr>
          <w:rFonts w:ascii="Times New Roman" w:hAnsi="Times New Roman"/>
          <w:b/>
          <w:szCs w:val="20"/>
        </w:rPr>
      </w:pPr>
      <w:r w:rsidRPr="008C0803">
        <w:rPr>
          <w:rFonts w:ascii="Times New Roman" w:hAnsi="Times New Roman"/>
          <w:b/>
          <w:szCs w:val="20"/>
        </w:rPr>
        <w:t xml:space="preserve">Štev . : </w:t>
      </w:r>
      <w:r w:rsidR="000D6C81">
        <w:rPr>
          <w:rFonts w:ascii="Times New Roman" w:hAnsi="Times New Roman"/>
          <w:b/>
          <w:szCs w:val="20"/>
        </w:rPr>
        <w:t>JNMV3</w:t>
      </w:r>
      <w:r w:rsidR="0033604B">
        <w:rPr>
          <w:rFonts w:ascii="Times New Roman" w:hAnsi="Times New Roman"/>
          <w:b/>
          <w:szCs w:val="20"/>
        </w:rPr>
        <w:t>7/2022</w:t>
      </w:r>
    </w:p>
    <w:p w:rsidR="00C810CF" w:rsidRPr="00E609E0" w:rsidRDefault="00C810CF" w:rsidP="00C810CF">
      <w:pPr>
        <w:jc w:val="both"/>
        <w:rPr>
          <w:rFonts w:ascii="Times New Roman" w:hAnsi="Times New Roman"/>
          <w:b/>
          <w:szCs w:val="20"/>
        </w:rPr>
      </w:pPr>
      <w:r w:rsidRPr="001815DA">
        <w:rPr>
          <w:rFonts w:ascii="Times New Roman" w:hAnsi="Times New Roman"/>
          <w:b/>
          <w:szCs w:val="20"/>
        </w:rPr>
        <w:t xml:space="preserve">Datum :  </w:t>
      </w:r>
      <w:r w:rsidR="000D6C81">
        <w:rPr>
          <w:rFonts w:ascii="Times New Roman" w:hAnsi="Times New Roman"/>
          <w:b/>
          <w:szCs w:val="20"/>
        </w:rPr>
        <w:t>julij</w:t>
      </w:r>
      <w:r w:rsidR="00D40A3F">
        <w:rPr>
          <w:rFonts w:ascii="Times New Roman" w:hAnsi="Times New Roman"/>
          <w:b/>
          <w:szCs w:val="20"/>
        </w:rPr>
        <w:t xml:space="preserve"> 2022</w:t>
      </w:r>
    </w:p>
    <w:p w:rsidR="00C810CF" w:rsidRPr="00E53653" w:rsidRDefault="00C810CF" w:rsidP="00C810CF">
      <w:pPr>
        <w:widowControl w:val="0"/>
        <w:jc w:val="right"/>
        <w:rPr>
          <w:rFonts w:ascii="Times New Roman" w:hAnsi="Times New Roman"/>
          <w:b/>
          <w:bCs/>
          <w:i/>
          <w:iCs/>
        </w:rPr>
      </w:pPr>
    </w:p>
    <w:p w:rsidR="00C810CF" w:rsidRDefault="00C810CF" w:rsidP="00C810CF">
      <w:pPr>
        <w:ind w:right="-32"/>
        <w:jc w:val="center"/>
        <w:rPr>
          <w:rFonts w:ascii="Times New Roman" w:hAnsi="Times New Roman"/>
          <w:b/>
          <w:bCs/>
        </w:rPr>
      </w:pPr>
    </w:p>
    <w:p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rsidR="00C810CF" w:rsidRDefault="00C810CF" w:rsidP="00C810CF">
      <w:pPr>
        <w:ind w:right="-32"/>
        <w:jc w:val="center"/>
        <w:rPr>
          <w:rFonts w:ascii="Times New Roman" w:hAnsi="Times New Roman"/>
          <w:b/>
          <w:bCs/>
        </w:rPr>
      </w:pPr>
    </w:p>
    <w:p w:rsidR="000D6C81" w:rsidRPr="00BF20A2" w:rsidRDefault="000D6C81" w:rsidP="000D6C81">
      <w:pPr>
        <w:ind w:right="-32"/>
        <w:jc w:val="center"/>
        <w:rPr>
          <w:rFonts w:ascii="Times New Roman" w:hAnsi="Times New Roman"/>
          <w:b/>
          <w:bCs/>
        </w:rPr>
      </w:pPr>
      <w:r w:rsidRPr="00BF20A2">
        <w:rPr>
          <w:rFonts w:ascii="Times New Roman" w:hAnsi="Times New Roman"/>
          <w:b/>
          <w:bCs/>
        </w:rPr>
        <w:t>»</w:t>
      </w:r>
      <w:r>
        <w:rPr>
          <w:rFonts w:ascii="Times New Roman" w:hAnsi="Times New Roman" w:cs="Arial"/>
          <w:b/>
          <w:szCs w:val="20"/>
        </w:rPr>
        <w:t>SARS-</w:t>
      </w:r>
      <w:proofErr w:type="spellStart"/>
      <w:r>
        <w:rPr>
          <w:rFonts w:ascii="Times New Roman" w:hAnsi="Times New Roman" w:cs="Arial"/>
          <w:b/>
          <w:szCs w:val="20"/>
        </w:rPr>
        <w:t>Cov</w:t>
      </w:r>
      <w:proofErr w:type="spellEnd"/>
      <w:r>
        <w:rPr>
          <w:rFonts w:ascii="Times New Roman" w:hAnsi="Times New Roman" w:cs="Arial"/>
          <w:b/>
          <w:szCs w:val="20"/>
        </w:rPr>
        <w:t>-2</w:t>
      </w:r>
      <w:r w:rsidRPr="005810FE">
        <w:rPr>
          <w:rFonts w:ascii="Times New Roman" w:hAnsi="Times New Roman" w:cs="Arial"/>
          <w:b/>
          <w:szCs w:val="20"/>
        </w:rPr>
        <w:t xml:space="preserve"> testi po sklopih</w:t>
      </w:r>
      <w:r w:rsidRPr="00BF20A2">
        <w:rPr>
          <w:rFonts w:ascii="Times New Roman" w:hAnsi="Times New Roman"/>
          <w:b/>
          <w:bCs/>
        </w:rPr>
        <w:t>«</w:t>
      </w:r>
    </w:p>
    <w:p w:rsidR="00C810CF" w:rsidRPr="00E53653" w:rsidRDefault="00C810CF" w:rsidP="00C810CF">
      <w:pPr>
        <w:widowControl w:val="0"/>
        <w:jc w:val="center"/>
        <w:rPr>
          <w:rFonts w:ascii="Times New Roman" w:hAnsi="Times New Roman"/>
          <w:b/>
          <w:bCs/>
        </w:rPr>
      </w:pPr>
    </w:p>
    <w:p w:rsidR="00C810CF" w:rsidRPr="00E53653" w:rsidRDefault="00C810CF" w:rsidP="00C810CF">
      <w:pPr>
        <w:widowControl w:val="0"/>
        <w:jc w:val="both"/>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w:t>
            </w:r>
            <w:proofErr w:type="spellStart"/>
            <w:r w:rsidRPr="00E53653">
              <w:rPr>
                <w:rFonts w:ascii="Times New Roman" w:hAnsi="Times New Roman"/>
              </w:rPr>
              <w:t>fax</w:t>
            </w:r>
            <w:proofErr w:type="spellEnd"/>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013A91" w:rsidRPr="00E53653" w:rsidRDefault="00013A91" w:rsidP="00013A91">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E53653" w:rsidRDefault="00C810CF" w:rsidP="00C810CF">
      <w:pPr>
        <w:widowControl w:val="0"/>
        <w:jc w:val="both"/>
        <w:rPr>
          <w:rFonts w:ascii="Times New Roman" w:hAnsi="Times New Roman"/>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rPr>
          <w:trHeight w:val="246"/>
        </w:trPr>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rPr>
          <w:trHeight w:val="396"/>
        </w:trPr>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Borders>
              <w:bottom w:val="single" w:sz="24"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b/>
          <w:bCs/>
        </w:rPr>
      </w:pPr>
    </w:p>
    <w:p w:rsidR="00A06EDF" w:rsidRDefault="00A06EDF" w:rsidP="00C810CF">
      <w:pPr>
        <w:widowControl w:val="0"/>
        <w:jc w:val="both"/>
        <w:rPr>
          <w:rFonts w:ascii="Times New Roman" w:hAnsi="Times New Roman"/>
          <w:b/>
          <w:bCs/>
        </w:rPr>
      </w:pPr>
    </w:p>
    <w:p w:rsidR="00CA0738" w:rsidRDefault="00CA0738" w:rsidP="008F0C81">
      <w:pPr>
        <w:widowControl w:val="0"/>
        <w:jc w:val="both"/>
        <w:rPr>
          <w:rFonts w:ascii="Times New Roman" w:hAnsi="Times New Roman"/>
          <w:b/>
          <w:bCs/>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ponudbe s podizvajalci</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Podizvajalec</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461EF3" w:rsidRPr="00E53653" w:rsidTr="00461EF3">
        <w:trPr>
          <w:trHeight w:val="616"/>
        </w:trPr>
        <w:tc>
          <w:tcPr>
            <w:tcW w:w="3896" w:type="dxa"/>
          </w:tcPr>
          <w:p w:rsidR="00461EF3" w:rsidRPr="00E53653" w:rsidRDefault="00461EF3" w:rsidP="00F853D2">
            <w:pPr>
              <w:widowControl w:val="0"/>
              <w:jc w:val="both"/>
              <w:rPr>
                <w:rFonts w:ascii="Times New Roman" w:hAnsi="Times New Roman"/>
              </w:rPr>
            </w:pPr>
          </w:p>
        </w:tc>
        <w:tc>
          <w:tcPr>
            <w:tcW w:w="2693" w:type="dxa"/>
          </w:tcPr>
          <w:p w:rsidR="00461EF3" w:rsidRPr="00E53653" w:rsidRDefault="00461EF3" w:rsidP="00F853D2">
            <w:pPr>
              <w:widowControl w:val="0"/>
              <w:jc w:val="both"/>
              <w:rPr>
                <w:rFonts w:ascii="Times New Roman" w:hAnsi="Times New Roman"/>
              </w:rPr>
            </w:pPr>
          </w:p>
        </w:tc>
        <w:tc>
          <w:tcPr>
            <w:tcW w:w="2621" w:type="dxa"/>
          </w:tcPr>
          <w:p w:rsidR="00461EF3" w:rsidRPr="00E53653" w:rsidRDefault="00461EF3" w:rsidP="00F853D2">
            <w:pPr>
              <w:widowControl w:val="0"/>
              <w:jc w:val="both"/>
              <w:rPr>
                <w:rFonts w:ascii="Times New Roman" w:hAnsi="Times New Roman"/>
              </w:rPr>
            </w:pPr>
          </w:p>
        </w:tc>
      </w:tr>
      <w:tr w:rsidR="00461EF3" w:rsidRPr="00E53653" w:rsidTr="00461EF3">
        <w:trPr>
          <w:trHeight w:val="554"/>
        </w:trPr>
        <w:tc>
          <w:tcPr>
            <w:tcW w:w="3896" w:type="dxa"/>
          </w:tcPr>
          <w:p w:rsidR="00461EF3" w:rsidRPr="00E53653" w:rsidRDefault="00461EF3" w:rsidP="00F853D2">
            <w:pPr>
              <w:widowControl w:val="0"/>
              <w:jc w:val="both"/>
              <w:rPr>
                <w:rFonts w:ascii="Times New Roman" w:hAnsi="Times New Roman"/>
              </w:rPr>
            </w:pPr>
          </w:p>
        </w:tc>
        <w:tc>
          <w:tcPr>
            <w:tcW w:w="2693" w:type="dxa"/>
          </w:tcPr>
          <w:p w:rsidR="00461EF3" w:rsidRPr="00E53653" w:rsidRDefault="00461EF3" w:rsidP="00F853D2">
            <w:pPr>
              <w:widowControl w:val="0"/>
              <w:jc w:val="both"/>
              <w:rPr>
                <w:rFonts w:ascii="Times New Roman" w:hAnsi="Times New Roman"/>
              </w:rPr>
            </w:pPr>
          </w:p>
        </w:tc>
        <w:tc>
          <w:tcPr>
            <w:tcW w:w="2621" w:type="dxa"/>
          </w:tcPr>
          <w:p w:rsidR="00461EF3" w:rsidRPr="00E53653" w:rsidRDefault="00461EF3"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013A91" w:rsidRPr="003A7E15" w:rsidRDefault="00013A91" w:rsidP="00013A91">
      <w:pPr>
        <w:autoSpaceDE w:val="0"/>
        <w:autoSpaceDN w:val="0"/>
        <w:adjustRightInd w:val="0"/>
        <w:jc w:val="both"/>
        <w:rPr>
          <w:rFonts w:ascii="Times New Roman" w:hAnsi="Times New Roman"/>
          <w:sz w:val="20"/>
          <w:szCs w:val="20"/>
        </w:rPr>
      </w:pPr>
    </w:p>
    <w:p w:rsidR="00013A91" w:rsidRDefault="00013A91" w:rsidP="00013A91">
      <w:pPr>
        <w:autoSpaceDE w:val="0"/>
        <w:autoSpaceDN w:val="0"/>
        <w:adjustRightInd w:val="0"/>
        <w:jc w:val="both"/>
        <w:rPr>
          <w:rFonts w:ascii="Times New Roman" w:hAnsi="Times New Roman"/>
          <w:color w:val="FF0000"/>
          <w:sz w:val="20"/>
          <w:szCs w:val="20"/>
        </w:rPr>
      </w:pPr>
    </w:p>
    <w:p w:rsidR="00013A91" w:rsidRPr="00013A91" w:rsidRDefault="00013A91" w:rsidP="00013A91">
      <w:pPr>
        <w:autoSpaceDE w:val="0"/>
        <w:autoSpaceDN w:val="0"/>
        <w:adjustRightInd w:val="0"/>
        <w:jc w:val="both"/>
        <w:rPr>
          <w:rFonts w:ascii="Times New Roman" w:hAnsi="Times New Roman"/>
        </w:rPr>
      </w:pPr>
      <w:r w:rsidRPr="00013A91">
        <w:rPr>
          <w:rFonts w:ascii="Times New Roman" w:hAnsi="Times New Roman"/>
        </w:rPr>
        <w:t>Izbrani ponudnik v razmerju do naročnika v celoti odgovarja za izvedbo naročila.</w:t>
      </w: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147F9D" w:rsidRDefault="00147F9D"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120385" w:rsidRDefault="00120385"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A06EDF">
        <w:rPr>
          <w:rFonts w:ascii="Times New Roman" w:hAnsi="Times New Roman"/>
          <w:szCs w:val="20"/>
        </w:rPr>
        <w:lastRenderedPageBreak/>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3B557E">
        <w:rPr>
          <w:rFonts w:ascii="Times New Roman" w:hAnsi="Times New Roman"/>
          <w:i/>
          <w:szCs w:val="20"/>
        </w:rPr>
        <w:t>OBR-2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0D6C81">
        <w:rPr>
          <w:rFonts w:ascii="Times New Roman" w:hAnsi="Times New Roman"/>
          <w:b/>
          <w:szCs w:val="20"/>
        </w:rPr>
        <w:t>JNMV3</w:t>
      </w:r>
      <w:r w:rsidR="0033604B">
        <w:rPr>
          <w:rFonts w:ascii="Times New Roman" w:hAnsi="Times New Roman"/>
          <w:b/>
          <w:szCs w:val="20"/>
        </w:rPr>
        <w:t>7/2022</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0D6C81">
        <w:rPr>
          <w:rFonts w:ascii="Times New Roman" w:hAnsi="Times New Roman"/>
          <w:b/>
          <w:szCs w:val="20"/>
        </w:rPr>
        <w:t>julij</w:t>
      </w:r>
      <w:r w:rsidR="00D40A3F">
        <w:rPr>
          <w:rFonts w:ascii="Times New Roman" w:hAnsi="Times New Roman"/>
          <w:b/>
          <w:szCs w:val="20"/>
        </w:rPr>
        <w:t xml:space="preserve"> 2022</w:t>
      </w: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0D6C81" w:rsidRPr="00BF20A2" w:rsidRDefault="000D6C81" w:rsidP="000D6C81">
      <w:pPr>
        <w:ind w:right="-32"/>
        <w:jc w:val="center"/>
        <w:rPr>
          <w:rFonts w:ascii="Times New Roman" w:hAnsi="Times New Roman"/>
          <w:b/>
          <w:bCs/>
        </w:rPr>
      </w:pPr>
      <w:r w:rsidRPr="00BF20A2">
        <w:rPr>
          <w:rFonts w:ascii="Times New Roman" w:hAnsi="Times New Roman"/>
          <w:b/>
          <w:bCs/>
        </w:rPr>
        <w:t>»</w:t>
      </w:r>
      <w:r>
        <w:rPr>
          <w:rFonts w:ascii="Times New Roman" w:hAnsi="Times New Roman" w:cs="Arial"/>
          <w:b/>
          <w:szCs w:val="20"/>
        </w:rPr>
        <w:t>SARS-</w:t>
      </w:r>
      <w:proofErr w:type="spellStart"/>
      <w:r>
        <w:rPr>
          <w:rFonts w:ascii="Times New Roman" w:hAnsi="Times New Roman" w:cs="Arial"/>
          <w:b/>
          <w:szCs w:val="20"/>
        </w:rPr>
        <w:t>Cov</w:t>
      </w:r>
      <w:proofErr w:type="spellEnd"/>
      <w:r>
        <w:rPr>
          <w:rFonts w:ascii="Times New Roman" w:hAnsi="Times New Roman" w:cs="Arial"/>
          <w:b/>
          <w:szCs w:val="20"/>
        </w:rPr>
        <w:t>-2</w:t>
      </w:r>
      <w:r w:rsidRPr="005810FE">
        <w:rPr>
          <w:rFonts w:ascii="Times New Roman" w:hAnsi="Times New Roman" w:cs="Arial"/>
          <w:b/>
          <w:szCs w:val="20"/>
        </w:rPr>
        <w:t xml:space="preserve"> testi po sklopih</w:t>
      </w:r>
      <w:r w:rsidRPr="00BF20A2">
        <w:rPr>
          <w:rFonts w:ascii="Times New Roman" w:hAnsi="Times New Roman"/>
          <w:b/>
          <w:bCs/>
        </w:rPr>
        <w:t>«</w:t>
      </w:r>
    </w:p>
    <w:p w:rsidR="00C810CF" w:rsidRPr="00A06EDF" w:rsidRDefault="00C810CF" w:rsidP="00C810CF">
      <w:pPr>
        <w:widowControl w:val="0"/>
        <w:jc w:val="center"/>
        <w:rPr>
          <w:rFonts w:ascii="Times New Roman" w:hAnsi="Times New Roman"/>
        </w:rPr>
      </w:pP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 xml:space="preserve">da so vsi podatki navedeni v naši ponudbi resnični in </w:t>
      </w:r>
      <w:proofErr w:type="spellStart"/>
      <w:r w:rsidRPr="00A06EDF">
        <w:rPr>
          <w:rFonts w:ascii="Times New Roman" w:hAnsi="Times New Roman"/>
        </w:rPr>
        <w:t>nezavajajoči</w:t>
      </w:r>
      <w:proofErr w:type="spellEnd"/>
      <w:r w:rsidRPr="00A06EDF">
        <w:rPr>
          <w:rFonts w:ascii="Times New Roman" w:hAnsi="Times New Roman"/>
        </w:rPr>
        <w:t>.</w:t>
      </w:r>
    </w:p>
    <w:p w:rsidR="00C810CF" w:rsidRDefault="00C810CF" w:rsidP="00C810CF">
      <w:pPr>
        <w:widowControl w:val="0"/>
        <w:jc w:val="both"/>
        <w:rPr>
          <w:rFonts w:ascii="Times New Roman" w:hAnsi="Times New Roman"/>
        </w:rPr>
      </w:pP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w:t>
      </w:r>
      <w:proofErr w:type="spellStart"/>
      <w:r w:rsidRPr="00A06EDF">
        <w:rPr>
          <w:rFonts w:ascii="Times New Roman" w:hAnsi="Times New Roman"/>
        </w:rPr>
        <w:t>regulativo</w:t>
      </w:r>
      <w:proofErr w:type="spellEnd"/>
      <w:r w:rsidRPr="00A06EDF">
        <w:rPr>
          <w:rFonts w:ascii="Times New Roman" w:hAnsi="Times New Roman"/>
        </w:rPr>
        <w:t xml:space="preserve">,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C810CF" w:rsidRDefault="00C810CF" w:rsidP="00C810CF">
      <w:pPr>
        <w:widowControl w:val="0"/>
        <w:jc w:val="both"/>
        <w:rPr>
          <w:rFonts w:ascii="Times New Roman" w:hAnsi="Times New Roman"/>
          <w:strike/>
        </w:rPr>
      </w:pPr>
    </w:p>
    <w:p w:rsidR="00C810CF" w:rsidRDefault="00C810CF"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D66086" w:rsidRDefault="00D66086"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6448BB" w:rsidRDefault="006448BB" w:rsidP="00C810CF">
      <w:pPr>
        <w:widowControl w:val="0"/>
        <w:jc w:val="both"/>
        <w:rPr>
          <w:rFonts w:ascii="Times New Roman" w:hAnsi="Times New Roman"/>
          <w:strike/>
        </w:rPr>
      </w:pPr>
    </w:p>
    <w:p w:rsidR="006448BB" w:rsidRDefault="006448BB" w:rsidP="00C810CF">
      <w:pPr>
        <w:widowControl w:val="0"/>
        <w:jc w:val="both"/>
        <w:rPr>
          <w:rFonts w:ascii="Times New Roman" w:hAnsi="Times New Roman"/>
          <w:strike/>
        </w:rPr>
      </w:pPr>
    </w:p>
    <w:p w:rsidR="007E544B" w:rsidRDefault="007E544B" w:rsidP="00C810CF">
      <w:pPr>
        <w:widowControl w:val="0"/>
        <w:jc w:val="both"/>
        <w:rPr>
          <w:rFonts w:ascii="Times New Roman" w:hAnsi="Times New Roman"/>
          <w:strike/>
        </w:rPr>
      </w:pPr>
    </w:p>
    <w:p w:rsidR="007E544B" w:rsidRDefault="007E544B" w:rsidP="00C810CF">
      <w:pPr>
        <w:widowControl w:val="0"/>
        <w:jc w:val="both"/>
        <w:rPr>
          <w:rFonts w:ascii="Times New Roman" w:hAnsi="Times New Roman"/>
          <w:strike/>
        </w:rPr>
      </w:pPr>
    </w:p>
    <w:p w:rsidR="006448BB" w:rsidRDefault="006448BB" w:rsidP="00C810CF">
      <w:pPr>
        <w:widowControl w:val="0"/>
        <w:jc w:val="both"/>
        <w:rPr>
          <w:rFonts w:ascii="Times New Roman" w:hAnsi="Times New Roman"/>
          <w:strike/>
        </w:rPr>
      </w:pPr>
    </w:p>
    <w:p w:rsidR="001656F4" w:rsidRPr="001733D8"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925533">
        <w:rPr>
          <w:rFonts w:ascii="Times New Roman" w:hAnsi="Times New Roman"/>
          <w:szCs w:val="20"/>
        </w:rPr>
        <w:t xml:space="preserve">      </w:t>
      </w:r>
      <w:r w:rsidRPr="001733D8">
        <w:rPr>
          <w:rFonts w:ascii="Times New Roman" w:hAnsi="Times New Roman"/>
          <w:b/>
          <w:i/>
          <w:szCs w:val="20"/>
        </w:rPr>
        <w:t>OBR-3</w:t>
      </w:r>
      <w:r w:rsidRPr="001733D8">
        <w:rPr>
          <w:rFonts w:ascii="Times New Roman" w:hAnsi="Times New Roman"/>
          <w:b/>
          <w:i/>
          <w:color w:val="FF0000"/>
          <w:szCs w:val="20"/>
        </w:rPr>
        <w:t xml:space="preserve"> </w:t>
      </w:r>
    </w:p>
    <w:p w:rsidR="001656F4" w:rsidRPr="00E609E0" w:rsidRDefault="001656F4" w:rsidP="001656F4">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0D6C81">
        <w:rPr>
          <w:rFonts w:ascii="Times New Roman" w:hAnsi="Times New Roman"/>
          <w:b/>
          <w:szCs w:val="20"/>
        </w:rPr>
        <w:t>JNMV3</w:t>
      </w:r>
      <w:r w:rsidR="0033604B">
        <w:rPr>
          <w:rFonts w:ascii="Times New Roman" w:hAnsi="Times New Roman"/>
          <w:b/>
          <w:szCs w:val="20"/>
        </w:rPr>
        <w:t>7/2022</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0D6C81">
        <w:rPr>
          <w:rFonts w:ascii="Times New Roman" w:hAnsi="Times New Roman"/>
          <w:b/>
          <w:szCs w:val="20"/>
        </w:rPr>
        <w:t>julij</w:t>
      </w:r>
      <w:r w:rsidR="00D40A3F">
        <w:rPr>
          <w:rFonts w:ascii="Times New Roman" w:hAnsi="Times New Roman"/>
          <w:b/>
          <w:szCs w:val="20"/>
        </w:rPr>
        <w:t xml:space="preserve"> 2022</w:t>
      </w:r>
    </w:p>
    <w:p w:rsidR="001656F4" w:rsidRDefault="001656F4" w:rsidP="001656F4">
      <w:pPr>
        <w:jc w:val="both"/>
        <w:rPr>
          <w:rFonts w:ascii="Times New Roman" w:hAnsi="Times New Roman"/>
          <w:b/>
          <w:szCs w:val="20"/>
        </w:rPr>
      </w:pPr>
    </w:p>
    <w:p w:rsidR="001656F4" w:rsidRPr="0007657A" w:rsidRDefault="001656F4" w:rsidP="001656F4">
      <w:pPr>
        <w:jc w:val="center"/>
        <w:rPr>
          <w:rFonts w:ascii="Times New Roman" w:hAnsi="Times New Roman"/>
          <w:b/>
          <w:szCs w:val="20"/>
        </w:rPr>
      </w:pPr>
      <w:r w:rsidRPr="0007657A">
        <w:rPr>
          <w:rFonts w:ascii="Times New Roman" w:hAnsi="Times New Roman"/>
          <w:b/>
          <w:szCs w:val="20"/>
        </w:rPr>
        <w:t>P</w:t>
      </w:r>
      <w:r>
        <w:rPr>
          <w:rFonts w:ascii="Times New Roman" w:hAnsi="Times New Roman"/>
          <w:b/>
          <w:szCs w:val="20"/>
        </w:rPr>
        <w:t>REDRAČUN</w:t>
      </w:r>
      <w:r w:rsidRPr="0007657A">
        <w:rPr>
          <w:rFonts w:ascii="Times New Roman" w:hAnsi="Times New Roman"/>
          <w:b/>
          <w:szCs w:val="20"/>
        </w:rPr>
        <w:t xml:space="preserve"> št.: ______________</w:t>
      </w:r>
    </w:p>
    <w:p w:rsidR="001656F4" w:rsidRDefault="001656F4" w:rsidP="00586B94">
      <w:pPr>
        <w:rPr>
          <w:rFonts w:ascii="Times New Roman" w:hAnsi="Times New Roman"/>
          <w:b/>
        </w:rPr>
      </w:pPr>
    </w:p>
    <w:p w:rsidR="001656F4" w:rsidRPr="00BF20A2" w:rsidRDefault="001656F4" w:rsidP="001656F4">
      <w:pPr>
        <w:ind w:right="-32"/>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sidRPr="00F10CD0">
        <w:rPr>
          <w:rFonts w:ascii="Times New Roman" w:hAnsi="Times New Roman"/>
          <w:u w:val="single"/>
        </w:rPr>
        <w:t xml:space="preserve">         </w:t>
      </w:r>
      <w:r>
        <w:rPr>
          <w:rFonts w:ascii="Times New Roman" w:hAnsi="Times New Roman"/>
        </w:rPr>
        <w:t xml:space="preserve">za izvedbo predmetnega JN: </w:t>
      </w:r>
      <w:r w:rsidRPr="00BF20A2">
        <w:rPr>
          <w:rFonts w:ascii="Times New Roman" w:hAnsi="Times New Roman"/>
          <w:b/>
          <w:bCs/>
        </w:rPr>
        <w:t>»</w:t>
      </w:r>
      <w:r w:rsidR="00B86627">
        <w:rPr>
          <w:rFonts w:ascii="Times New Roman" w:hAnsi="Times New Roman" w:cs="Arial"/>
          <w:b/>
          <w:szCs w:val="20"/>
        </w:rPr>
        <w:t>SARS-</w:t>
      </w:r>
      <w:proofErr w:type="spellStart"/>
      <w:r w:rsidR="00B86627">
        <w:rPr>
          <w:rFonts w:ascii="Times New Roman" w:hAnsi="Times New Roman" w:cs="Arial"/>
          <w:b/>
          <w:szCs w:val="20"/>
        </w:rPr>
        <w:t>Cov</w:t>
      </w:r>
      <w:proofErr w:type="spellEnd"/>
      <w:r w:rsidR="00B86627">
        <w:rPr>
          <w:rFonts w:ascii="Times New Roman" w:hAnsi="Times New Roman" w:cs="Arial"/>
          <w:b/>
          <w:szCs w:val="20"/>
        </w:rPr>
        <w:t>-2 testi po sklopih</w:t>
      </w:r>
      <w:r w:rsidRPr="00BF20A2">
        <w:rPr>
          <w:rFonts w:ascii="Times New Roman" w:hAnsi="Times New Roman"/>
          <w:b/>
          <w:bCs/>
        </w:rPr>
        <w:t>«</w:t>
      </w:r>
    </w:p>
    <w:p w:rsidR="00825305" w:rsidRDefault="00825305" w:rsidP="001656F4">
      <w:pPr>
        <w:pStyle w:val="Glava"/>
        <w:tabs>
          <w:tab w:val="clear" w:pos="4536"/>
          <w:tab w:val="clear" w:pos="9072"/>
        </w:tabs>
        <w:rPr>
          <w:rFonts w:ascii="Times New Roman" w:hAnsi="Times New Roman"/>
          <w:b/>
        </w:rPr>
      </w:pPr>
    </w:p>
    <w:p w:rsidR="001656F4" w:rsidRPr="009A70A7" w:rsidRDefault="001656F4" w:rsidP="001656F4">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rsidR="001656F4" w:rsidRPr="009A70A7" w:rsidRDefault="001656F4" w:rsidP="001656F4">
      <w:pPr>
        <w:pStyle w:val="Glava"/>
        <w:pBdr>
          <w:bottom w:val="single" w:sz="6" w:space="1" w:color="auto"/>
        </w:pBdr>
        <w:tabs>
          <w:tab w:val="clear" w:pos="4536"/>
          <w:tab w:val="clear" w:pos="9072"/>
        </w:tabs>
        <w:rPr>
          <w:rFonts w:ascii="Times New Roman" w:hAnsi="Times New Roman"/>
        </w:rPr>
      </w:pPr>
    </w:p>
    <w:p w:rsidR="001656F4" w:rsidRDefault="001656F4" w:rsidP="001656F4">
      <w:pPr>
        <w:rPr>
          <w:rFonts w:ascii="Times New Roman" w:hAnsi="Times New Roman"/>
          <w:b/>
        </w:rPr>
      </w:pPr>
    </w:p>
    <w:p w:rsidR="001656F4" w:rsidRDefault="001656F4" w:rsidP="001656F4">
      <w:pPr>
        <w:jc w:val="both"/>
        <w:rPr>
          <w:rFonts w:ascii="Times New Roman" w:hAnsi="Times New Roman"/>
          <w:b/>
        </w:rPr>
      </w:pPr>
      <w:r w:rsidRPr="00B900AC">
        <w:rPr>
          <w:rFonts w:ascii="Times New Roman" w:hAnsi="Times New Roman"/>
          <w:b/>
        </w:rPr>
        <w:t>SKUPNA PONUDBENA VREDNOST</w:t>
      </w:r>
      <w:r>
        <w:rPr>
          <w:rFonts w:ascii="Times New Roman" w:hAnsi="Times New Roman"/>
          <w:b/>
        </w:rPr>
        <w:t>:</w:t>
      </w:r>
    </w:p>
    <w:tbl>
      <w:tblPr>
        <w:tblpPr w:leftFromText="141" w:rightFromText="141" w:vertAnchor="text" w:horzAnchor="margin" w:tblpXSpec="center" w:tblpY="107"/>
        <w:tblW w:w="9634" w:type="dxa"/>
        <w:tblCellMar>
          <w:left w:w="70" w:type="dxa"/>
          <w:right w:w="70" w:type="dxa"/>
        </w:tblCellMar>
        <w:tblLook w:val="04A0" w:firstRow="1" w:lastRow="0" w:firstColumn="1" w:lastColumn="0" w:noHBand="0" w:noVBand="1"/>
      </w:tblPr>
      <w:tblGrid>
        <w:gridCol w:w="6516"/>
        <w:gridCol w:w="3118"/>
      </w:tblGrid>
      <w:tr w:rsidR="00D119A9" w:rsidRPr="00E32C85" w:rsidTr="00C13E8E">
        <w:trPr>
          <w:trHeight w:val="312"/>
        </w:trPr>
        <w:tc>
          <w:tcPr>
            <w:tcW w:w="6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19A9" w:rsidRPr="00E32C85" w:rsidRDefault="00D119A9" w:rsidP="00C13E8E">
            <w:pPr>
              <w:jc w:val="center"/>
              <w:rPr>
                <w:rFonts w:ascii="Times New Roman" w:hAnsi="Times New Roman"/>
                <w:b/>
                <w:bCs/>
                <w:color w:val="000000"/>
              </w:rPr>
            </w:pPr>
            <w:r w:rsidRPr="00E32C85">
              <w:rPr>
                <w:rFonts w:ascii="Times New Roman" w:hAnsi="Times New Roman"/>
                <w:b/>
                <w:bCs/>
                <w:color w:val="000000"/>
              </w:rPr>
              <w:t>Predmet ponudbe</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D119A9" w:rsidRPr="00E32C85" w:rsidRDefault="00D119A9" w:rsidP="00C13E8E">
            <w:pPr>
              <w:jc w:val="center"/>
              <w:rPr>
                <w:rFonts w:ascii="Times New Roman" w:hAnsi="Times New Roman"/>
                <w:b/>
                <w:bCs/>
                <w:color w:val="000000"/>
              </w:rPr>
            </w:pPr>
            <w:r w:rsidRPr="00E32C85">
              <w:rPr>
                <w:rFonts w:ascii="Times New Roman" w:hAnsi="Times New Roman"/>
                <w:b/>
                <w:bCs/>
                <w:color w:val="000000"/>
              </w:rPr>
              <w:t>Vrednost v EUR z DDV</w:t>
            </w:r>
          </w:p>
        </w:tc>
      </w:tr>
      <w:tr w:rsidR="00B86627" w:rsidRPr="00E32C85" w:rsidTr="002B4BAB">
        <w:trPr>
          <w:trHeight w:val="312"/>
        </w:trPr>
        <w:tc>
          <w:tcPr>
            <w:tcW w:w="6516" w:type="dxa"/>
            <w:tcBorders>
              <w:top w:val="nil"/>
              <w:left w:val="single" w:sz="4" w:space="0" w:color="auto"/>
              <w:bottom w:val="single" w:sz="4" w:space="0" w:color="auto"/>
              <w:right w:val="single" w:sz="4" w:space="0" w:color="auto"/>
            </w:tcBorders>
            <w:shd w:val="clear" w:color="auto" w:fill="auto"/>
            <w:hideMark/>
          </w:tcPr>
          <w:p w:rsidR="00B86627" w:rsidRPr="00CF6CD8" w:rsidRDefault="00D216D8" w:rsidP="00B86627">
            <w:pPr>
              <w:suppressAutoHyphens/>
              <w:jc w:val="both"/>
              <w:rPr>
                <w:rFonts w:ascii="Times New Roman" w:hAnsi="Times New Roman"/>
              </w:rPr>
            </w:pPr>
            <w:r w:rsidRPr="00CF6CD8">
              <w:rPr>
                <w:rFonts w:ascii="Times New Roman" w:hAnsi="Times New Roman"/>
              </w:rPr>
              <w:t>Sklop 1: hitri antigenski testi za SARS-</w:t>
            </w:r>
            <w:proofErr w:type="spellStart"/>
            <w:r w:rsidRPr="00CF6CD8">
              <w:rPr>
                <w:rFonts w:ascii="Times New Roman" w:hAnsi="Times New Roman"/>
              </w:rPr>
              <w:t>Cov</w:t>
            </w:r>
            <w:proofErr w:type="spellEnd"/>
            <w:r w:rsidRPr="00CF6CD8">
              <w:rPr>
                <w:rFonts w:ascii="Times New Roman" w:hAnsi="Times New Roman"/>
              </w:rPr>
              <w:t>-2</w:t>
            </w:r>
          </w:p>
        </w:tc>
        <w:tc>
          <w:tcPr>
            <w:tcW w:w="3118" w:type="dxa"/>
            <w:tcBorders>
              <w:top w:val="nil"/>
              <w:left w:val="nil"/>
              <w:bottom w:val="single" w:sz="4" w:space="0" w:color="auto"/>
              <w:right w:val="single" w:sz="4" w:space="0" w:color="auto"/>
            </w:tcBorders>
            <w:shd w:val="clear" w:color="auto" w:fill="auto"/>
            <w:vAlign w:val="center"/>
            <w:hideMark/>
          </w:tcPr>
          <w:p w:rsidR="00B86627" w:rsidRPr="00E32C85" w:rsidRDefault="00B86627" w:rsidP="00B86627">
            <w:pPr>
              <w:rPr>
                <w:rFonts w:ascii="Times New Roman" w:hAnsi="Times New Roman"/>
                <w:color w:val="000000"/>
              </w:rPr>
            </w:pPr>
            <w:r w:rsidRPr="00E32C85">
              <w:rPr>
                <w:rFonts w:ascii="Times New Roman" w:hAnsi="Times New Roman"/>
                <w:color w:val="000000"/>
              </w:rPr>
              <w:t> </w:t>
            </w:r>
          </w:p>
        </w:tc>
      </w:tr>
      <w:tr w:rsidR="00B86627" w:rsidRPr="00E32C85" w:rsidTr="002B4BAB">
        <w:trPr>
          <w:trHeight w:val="312"/>
        </w:trPr>
        <w:tc>
          <w:tcPr>
            <w:tcW w:w="6516" w:type="dxa"/>
            <w:tcBorders>
              <w:top w:val="nil"/>
              <w:left w:val="single" w:sz="4" w:space="0" w:color="auto"/>
              <w:bottom w:val="single" w:sz="4" w:space="0" w:color="auto"/>
              <w:right w:val="single" w:sz="4" w:space="0" w:color="auto"/>
            </w:tcBorders>
            <w:shd w:val="clear" w:color="auto" w:fill="auto"/>
          </w:tcPr>
          <w:p w:rsidR="00B86627" w:rsidRPr="00CF6CD8" w:rsidRDefault="00D216D8" w:rsidP="00B86627">
            <w:pPr>
              <w:suppressAutoHyphens/>
              <w:jc w:val="both"/>
              <w:rPr>
                <w:rFonts w:ascii="Times New Roman" w:hAnsi="Times New Roman"/>
              </w:rPr>
            </w:pPr>
            <w:r w:rsidRPr="00CF6CD8">
              <w:rPr>
                <w:rFonts w:ascii="Times New Roman" w:hAnsi="Times New Roman"/>
              </w:rPr>
              <w:t xml:space="preserve">Sklop 2: hitri antigenski testi za </w:t>
            </w:r>
            <w:proofErr w:type="spellStart"/>
            <w:r w:rsidRPr="00CF6CD8">
              <w:rPr>
                <w:rFonts w:ascii="Times New Roman" w:hAnsi="Times New Roman"/>
              </w:rPr>
              <w:t>samotestiranje</w:t>
            </w:r>
            <w:proofErr w:type="spellEnd"/>
            <w:r w:rsidRPr="00CF6CD8">
              <w:rPr>
                <w:rFonts w:ascii="Times New Roman" w:hAnsi="Times New Roman"/>
              </w:rPr>
              <w:t xml:space="preserve"> na SARS-</w:t>
            </w:r>
            <w:proofErr w:type="spellStart"/>
            <w:r w:rsidRPr="00CF6CD8">
              <w:rPr>
                <w:rFonts w:ascii="Times New Roman" w:hAnsi="Times New Roman"/>
              </w:rPr>
              <w:t>Cov</w:t>
            </w:r>
            <w:proofErr w:type="spellEnd"/>
            <w:r w:rsidRPr="00CF6CD8">
              <w:rPr>
                <w:rFonts w:ascii="Times New Roman" w:hAnsi="Times New Roman"/>
              </w:rPr>
              <w:t>-2</w:t>
            </w:r>
          </w:p>
        </w:tc>
        <w:tc>
          <w:tcPr>
            <w:tcW w:w="3118" w:type="dxa"/>
            <w:tcBorders>
              <w:top w:val="nil"/>
              <w:left w:val="nil"/>
              <w:bottom w:val="single" w:sz="4" w:space="0" w:color="auto"/>
              <w:right w:val="single" w:sz="4" w:space="0" w:color="auto"/>
            </w:tcBorders>
            <w:shd w:val="clear" w:color="auto" w:fill="auto"/>
            <w:vAlign w:val="center"/>
          </w:tcPr>
          <w:p w:rsidR="00B86627" w:rsidRPr="00E32C85" w:rsidRDefault="00B86627" w:rsidP="00B86627">
            <w:pPr>
              <w:rPr>
                <w:rFonts w:ascii="Times New Roman" w:hAnsi="Times New Roman"/>
                <w:color w:val="000000"/>
              </w:rPr>
            </w:pPr>
          </w:p>
        </w:tc>
      </w:tr>
    </w:tbl>
    <w:p w:rsidR="001656F4" w:rsidRPr="009A70A7" w:rsidRDefault="001656F4" w:rsidP="001656F4">
      <w:pPr>
        <w:rPr>
          <w:rFonts w:ascii="Times New Roman" w:hAnsi="Times New Roman"/>
          <w:b/>
        </w:rPr>
      </w:pPr>
    </w:p>
    <w:p w:rsidR="001656F4" w:rsidRPr="009D4232" w:rsidRDefault="001656F4" w:rsidP="001656F4">
      <w:pPr>
        <w:autoSpaceDE w:val="0"/>
        <w:autoSpaceDN w:val="0"/>
        <w:adjustRightInd w:val="0"/>
        <w:jc w:val="both"/>
        <w:rPr>
          <w:rFonts w:ascii="Times New Roman" w:hAnsi="Times New Roman"/>
          <w:strike/>
        </w:rPr>
      </w:pPr>
      <w:r w:rsidRPr="009D4232">
        <w:rPr>
          <w:rFonts w:ascii="Times New Roman" w:hAnsi="Times New Roman"/>
        </w:rPr>
        <w:t xml:space="preserve">Ponudbena cena predračuna  je fiksna in nespremenljiva </w:t>
      </w:r>
      <w:r w:rsidRPr="009D4232">
        <w:rPr>
          <w:rFonts w:ascii="Times New Roman" w:hAnsi="Times New Roman"/>
          <w:lang w:eastAsia="zh-CN"/>
        </w:rPr>
        <w:t xml:space="preserve">in mora vključevati vse stroške </w:t>
      </w:r>
      <w:r w:rsidRPr="00A64F67">
        <w:rPr>
          <w:rFonts w:ascii="Times New Roman" w:hAnsi="Times New Roman"/>
          <w:lang w:eastAsia="zh-CN"/>
        </w:rPr>
        <w:t>povezane z realizacijo naročila</w:t>
      </w:r>
      <w:r w:rsidR="00750E57">
        <w:rPr>
          <w:rFonts w:ascii="Times New Roman" w:hAnsi="Times New Roman"/>
          <w:lang w:eastAsia="zh-CN"/>
        </w:rPr>
        <w:t>.</w:t>
      </w:r>
      <w:r w:rsidRPr="00407C6B">
        <w:rPr>
          <w:rFonts w:ascii="Times New Roman" w:hAnsi="Times New Roman"/>
          <w:lang w:eastAsia="zh-CN"/>
        </w:rPr>
        <w:t xml:space="preserve"> </w:t>
      </w:r>
    </w:p>
    <w:p w:rsidR="001656F4" w:rsidRPr="00F47EB9" w:rsidRDefault="001656F4" w:rsidP="00F47EB9">
      <w:pPr>
        <w:tabs>
          <w:tab w:val="left" w:pos="284"/>
          <w:tab w:val="left" w:pos="851"/>
          <w:tab w:val="left" w:pos="1701"/>
        </w:tabs>
        <w:jc w:val="both"/>
        <w:rPr>
          <w:rFonts w:ascii="Times New Roman" w:hAnsi="Times New Roman"/>
          <w:lang w:eastAsia="zh-CN"/>
        </w:rPr>
      </w:pPr>
      <w:r w:rsidRPr="008A5E57">
        <w:rPr>
          <w:rFonts w:ascii="Times New Roman" w:hAnsi="Times New Roman"/>
          <w:lang w:eastAsia="zh-CN"/>
        </w:rPr>
        <w:t>Vse cene morajo biti izražene v evrih (EUR). V navedeni ceni je upoštevan DDV, kot tudi vse olajšave in vsi popusti.</w:t>
      </w:r>
    </w:p>
    <w:p w:rsidR="001656F4" w:rsidRPr="00FA67F7" w:rsidRDefault="001656F4" w:rsidP="001656F4">
      <w:pPr>
        <w:widowControl w:val="0"/>
        <w:jc w:val="both"/>
        <w:rPr>
          <w:rFonts w:ascii="Times New Roman" w:hAnsi="Times New Roman"/>
          <w:b/>
          <w:bCs/>
          <w:i/>
          <w:iCs/>
        </w:rPr>
      </w:pPr>
      <w:r w:rsidRPr="00FA67F7">
        <w:rPr>
          <w:rFonts w:ascii="Times New Roman" w:hAnsi="Times New Roman"/>
        </w:rPr>
        <w:t xml:space="preserve">Strinjamo se, da ta ponudba velja ……………dni od roka za oddajo ponudb in da za nas ostane obvezujoča in se jo lahko sprejme kadarkoli pred tem datumom. </w:t>
      </w:r>
    </w:p>
    <w:p w:rsidR="001656F4" w:rsidRDefault="001656F4" w:rsidP="001656F4">
      <w:pPr>
        <w:widowControl w:val="0"/>
        <w:jc w:val="both"/>
        <w:rPr>
          <w:rFonts w:ascii="Times New Roman" w:hAnsi="Times New Roman"/>
          <w:b/>
          <w:bCs/>
          <w:i/>
          <w:iCs/>
        </w:rPr>
      </w:pPr>
      <w:r w:rsidRPr="00FA67F7">
        <w:rPr>
          <w:rFonts w:ascii="Times New Roman" w:hAnsi="Times New Roman"/>
          <w:b/>
          <w:bCs/>
        </w:rPr>
        <w:t>Pogoj:</w:t>
      </w:r>
      <w:r w:rsidRPr="00FA67F7">
        <w:rPr>
          <w:rFonts w:ascii="Times New Roman" w:hAnsi="Times New Roman"/>
        </w:rPr>
        <w:t xml:space="preserve"> </w:t>
      </w:r>
      <w:r w:rsidR="005169D6">
        <w:rPr>
          <w:rFonts w:ascii="Times New Roman" w:hAnsi="Times New Roman"/>
          <w:b/>
          <w:bCs/>
          <w:i/>
          <w:iCs/>
        </w:rPr>
        <w:t>minimalno 90</w:t>
      </w:r>
      <w:r w:rsidRPr="000333C6">
        <w:rPr>
          <w:rFonts w:ascii="Times New Roman" w:hAnsi="Times New Roman"/>
          <w:b/>
          <w:bCs/>
          <w:i/>
          <w:iCs/>
        </w:rPr>
        <w:t xml:space="preserve"> dni</w:t>
      </w:r>
      <w:r w:rsidRPr="0007657A">
        <w:rPr>
          <w:rFonts w:ascii="Times New Roman" w:hAnsi="Times New Roman"/>
          <w:b/>
          <w:bCs/>
          <w:i/>
          <w:iCs/>
        </w:rPr>
        <w:t xml:space="preserve"> od</w:t>
      </w:r>
      <w:r w:rsidRPr="00FA67F7">
        <w:rPr>
          <w:rFonts w:ascii="Times New Roman" w:hAnsi="Times New Roman"/>
          <w:b/>
          <w:bCs/>
          <w:i/>
          <w:iCs/>
        </w:rPr>
        <w:t xml:space="preserve">  roka za oddajo ponudb.</w:t>
      </w:r>
    </w:p>
    <w:p w:rsidR="001656F4" w:rsidRPr="000C0E0B" w:rsidRDefault="001656F4" w:rsidP="001656F4">
      <w:pPr>
        <w:widowControl w:val="0"/>
        <w:ind w:left="360"/>
        <w:jc w:val="both"/>
        <w:rPr>
          <w:rFonts w:ascii="Times New Roman" w:hAnsi="Times New Roman"/>
          <w:b/>
          <w:bCs/>
          <w:i/>
          <w:iCs/>
        </w:rPr>
      </w:pPr>
      <w:r>
        <w:rPr>
          <w:rFonts w:ascii="Times New Roman" w:hAnsi="Times New Roman"/>
          <w:b/>
          <w:bCs/>
          <w:i/>
          <w:iCs/>
        </w:rPr>
        <w:t xml:space="preserve">  </w:t>
      </w:r>
    </w:p>
    <w:p w:rsidR="001656F4" w:rsidRPr="00A52894" w:rsidRDefault="001656F4" w:rsidP="001656F4">
      <w:pPr>
        <w:widowControl w:val="0"/>
        <w:jc w:val="both"/>
        <w:rPr>
          <w:rFonts w:ascii="Times New Roman" w:hAnsi="Times New Roman"/>
        </w:rPr>
      </w:pPr>
      <w:r w:rsidRPr="00A52894">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1656F4" w:rsidRPr="00A52894" w:rsidRDefault="001656F4" w:rsidP="001656F4">
      <w:pPr>
        <w:widowControl w:val="0"/>
        <w:jc w:val="both"/>
        <w:rPr>
          <w:rFonts w:ascii="Times New Roman" w:hAnsi="Times New Roman"/>
        </w:rPr>
      </w:pPr>
    </w:p>
    <w:p w:rsidR="001656F4" w:rsidRPr="00A52894" w:rsidRDefault="001656F4" w:rsidP="001656F4">
      <w:pPr>
        <w:widowControl w:val="0"/>
        <w:jc w:val="both"/>
        <w:rPr>
          <w:rFonts w:ascii="Times New Roman" w:hAnsi="Times New Roman"/>
        </w:rPr>
      </w:pPr>
      <w:r w:rsidRPr="00A52894">
        <w:rPr>
          <w:rFonts w:ascii="Times New Roman" w:hAnsi="Times New Roman"/>
        </w:rPr>
        <w:t>Če bo ta ponudba sprejeta, bomo priskrbeli zahtevano finančno zavarovanje za dobro izvedbo pogodbenih obveznosti in odpravo napak v garancijskem roku ter dobavo izvedli v pogodbenem roku.</w:t>
      </w:r>
    </w:p>
    <w:p w:rsidR="001656F4" w:rsidRDefault="001656F4" w:rsidP="001656F4">
      <w:pPr>
        <w:widowControl w:val="0"/>
        <w:jc w:val="both"/>
        <w:rPr>
          <w:rFonts w:ascii="Times New Roman" w:hAnsi="Times New Roman"/>
        </w:rPr>
      </w:pPr>
    </w:p>
    <w:p w:rsidR="00C67A3D" w:rsidRPr="00C67A3D" w:rsidRDefault="00C67A3D" w:rsidP="001656F4">
      <w:pPr>
        <w:widowControl w:val="0"/>
        <w:jc w:val="both"/>
        <w:rPr>
          <w:rFonts w:ascii="Times New Roman" w:hAnsi="Times New Roman"/>
          <w:b/>
        </w:rPr>
      </w:pPr>
      <w:r w:rsidRPr="00C67A3D">
        <w:rPr>
          <w:rFonts w:ascii="Times New Roman" w:hAnsi="Times New Roman"/>
          <w:b/>
        </w:rPr>
        <w:t xml:space="preserve">Priloga: </w:t>
      </w:r>
      <w:r w:rsidR="00782C06">
        <w:rPr>
          <w:rFonts w:ascii="Times New Roman" w:hAnsi="Times New Roman"/>
          <w:b/>
        </w:rPr>
        <w:t>Ponudbeni p</w:t>
      </w:r>
      <w:r w:rsidR="00D216D8">
        <w:rPr>
          <w:rFonts w:ascii="Times New Roman" w:hAnsi="Times New Roman"/>
          <w:b/>
        </w:rPr>
        <w:t>redračun OBR 3a</w:t>
      </w:r>
      <w:r w:rsidR="00D119A9">
        <w:rPr>
          <w:rFonts w:ascii="Times New Roman" w:hAnsi="Times New Roman"/>
          <w:b/>
        </w:rPr>
        <w:t>.</w:t>
      </w:r>
    </w:p>
    <w:p w:rsidR="001656F4" w:rsidRPr="00A52894" w:rsidRDefault="001656F4" w:rsidP="001656F4">
      <w:pPr>
        <w:widowControl w:val="0"/>
        <w:tabs>
          <w:tab w:val="left" w:pos="284"/>
          <w:tab w:val="left" w:pos="851"/>
          <w:tab w:val="left" w:pos="1701"/>
        </w:tabs>
        <w:jc w:val="both"/>
        <w:rPr>
          <w:rFonts w:ascii="Times New Roman" w:hAnsi="Times New Roman"/>
        </w:rPr>
      </w:pPr>
      <w:r w:rsidRPr="00A52894">
        <w:rPr>
          <w:rFonts w:ascii="Times New Roman" w:hAnsi="Times New Roman"/>
        </w:rPr>
        <w:t xml:space="preserve">Jemljemo na znanje, da niste obvezani sprejeti nobene od ponudb, ki ste jih prejeli. </w:t>
      </w:r>
    </w:p>
    <w:p w:rsidR="001656F4" w:rsidRPr="00A52894" w:rsidRDefault="001656F4" w:rsidP="001656F4">
      <w:pPr>
        <w:widowControl w:val="0"/>
        <w:jc w:val="both"/>
        <w:rPr>
          <w:rFonts w:ascii="Times New Roman" w:hAnsi="Times New Roman"/>
        </w:rPr>
      </w:pPr>
    </w:p>
    <w:p w:rsidR="001656F4" w:rsidRDefault="001656F4" w:rsidP="001656F4">
      <w:pPr>
        <w:autoSpaceDE w:val="0"/>
        <w:autoSpaceDN w:val="0"/>
        <w:adjustRightInd w:val="0"/>
        <w:jc w:val="both"/>
        <w:rPr>
          <w:rFonts w:ascii="Times New Roman" w:hAnsi="Times New Roman"/>
        </w:rPr>
      </w:pPr>
      <w:r w:rsidRPr="00A52894">
        <w:rPr>
          <w:rFonts w:ascii="Times New Roman" w:hAnsi="Times New Roman"/>
        </w:rPr>
        <w:t xml:space="preserve">Kraj in datum:      </w:t>
      </w:r>
    </w:p>
    <w:p w:rsidR="004B79B1" w:rsidRDefault="001656F4" w:rsidP="00F47EB9">
      <w:pPr>
        <w:autoSpaceDE w:val="0"/>
        <w:autoSpaceDN w:val="0"/>
        <w:adjustRightInd w:val="0"/>
        <w:jc w:val="both"/>
        <w:rPr>
          <w:rFonts w:ascii="Times New Roman" w:hAnsi="Times New Roman"/>
        </w:rPr>
      </w:pPr>
      <w:r w:rsidRPr="00A52894">
        <w:rPr>
          <w:rFonts w:ascii="Times New Roman" w:hAnsi="Times New Roman"/>
        </w:rPr>
        <w:t xml:space="preserve">Ime in priimek zakonitega zastopnika ponudnika:         </w:t>
      </w:r>
    </w:p>
    <w:p w:rsidR="004B79B1" w:rsidRDefault="004B79B1" w:rsidP="00F47EB9">
      <w:pPr>
        <w:autoSpaceDE w:val="0"/>
        <w:autoSpaceDN w:val="0"/>
        <w:adjustRightInd w:val="0"/>
        <w:jc w:val="both"/>
        <w:rPr>
          <w:rFonts w:ascii="Times New Roman" w:hAnsi="Times New Roman"/>
        </w:rPr>
      </w:pPr>
    </w:p>
    <w:p w:rsidR="004B79B1" w:rsidRDefault="004B79B1" w:rsidP="00F47EB9">
      <w:pPr>
        <w:autoSpaceDE w:val="0"/>
        <w:autoSpaceDN w:val="0"/>
        <w:adjustRightInd w:val="0"/>
        <w:jc w:val="both"/>
        <w:rPr>
          <w:rFonts w:ascii="Times New Roman" w:hAnsi="Times New Roman"/>
        </w:rPr>
      </w:pPr>
    </w:p>
    <w:p w:rsidR="00813000" w:rsidRDefault="00813000" w:rsidP="00F47EB9">
      <w:pPr>
        <w:autoSpaceDE w:val="0"/>
        <w:autoSpaceDN w:val="0"/>
        <w:adjustRightInd w:val="0"/>
        <w:jc w:val="both"/>
        <w:rPr>
          <w:rFonts w:ascii="Times New Roman" w:hAnsi="Times New Roman"/>
        </w:rPr>
      </w:pPr>
    </w:p>
    <w:p w:rsidR="00813000" w:rsidRDefault="00813000" w:rsidP="00F47EB9">
      <w:pPr>
        <w:autoSpaceDE w:val="0"/>
        <w:autoSpaceDN w:val="0"/>
        <w:adjustRightInd w:val="0"/>
        <w:jc w:val="both"/>
        <w:rPr>
          <w:rFonts w:ascii="Times New Roman" w:hAnsi="Times New Roman"/>
        </w:rPr>
      </w:pPr>
    </w:p>
    <w:p w:rsidR="00813000" w:rsidRDefault="00813000" w:rsidP="00F47EB9">
      <w:pPr>
        <w:autoSpaceDE w:val="0"/>
        <w:autoSpaceDN w:val="0"/>
        <w:adjustRightInd w:val="0"/>
        <w:jc w:val="both"/>
        <w:rPr>
          <w:rFonts w:ascii="Times New Roman" w:hAnsi="Times New Roman"/>
        </w:rPr>
      </w:pPr>
    </w:p>
    <w:p w:rsidR="00813000" w:rsidRDefault="00813000" w:rsidP="00F47EB9">
      <w:pPr>
        <w:autoSpaceDE w:val="0"/>
        <w:autoSpaceDN w:val="0"/>
        <w:adjustRightInd w:val="0"/>
        <w:jc w:val="both"/>
        <w:rPr>
          <w:rFonts w:ascii="Times New Roman" w:hAnsi="Times New Roman"/>
        </w:rPr>
      </w:pPr>
    </w:p>
    <w:p w:rsidR="00813000" w:rsidRDefault="00813000" w:rsidP="00F47EB9">
      <w:pPr>
        <w:autoSpaceDE w:val="0"/>
        <w:autoSpaceDN w:val="0"/>
        <w:adjustRightInd w:val="0"/>
        <w:jc w:val="both"/>
        <w:rPr>
          <w:rFonts w:ascii="Times New Roman" w:hAnsi="Times New Roman"/>
        </w:rPr>
      </w:pPr>
    </w:p>
    <w:p w:rsidR="004B79B1" w:rsidRDefault="004B79B1" w:rsidP="00F47EB9">
      <w:pPr>
        <w:autoSpaceDE w:val="0"/>
        <w:autoSpaceDN w:val="0"/>
        <w:adjustRightInd w:val="0"/>
        <w:jc w:val="both"/>
        <w:rPr>
          <w:rFonts w:ascii="Times New Roman" w:hAnsi="Times New Roman"/>
        </w:rPr>
      </w:pPr>
    </w:p>
    <w:p w:rsidR="00514650" w:rsidRDefault="00514650">
      <w:pPr>
        <w:rPr>
          <w:rFonts w:ascii="Times New Roman" w:hAnsi="Times New Roman"/>
        </w:rPr>
      </w:pPr>
      <w:r>
        <w:rPr>
          <w:rFonts w:ascii="Times New Roman" w:hAnsi="Times New Roman"/>
        </w:rPr>
        <w:br w:type="page"/>
      </w:r>
    </w:p>
    <w:p w:rsidR="004B79B1" w:rsidRDefault="004B79B1" w:rsidP="00F47EB9">
      <w:pPr>
        <w:autoSpaceDE w:val="0"/>
        <w:autoSpaceDN w:val="0"/>
        <w:adjustRightInd w:val="0"/>
        <w:jc w:val="both"/>
        <w:rPr>
          <w:rFonts w:ascii="Times New Roman" w:hAnsi="Times New Roman"/>
        </w:rPr>
      </w:pPr>
    </w:p>
    <w:p w:rsidR="000C4223" w:rsidRDefault="000C4223" w:rsidP="00F47EB9">
      <w:pPr>
        <w:autoSpaceDE w:val="0"/>
        <w:autoSpaceDN w:val="0"/>
        <w:adjustRightInd w:val="0"/>
        <w:jc w:val="both"/>
        <w:rPr>
          <w:rFonts w:ascii="Times New Roman" w:hAnsi="Times New Roman"/>
        </w:rPr>
      </w:pPr>
    </w:p>
    <w:p w:rsidR="00936AFA" w:rsidRPr="003B557E" w:rsidRDefault="00936AFA" w:rsidP="00936AF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OBR-4</w:t>
      </w:r>
    </w:p>
    <w:p w:rsidR="00936AFA" w:rsidRPr="00E609E0" w:rsidRDefault="00936AFA" w:rsidP="00936AFA">
      <w:pPr>
        <w:jc w:val="both"/>
        <w:rPr>
          <w:rFonts w:ascii="Times New Roman" w:hAnsi="Times New Roman"/>
          <w:b/>
          <w:szCs w:val="20"/>
        </w:rPr>
      </w:pPr>
      <w:r w:rsidRPr="00E609E0">
        <w:rPr>
          <w:rFonts w:ascii="Times New Roman" w:hAnsi="Times New Roman"/>
          <w:b/>
          <w:szCs w:val="20"/>
        </w:rPr>
        <w:t>Splošna bolnišnica Slovenj Gradec</w:t>
      </w:r>
    </w:p>
    <w:p w:rsidR="00936AFA" w:rsidRPr="00F95417" w:rsidRDefault="00936AFA" w:rsidP="00936AFA">
      <w:pPr>
        <w:jc w:val="both"/>
        <w:rPr>
          <w:rFonts w:ascii="Times New Roman" w:hAnsi="Times New Roman"/>
          <w:b/>
          <w:szCs w:val="20"/>
        </w:rPr>
      </w:pPr>
      <w:r w:rsidRPr="008C0803">
        <w:rPr>
          <w:rFonts w:ascii="Times New Roman" w:hAnsi="Times New Roman"/>
          <w:b/>
          <w:szCs w:val="20"/>
        </w:rPr>
        <w:t xml:space="preserve">Štev . : </w:t>
      </w:r>
      <w:r w:rsidR="000D6C81">
        <w:rPr>
          <w:rFonts w:ascii="Times New Roman" w:hAnsi="Times New Roman"/>
          <w:b/>
          <w:szCs w:val="20"/>
        </w:rPr>
        <w:t>JNMV3</w:t>
      </w:r>
      <w:r w:rsidR="0033604B">
        <w:rPr>
          <w:rFonts w:ascii="Times New Roman" w:hAnsi="Times New Roman"/>
          <w:b/>
          <w:szCs w:val="20"/>
        </w:rPr>
        <w:t>7/2022</w:t>
      </w:r>
    </w:p>
    <w:p w:rsidR="00936AFA" w:rsidRPr="00E609E0" w:rsidRDefault="00936AFA" w:rsidP="00936AFA">
      <w:pPr>
        <w:jc w:val="both"/>
        <w:rPr>
          <w:rFonts w:ascii="Times New Roman" w:hAnsi="Times New Roman"/>
          <w:b/>
          <w:szCs w:val="20"/>
        </w:rPr>
      </w:pPr>
      <w:r w:rsidRPr="001815DA">
        <w:rPr>
          <w:rFonts w:ascii="Times New Roman" w:hAnsi="Times New Roman"/>
          <w:b/>
          <w:szCs w:val="20"/>
        </w:rPr>
        <w:t xml:space="preserve">Datum :  </w:t>
      </w:r>
      <w:r w:rsidR="000D6C81">
        <w:rPr>
          <w:rFonts w:ascii="Times New Roman" w:hAnsi="Times New Roman"/>
          <w:b/>
          <w:szCs w:val="20"/>
        </w:rPr>
        <w:t>julij</w:t>
      </w:r>
      <w:r w:rsidR="00D40A3F">
        <w:rPr>
          <w:rFonts w:ascii="Times New Roman" w:hAnsi="Times New Roman"/>
          <w:b/>
          <w:szCs w:val="20"/>
        </w:rPr>
        <w:t xml:space="preserve"> 2022</w:t>
      </w:r>
    </w:p>
    <w:p w:rsidR="00936AFA" w:rsidRDefault="00936AFA" w:rsidP="00435091">
      <w:pPr>
        <w:widowControl w:val="0"/>
        <w:jc w:val="both"/>
        <w:rPr>
          <w:rFonts w:ascii="Times New Roman" w:hAnsi="Times New Roman"/>
        </w:rPr>
      </w:pPr>
    </w:p>
    <w:p w:rsidR="00936AFA" w:rsidRPr="00905E7B" w:rsidRDefault="00936AFA" w:rsidP="00936AFA">
      <w:pPr>
        <w:jc w:val="center"/>
        <w:rPr>
          <w:rFonts w:ascii="Times New Roman" w:hAnsi="Times New Roman"/>
          <w:b/>
        </w:rPr>
      </w:pPr>
      <w:r w:rsidRPr="00905E7B">
        <w:rPr>
          <w:rFonts w:ascii="Times New Roman" w:hAnsi="Times New Roman"/>
          <w:b/>
        </w:rPr>
        <w:t>IZJAVA PONUDNIKA</w:t>
      </w:r>
    </w:p>
    <w:p w:rsidR="00936AFA" w:rsidRDefault="00514650" w:rsidP="00514650">
      <w:pPr>
        <w:jc w:val="center"/>
        <w:rPr>
          <w:rFonts w:ascii="Times New Roman" w:hAnsi="Times New Roman"/>
          <w:b/>
          <w:bCs/>
          <w:sz w:val="20"/>
          <w:szCs w:val="20"/>
        </w:rPr>
      </w:pPr>
      <w:r w:rsidRPr="00514650">
        <w:rPr>
          <w:rFonts w:ascii="Times New Roman" w:hAnsi="Times New Roman"/>
          <w:b/>
          <w:bCs/>
          <w:sz w:val="20"/>
          <w:szCs w:val="20"/>
        </w:rPr>
        <w:t>»SARS-</w:t>
      </w:r>
      <w:proofErr w:type="spellStart"/>
      <w:r w:rsidRPr="00514650">
        <w:rPr>
          <w:rFonts w:ascii="Times New Roman" w:hAnsi="Times New Roman"/>
          <w:b/>
          <w:bCs/>
          <w:sz w:val="20"/>
          <w:szCs w:val="20"/>
        </w:rPr>
        <w:t>Cov</w:t>
      </w:r>
      <w:proofErr w:type="spellEnd"/>
      <w:r w:rsidRPr="00514650">
        <w:rPr>
          <w:rFonts w:ascii="Times New Roman" w:hAnsi="Times New Roman"/>
          <w:b/>
          <w:bCs/>
          <w:sz w:val="20"/>
          <w:szCs w:val="20"/>
        </w:rPr>
        <w:t>-2 testi po sklopih«</w:t>
      </w:r>
    </w:p>
    <w:p w:rsidR="00514650" w:rsidRPr="00620129" w:rsidRDefault="00514650" w:rsidP="00514650">
      <w:pPr>
        <w:jc w:val="center"/>
        <w:rPr>
          <w:rFonts w:ascii="Times New Roman" w:hAnsi="Times New Roman"/>
          <w:b/>
          <w:bCs/>
          <w:sz w:val="20"/>
          <w:szCs w:val="20"/>
        </w:rPr>
      </w:pPr>
    </w:p>
    <w:p w:rsidR="00936AFA" w:rsidRPr="00F711DF" w:rsidRDefault="00936AFA" w:rsidP="00936AFA">
      <w:pPr>
        <w:pStyle w:val="Telobesedila"/>
        <w:rPr>
          <w:sz w:val="22"/>
          <w:szCs w:val="22"/>
        </w:rPr>
      </w:pPr>
      <w:r w:rsidRPr="009F1E19">
        <w:rPr>
          <w:sz w:val="22"/>
          <w:szCs w:val="22"/>
        </w:rPr>
        <w:t>Izjavljamo, da izpolnjujemo naslednje pogoje</w:t>
      </w:r>
      <w:r>
        <w:rPr>
          <w:sz w:val="22"/>
          <w:szCs w:val="22"/>
        </w:rPr>
        <w:t xml:space="preserve"> v okviru objavljenega razpisa:</w:t>
      </w:r>
    </w:p>
    <w:p w:rsidR="00936AFA" w:rsidRPr="00620129" w:rsidRDefault="00936AFA" w:rsidP="007B4AAB">
      <w:pPr>
        <w:pStyle w:val="Odstavekseznama"/>
        <w:numPr>
          <w:ilvl w:val="0"/>
          <w:numId w:val="20"/>
        </w:numPr>
        <w:jc w:val="both"/>
        <w:rPr>
          <w:rFonts w:ascii="Times New Roman" w:hAnsi="Times New Roman"/>
          <w:sz w:val="20"/>
          <w:szCs w:val="20"/>
        </w:rPr>
      </w:pPr>
      <w:r w:rsidRPr="00620129">
        <w:rPr>
          <w:rFonts w:ascii="Times New Roman" w:hAnsi="Times New Roman"/>
          <w:sz w:val="20"/>
          <w:szCs w:val="20"/>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936AFA" w:rsidRPr="00620129" w:rsidRDefault="00936AFA" w:rsidP="007B4AAB">
      <w:pPr>
        <w:pStyle w:val="Odstavekseznama"/>
        <w:numPr>
          <w:ilvl w:val="0"/>
          <w:numId w:val="20"/>
        </w:numPr>
        <w:jc w:val="both"/>
        <w:rPr>
          <w:rFonts w:ascii="Times New Roman" w:hAnsi="Times New Roman"/>
          <w:sz w:val="20"/>
          <w:szCs w:val="20"/>
        </w:rPr>
      </w:pPr>
      <w:r w:rsidRPr="00620129">
        <w:rPr>
          <w:rFonts w:ascii="Times New Roman" w:hAnsi="Times New Roman"/>
          <w:sz w:val="20"/>
          <w:szCs w:val="20"/>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36AFA" w:rsidRPr="00620129" w:rsidRDefault="00936AFA" w:rsidP="007B4AAB">
      <w:pPr>
        <w:pStyle w:val="Odstavekseznama"/>
        <w:numPr>
          <w:ilvl w:val="0"/>
          <w:numId w:val="20"/>
        </w:numPr>
        <w:jc w:val="both"/>
        <w:rPr>
          <w:rFonts w:ascii="Times New Roman" w:hAnsi="Times New Roman"/>
          <w:sz w:val="20"/>
          <w:szCs w:val="20"/>
        </w:rPr>
      </w:pPr>
      <w:r w:rsidRPr="00620129">
        <w:rPr>
          <w:rFonts w:ascii="Times New Roman" w:hAnsi="Times New Roman"/>
          <w:sz w:val="20"/>
          <w:szCs w:val="20"/>
        </w:rPr>
        <w:t>Imamo na dan oddaje ponudbe ali prijave predložene vse obračune davčnih odtegljajev za dohodke iz delovnega razmerja za obdobje zadnjih petih let do dne oddaje ponudbe ali prijave.</w:t>
      </w:r>
    </w:p>
    <w:p w:rsidR="00936AFA" w:rsidRPr="00620129" w:rsidRDefault="00936AFA" w:rsidP="007B4AAB">
      <w:pPr>
        <w:pStyle w:val="Odstavekseznama"/>
        <w:numPr>
          <w:ilvl w:val="0"/>
          <w:numId w:val="20"/>
        </w:numPr>
        <w:jc w:val="both"/>
        <w:rPr>
          <w:rFonts w:ascii="Times New Roman" w:hAnsi="Times New Roman"/>
          <w:sz w:val="20"/>
          <w:szCs w:val="20"/>
        </w:rPr>
      </w:pPr>
      <w:r w:rsidRPr="00620129">
        <w:rPr>
          <w:rFonts w:ascii="Times New Roman" w:hAnsi="Times New Roman"/>
          <w:sz w:val="20"/>
          <w:szCs w:val="20"/>
        </w:rPr>
        <w:t>Zagotavljamo, da:</w:t>
      </w:r>
    </w:p>
    <w:p w:rsidR="00936AFA" w:rsidRPr="00620129" w:rsidRDefault="00936AFA" w:rsidP="007B4AAB">
      <w:pPr>
        <w:pStyle w:val="Odstavekseznama"/>
        <w:numPr>
          <w:ilvl w:val="0"/>
          <w:numId w:val="21"/>
        </w:numPr>
        <w:jc w:val="both"/>
        <w:rPr>
          <w:rFonts w:ascii="Times New Roman" w:hAnsi="Times New Roman"/>
          <w:sz w:val="20"/>
          <w:szCs w:val="20"/>
        </w:rPr>
      </w:pPr>
      <w:r w:rsidRPr="00620129">
        <w:rPr>
          <w:rFonts w:ascii="Times New Roman" w:hAnsi="Times New Roman"/>
          <w:sz w:val="20"/>
          <w:szCs w:val="20"/>
        </w:rPr>
        <w:t>ne kršimo obveznosti iz drugega odstavka 3. člena ZJN-3 (obveznosti na področju okoljskega, socialnega in delovnega prava);</w:t>
      </w:r>
    </w:p>
    <w:p w:rsidR="00936AFA" w:rsidRPr="00620129" w:rsidRDefault="00936AFA" w:rsidP="007B4AAB">
      <w:pPr>
        <w:pStyle w:val="Odstavekseznama"/>
        <w:numPr>
          <w:ilvl w:val="0"/>
          <w:numId w:val="21"/>
        </w:numPr>
        <w:jc w:val="both"/>
        <w:rPr>
          <w:rFonts w:ascii="Times New Roman" w:hAnsi="Times New Roman"/>
          <w:sz w:val="20"/>
          <w:szCs w:val="20"/>
        </w:rPr>
      </w:pPr>
      <w:r w:rsidRPr="00620129">
        <w:rPr>
          <w:rFonts w:ascii="Times New Roman" w:hAnsi="Times New Roman"/>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936AFA" w:rsidRPr="00620129" w:rsidRDefault="00936AFA" w:rsidP="007B4AAB">
      <w:pPr>
        <w:pStyle w:val="Odstavekseznama"/>
        <w:numPr>
          <w:ilvl w:val="0"/>
          <w:numId w:val="21"/>
        </w:numPr>
        <w:jc w:val="both"/>
        <w:rPr>
          <w:rFonts w:ascii="Times New Roman" w:hAnsi="Times New Roman"/>
          <w:sz w:val="20"/>
          <w:szCs w:val="20"/>
        </w:rPr>
      </w:pPr>
      <w:r w:rsidRPr="00620129">
        <w:rPr>
          <w:rFonts w:ascii="Times New Roman" w:hAnsi="Times New Roman"/>
          <w:sz w:val="20"/>
          <w:szCs w:val="20"/>
        </w:rPr>
        <w:t>če izkrivljanja konkurence zaradi predhodnega sodelovanja gospodarskih subjektov pri pripravi postopka javnega naročila v skladu s 65. členom ZJN-3 ni mogoče učinkovito odpraviti z drugimi, blažjimi ukrepi;</w:t>
      </w:r>
    </w:p>
    <w:p w:rsidR="00936AFA" w:rsidRPr="00620129" w:rsidRDefault="00936AFA" w:rsidP="007B4AAB">
      <w:pPr>
        <w:pStyle w:val="Odstavekseznama"/>
        <w:numPr>
          <w:ilvl w:val="0"/>
          <w:numId w:val="21"/>
        </w:numPr>
        <w:jc w:val="both"/>
        <w:rPr>
          <w:rFonts w:ascii="Times New Roman" w:hAnsi="Times New Roman"/>
          <w:sz w:val="20"/>
          <w:szCs w:val="20"/>
        </w:rPr>
      </w:pPr>
      <w:r w:rsidRPr="00620129">
        <w:rPr>
          <w:rFonts w:ascii="Times New Roman" w:hAnsi="Times New Roman"/>
          <w:sz w:val="20"/>
          <w:szCs w:val="20"/>
        </w:rPr>
        <w:t>nismo zagrešili hujšo kršitev poklicnih pravil, zaradi česar je omajana naša integriteta;</w:t>
      </w:r>
    </w:p>
    <w:p w:rsidR="00936AFA" w:rsidRPr="00620129" w:rsidRDefault="00936AFA" w:rsidP="007B4AAB">
      <w:pPr>
        <w:pStyle w:val="Odstavekseznama"/>
        <w:numPr>
          <w:ilvl w:val="0"/>
          <w:numId w:val="21"/>
        </w:numPr>
        <w:jc w:val="both"/>
        <w:rPr>
          <w:rFonts w:ascii="Times New Roman" w:hAnsi="Times New Roman"/>
          <w:sz w:val="20"/>
          <w:szCs w:val="20"/>
        </w:rPr>
      </w:pPr>
      <w:r w:rsidRPr="00620129">
        <w:rPr>
          <w:rFonts w:ascii="Times New Roman" w:hAnsi="Times New Roman"/>
          <w:sz w:val="20"/>
          <w:szCs w:val="20"/>
        </w:rPr>
        <w:t>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936AFA" w:rsidRPr="00620129" w:rsidRDefault="00936AFA" w:rsidP="007B4AAB">
      <w:pPr>
        <w:pStyle w:val="Odstavekseznama"/>
        <w:numPr>
          <w:ilvl w:val="0"/>
          <w:numId w:val="20"/>
        </w:numPr>
        <w:jc w:val="both"/>
        <w:rPr>
          <w:rFonts w:ascii="Times New Roman" w:hAnsi="Times New Roman"/>
          <w:sz w:val="20"/>
          <w:szCs w:val="20"/>
        </w:rPr>
      </w:pPr>
      <w:r w:rsidRPr="00620129">
        <w:rPr>
          <w:rFonts w:ascii="Times New Roman" w:hAnsi="Times New Roman"/>
          <w:sz w:val="20"/>
          <w:szCs w:val="20"/>
        </w:rPr>
        <w:t xml:space="preserve">Na dan, ko poteče rok za oddajo ponudb ali prijav, nismo uvrščeni v evidenco gospodarskih subjektov z negativnimi referencami iz 110. člena ZJN-3. </w:t>
      </w:r>
    </w:p>
    <w:p w:rsidR="00936AFA" w:rsidRPr="00620129" w:rsidRDefault="00936AFA" w:rsidP="007B4AAB">
      <w:pPr>
        <w:pStyle w:val="Odstavekseznama"/>
        <w:numPr>
          <w:ilvl w:val="0"/>
          <w:numId w:val="20"/>
        </w:numPr>
        <w:jc w:val="both"/>
        <w:rPr>
          <w:rFonts w:ascii="Times New Roman" w:hAnsi="Times New Roman"/>
          <w:sz w:val="20"/>
          <w:szCs w:val="20"/>
        </w:rPr>
      </w:pPr>
      <w:r w:rsidRPr="00620129">
        <w:rPr>
          <w:rFonts w:ascii="Times New Roman" w:hAnsi="Times New Roman"/>
          <w:sz w:val="20"/>
          <w:szCs w:val="20"/>
        </w:rPr>
        <w:t>V zadnjih treh letih pred potekom roka za oddajo ponudb, nam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36AFA" w:rsidRPr="00620129" w:rsidRDefault="00936AFA" w:rsidP="007B4AAB">
      <w:pPr>
        <w:pStyle w:val="Odstavekseznama"/>
        <w:numPr>
          <w:ilvl w:val="0"/>
          <w:numId w:val="20"/>
        </w:numPr>
        <w:jc w:val="both"/>
        <w:rPr>
          <w:rFonts w:ascii="Times New Roman" w:hAnsi="Times New Roman"/>
          <w:sz w:val="20"/>
          <w:szCs w:val="20"/>
        </w:rPr>
      </w:pPr>
      <w:r w:rsidRPr="00620129">
        <w:rPr>
          <w:rFonts w:ascii="Times New Roman" w:hAnsi="Times New Roman"/>
          <w:sz w:val="20"/>
          <w:szCs w:val="20"/>
        </w:rPr>
        <w:t>Vpisani smo v poslovni register: gospodarski subjekt je registriran za opravljanje dejavnosti, ki je predmet tega javnega naročila.</w:t>
      </w:r>
    </w:p>
    <w:p w:rsidR="00936AFA" w:rsidRPr="00620129" w:rsidRDefault="00936AFA" w:rsidP="007B4AAB">
      <w:pPr>
        <w:pStyle w:val="Odstavekseznama"/>
        <w:numPr>
          <w:ilvl w:val="0"/>
          <w:numId w:val="20"/>
        </w:numPr>
        <w:jc w:val="both"/>
        <w:rPr>
          <w:rFonts w:ascii="Times New Roman" w:hAnsi="Times New Roman"/>
          <w:sz w:val="20"/>
          <w:szCs w:val="20"/>
        </w:rPr>
      </w:pPr>
      <w:r w:rsidRPr="00620129">
        <w:rPr>
          <w:rFonts w:ascii="Times New Roman" w:hAnsi="Times New Roman"/>
          <w:sz w:val="20"/>
          <w:szCs w:val="20"/>
        </w:rPr>
        <w:t xml:space="preserve">Naši transakcijski račun(i) v preteklih 6 mesecih ni(so) bil(i) blokiran(i) oz. število dni neporavnanih obveznosti v preteklih 6 mesecih je enako 0, od dneva objave tega javnega naročila. </w:t>
      </w:r>
    </w:p>
    <w:p w:rsidR="00936AFA" w:rsidRPr="00E74F6C" w:rsidRDefault="005169D6" w:rsidP="007B4AAB">
      <w:pPr>
        <w:pStyle w:val="Odstavekseznama"/>
        <w:numPr>
          <w:ilvl w:val="0"/>
          <w:numId w:val="20"/>
        </w:numPr>
        <w:jc w:val="both"/>
        <w:rPr>
          <w:rFonts w:ascii="Times New Roman" w:hAnsi="Times New Roman"/>
          <w:sz w:val="20"/>
          <w:szCs w:val="20"/>
        </w:rPr>
      </w:pPr>
      <w:r>
        <w:rPr>
          <w:rFonts w:ascii="Times New Roman" w:hAnsi="Times New Roman"/>
          <w:sz w:val="20"/>
          <w:szCs w:val="20"/>
        </w:rPr>
        <w:t xml:space="preserve">Zagotavljamo dobavni rok </w:t>
      </w:r>
      <w:r w:rsidR="000C4223">
        <w:rPr>
          <w:rFonts w:ascii="Times New Roman" w:hAnsi="Times New Roman"/>
          <w:sz w:val="20"/>
          <w:szCs w:val="20"/>
        </w:rPr>
        <w:t xml:space="preserve">za opremo </w:t>
      </w:r>
      <w:r>
        <w:rPr>
          <w:rFonts w:ascii="Times New Roman" w:hAnsi="Times New Roman"/>
          <w:sz w:val="20"/>
          <w:szCs w:val="20"/>
        </w:rPr>
        <w:t>v 3</w:t>
      </w:r>
      <w:r w:rsidR="00936AFA" w:rsidRPr="00E74F6C">
        <w:rPr>
          <w:rFonts w:ascii="Times New Roman" w:hAnsi="Times New Roman"/>
          <w:sz w:val="20"/>
          <w:szCs w:val="20"/>
        </w:rPr>
        <w:t>0 dneh</w:t>
      </w:r>
      <w:r w:rsidR="000C4223">
        <w:rPr>
          <w:rFonts w:ascii="Times New Roman" w:hAnsi="Times New Roman"/>
          <w:sz w:val="20"/>
          <w:szCs w:val="20"/>
        </w:rPr>
        <w:t xml:space="preserve"> in 2 delovna dni za potrošni material, </w:t>
      </w:r>
      <w:proofErr w:type="spellStart"/>
      <w:r w:rsidR="000C4223">
        <w:rPr>
          <w:rFonts w:ascii="Times New Roman" w:hAnsi="Times New Roman"/>
          <w:sz w:val="20"/>
          <w:szCs w:val="20"/>
        </w:rPr>
        <w:t>sukcesivne</w:t>
      </w:r>
      <w:proofErr w:type="spellEnd"/>
      <w:r w:rsidR="000C4223">
        <w:rPr>
          <w:rFonts w:ascii="Times New Roman" w:hAnsi="Times New Roman"/>
          <w:sz w:val="20"/>
          <w:szCs w:val="20"/>
        </w:rPr>
        <w:t xml:space="preserve"> dobave</w:t>
      </w:r>
      <w:r w:rsidR="00936AFA" w:rsidRPr="00E74F6C">
        <w:rPr>
          <w:rFonts w:ascii="Times New Roman" w:hAnsi="Times New Roman"/>
          <w:sz w:val="20"/>
          <w:szCs w:val="20"/>
        </w:rPr>
        <w:t>.</w:t>
      </w:r>
    </w:p>
    <w:p w:rsidR="00936AFA" w:rsidRPr="00E74F6C" w:rsidRDefault="00936AFA" w:rsidP="007B4AAB">
      <w:pPr>
        <w:pStyle w:val="Odstavekseznama"/>
        <w:numPr>
          <w:ilvl w:val="0"/>
          <w:numId w:val="20"/>
        </w:numPr>
        <w:jc w:val="both"/>
        <w:rPr>
          <w:rFonts w:ascii="Times New Roman" w:hAnsi="Times New Roman"/>
          <w:sz w:val="20"/>
          <w:szCs w:val="20"/>
        </w:rPr>
      </w:pPr>
      <w:r w:rsidRPr="00E74F6C">
        <w:rPr>
          <w:rFonts w:ascii="Times New Roman" w:hAnsi="Times New Roman"/>
          <w:sz w:val="20"/>
          <w:szCs w:val="20"/>
        </w:rPr>
        <w:t xml:space="preserve">Zagotavljamo plačilni rok </w:t>
      </w:r>
      <w:r w:rsidRPr="00535169">
        <w:rPr>
          <w:rFonts w:ascii="Times New Roman" w:hAnsi="Times New Roman"/>
          <w:sz w:val="20"/>
          <w:szCs w:val="20"/>
        </w:rPr>
        <w:t xml:space="preserve">v </w:t>
      </w:r>
      <w:r>
        <w:rPr>
          <w:rFonts w:ascii="Times New Roman" w:hAnsi="Times New Roman"/>
          <w:sz w:val="20"/>
          <w:szCs w:val="20"/>
        </w:rPr>
        <w:t>60 dneh od uspešno opravljene primopredaje</w:t>
      </w:r>
      <w:r w:rsidR="000C4223">
        <w:rPr>
          <w:rFonts w:ascii="Times New Roman" w:hAnsi="Times New Roman"/>
          <w:sz w:val="20"/>
          <w:szCs w:val="20"/>
        </w:rPr>
        <w:t xml:space="preserve"> oz. </w:t>
      </w:r>
      <w:proofErr w:type="spellStart"/>
      <w:r w:rsidR="000C4223">
        <w:rPr>
          <w:rFonts w:ascii="Times New Roman" w:hAnsi="Times New Roman"/>
          <w:sz w:val="20"/>
          <w:szCs w:val="20"/>
        </w:rPr>
        <w:t>sukcesivni</w:t>
      </w:r>
      <w:proofErr w:type="spellEnd"/>
      <w:r w:rsidR="000C4223">
        <w:rPr>
          <w:rFonts w:ascii="Times New Roman" w:hAnsi="Times New Roman"/>
          <w:sz w:val="20"/>
          <w:szCs w:val="20"/>
        </w:rPr>
        <w:t xml:space="preserve"> dobav material in opravljenih storitev preventivnega vzdrževanja</w:t>
      </w:r>
      <w:r>
        <w:rPr>
          <w:rFonts w:ascii="Times New Roman" w:hAnsi="Times New Roman"/>
          <w:sz w:val="20"/>
          <w:szCs w:val="20"/>
        </w:rPr>
        <w:t>.</w:t>
      </w:r>
    </w:p>
    <w:p w:rsidR="00936AFA" w:rsidRPr="00E74F6C" w:rsidRDefault="00936AFA" w:rsidP="007B4AAB">
      <w:pPr>
        <w:pStyle w:val="Odstavekseznama"/>
        <w:numPr>
          <w:ilvl w:val="0"/>
          <w:numId w:val="20"/>
        </w:numPr>
        <w:jc w:val="both"/>
        <w:rPr>
          <w:rFonts w:ascii="Times New Roman" w:hAnsi="Times New Roman"/>
          <w:sz w:val="20"/>
          <w:szCs w:val="20"/>
        </w:rPr>
      </w:pPr>
      <w:r w:rsidRPr="00E74F6C">
        <w:rPr>
          <w:rFonts w:ascii="Times New Roman" w:hAnsi="Times New Roman"/>
          <w:sz w:val="20"/>
          <w:szCs w:val="20"/>
        </w:rPr>
        <w:t>Zagotavljamo garancijski rok 24 mesecev od primopredaje opreme.</w:t>
      </w:r>
    </w:p>
    <w:p w:rsidR="00936AFA" w:rsidRPr="00E74F6C" w:rsidRDefault="00936AFA" w:rsidP="007B4AAB">
      <w:pPr>
        <w:pStyle w:val="Odstavekseznama"/>
        <w:numPr>
          <w:ilvl w:val="0"/>
          <w:numId w:val="20"/>
        </w:numPr>
        <w:jc w:val="both"/>
        <w:rPr>
          <w:rFonts w:ascii="Times New Roman" w:hAnsi="Times New Roman"/>
          <w:sz w:val="20"/>
          <w:szCs w:val="20"/>
        </w:rPr>
      </w:pPr>
      <w:r w:rsidRPr="00E74F6C">
        <w:rPr>
          <w:rFonts w:ascii="Times New Roman" w:hAnsi="Times New Roman"/>
          <w:sz w:val="20"/>
          <w:szCs w:val="20"/>
        </w:rPr>
        <w:t xml:space="preserve">Imamo ustrezno usposobljen </w:t>
      </w:r>
      <w:r>
        <w:rPr>
          <w:rFonts w:ascii="Times New Roman" w:hAnsi="Times New Roman"/>
          <w:sz w:val="20"/>
          <w:szCs w:val="20"/>
        </w:rPr>
        <w:t xml:space="preserve">servisni </w:t>
      </w:r>
      <w:r w:rsidRPr="00E74F6C">
        <w:rPr>
          <w:rFonts w:ascii="Times New Roman" w:hAnsi="Times New Roman"/>
          <w:sz w:val="20"/>
          <w:szCs w:val="20"/>
        </w:rPr>
        <w:t xml:space="preserve">kader za vso ponujeno opremo in pooblastilo proizvajalca. </w:t>
      </w:r>
    </w:p>
    <w:p w:rsidR="00936AFA" w:rsidRPr="00E74F6C" w:rsidRDefault="00936AFA" w:rsidP="007B4AAB">
      <w:pPr>
        <w:pStyle w:val="Odstavekseznama"/>
        <w:numPr>
          <w:ilvl w:val="0"/>
          <w:numId w:val="20"/>
        </w:numPr>
        <w:jc w:val="both"/>
        <w:rPr>
          <w:rFonts w:ascii="Times New Roman" w:hAnsi="Times New Roman"/>
          <w:sz w:val="20"/>
          <w:szCs w:val="20"/>
        </w:rPr>
      </w:pPr>
      <w:r w:rsidRPr="00E74F6C">
        <w:rPr>
          <w:rFonts w:ascii="Times New Roman" w:hAnsi="Times New Roman"/>
          <w:sz w:val="20"/>
          <w:szCs w:val="20"/>
        </w:rPr>
        <w:t>Vpisani smo v register dobaviteljev medicinskih pripomočkov pri Agenciji RS za zdravila in medicinske pripomočke - kopija</w:t>
      </w:r>
    </w:p>
    <w:p w:rsidR="00936AFA" w:rsidRPr="00C5696B" w:rsidRDefault="00936AFA" w:rsidP="00936AFA">
      <w:pPr>
        <w:pStyle w:val="Odstavekseznama"/>
        <w:ind w:left="720"/>
        <w:jc w:val="both"/>
        <w:rPr>
          <w:rFonts w:ascii="Times New Roman" w:hAnsi="Times New Roman"/>
          <w:sz w:val="22"/>
          <w:szCs w:val="22"/>
        </w:rPr>
      </w:pPr>
      <w:r w:rsidRPr="00C5696B">
        <w:rPr>
          <w:rFonts w:ascii="Times New Roman" w:hAnsi="Times New Roman"/>
          <w:i/>
          <w:color w:val="000000"/>
          <w:sz w:val="18"/>
          <w:szCs w:val="18"/>
        </w:rPr>
        <w:t xml:space="preserve"> (pogoje mora izpolnjevati vsak gospodarski subjekt, ki bo vključen v izvedbo javnega naročila)</w:t>
      </w:r>
    </w:p>
    <w:p w:rsidR="00936AFA" w:rsidRDefault="00936AFA" w:rsidP="00936AFA">
      <w:pPr>
        <w:widowControl w:val="0"/>
        <w:tabs>
          <w:tab w:val="left" w:pos="4395"/>
        </w:tabs>
        <w:jc w:val="both"/>
        <w:rPr>
          <w:rFonts w:ascii="Times New Roman" w:hAnsi="Times New Roman"/>
        </w:rPr>
      </w:pPr>
    </w:p>
    <w:p w:rsidR="00936AFA" w:rsidRDefault="00936AFA" w:rsidP="00936AFA">
      <w:pPr>
        <w:widowControl w:val="0"/>
        <w:tabs>
          <w:tab w:val="left" w:pos="4395"/>
        </w:tabs>
        <w:jc w:val="both"/>
        <w:rPr>
          <w:rFonts w:ascii="Times New Roman" w:hAnsi="Times New Roman"/>
        </w:rPr>
      </w:pPr>
    </w:p>
    <w:p w:rsidR="00936AFA" w:rsidRDefault="00936AFA" w:rsidP="00936AFA">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936AFA" w:rsidRDefault="00936AFA" w:rsidP="00936AFA">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936AFA" w:rsidRDefault="00936AFA" w:rsidP="00936AFA">
      <w:pPr>
        <w:autoSpaceDE w:val="0"/>
        <w:autoSpaceDN w:val="0"/>
        <w:adjustRightInd w:val="0"/>
        <w:jc w:val="both"/>
        <w:rPr>
          <w:rFonts w:ascii="Times New Roman" w:hAnsi="Times New Roman"/>
        </w:rPr>
      </w:pPr>
    </w:p>
    <w:p w:rsidR="00586B94" w:rsidRDefault="00586B94"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36AFA" w:rsidRDefault="00936AFA" w:rsidP="00435091">
      <w:pPr>
        <w:widowControl w:val="0"/>
        <w:jc w:val="both"/>
        <w:rPr>
          <w:rFonts w:ascii="Times New Roman" w:hAnsi="Times New Roman"/>
        </w:rPr>
      </w:pPr>
    </w:p>
    <w:p w:rsidR="00D119A9" w:rsidRDefault="00D119A9" w:rsidP="00435091">
      <w:pPr>
        <w:widowControl w:val="0"/>
        <w:jc w:val="both"/>
        <w:rPr>
          <w:rFonts w:ascii="Times New Roman" w:hAnsi="Times New Roman"/>
        </w:rPr>
      </w:pPr>
    </w:p>
    <w:p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4</w:t>
      </w:r>
      <w:r w:rsidR="00936AFA">
        <w:rPr>
          <w:rFonts w:ascii="Times New Roman" w:hAnsi="Times New Roman"/>
          <w:i/>
          <w:szCs w:val="20"/>
        </w:rPr>
        <w:t>a</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0D6C81">
        <w:rPr>
          <w:rFonts w:ascii="Times New Roman" w:hAnsi="Times New Roman"/>
          <w:b/>
          <w:szCs w:val="20"/>
        </w:rPr>
        <w:t>JNMV3</w:t>
      </w:r>
      <w:r w:rsidR="0033604B">
        <w:rPr>
          <w:rFonts w:ascii="Times New Roman" w:hAnsi="Times New Roman"/>
          <w:b/>
          <w:szCs w:val="20"/>
        </w:rPr>
        <w:t>7/2022</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0D6C81">
        <w:rPr>
          <w:rFonts w:ascii="Times New Roman" w:hAnsi="Times New Roman"/>
          <w:b/>
          <w:szCs w:val="20"/>
        </w:rPr>
        <w:t>julij</w:t>
      </w:r>
      <w:r w:rsidR="00D40A3F">
        <w:rPr>
          <w:rFonts w:ascii="Times New Roman" w:hAnsi="Times New Roman"/>
          <w:b/>
          <w:szCs w:val="20"/>
        </w:rPr>
        <w:t xml:space="preserve"> 2022</w:t>
      </w:r>
    </w:p>
    <w:p w:rsidR="00112E71" w:rsidRPr="00B70D94" w:rsidRDefault="00112E71" w:rsidP="00112E71">
      <w:pPr>
        <w:autoSpaceDE w:val="0"/>
        <w:autoSpaceDN w:val="0"/>
        <w:adjustRightInd w:val="0"/>
        <w:rPr>
          <w:rFonts w:ascii="Times New Roman" w:hAnsi="Times New Roman"/>
          <w:b/>
        </w:rPr>
      </w:pPr>
    </w:p>
    <w:p w:rsidR="00112E71" w:rsidRPr="00951FE4" w:rsidRDefault="00112E71" w:rsidP="00112E71">
      <w:pPr>
        <w:jc w:val="both"/>
        <w:rPr>
          <w:rFonts w:ascii="Times New Roman" w:hAnsi="Times New Roman"/>
          <w:color w:val="000000"/>
        </w:rPr>
      </w:pPr>
      <w:r w:rsidRPr="00951FE4">
        <w:rPr>
          <w:rFonts w:ascii="Times New Roman" w:hAnsi="Times New Roman"/>
        </w:rPr>
        <w:t>Z</w:t>
      </w:r>
      <w:r w:rsidRPr="00951FE4">
        <w:rPr>
          <w:rFonts w:ascii="Times New Roman" w:hAnsi="Times New Roman"/>
          <w:color w:val="000000"/>
        </w:rPr>
        <w:t xml:space="preserve">aradi zagotovitve transparentnosti posla in preprečitve korupcijskih tveganj pri sklepanju poslov v skladu s 6. odstavkom 14. </w:t>
      </w:r>
      <w:r w:rsidRPr="00951FE4">
        <w:rPr>
          <w:rFonts w:ascii="Times New Roman" w:hAnsi="Times New Roman"/>
        </w:rPr>
        <w:t xml:space="preserve">člena </w:t>
      </w:r>
      <w:proofErr w:type="spellStart"/>
      <w:r w:rsidRPr="00951FE4">
        <w:rPr>
          <w:rFonts w:ascii="Times New Roman" w:hAnsi="Times New Roman"/>
        </w:rPr>
        <w:t>ZintPK</w:t>
      </w:r>
      <w:proofErr w:type="spellEnd"/>
      <w:r w:rsidRPr="00951FE4">
        <w:rPr>
          <w:rFonts w:ascii="Times New Roman" w:hAnsi="Times New Roman"/>
        </w:rPr>
        <w:t xml:space="preserve"> (Uradni list RS, št. 45/10, 26/11 in 43/11) ter 13. in 14. odstavkom 71. člena ZJN-3</w:t>
      </w:r>
      <w:r w:rsidRPr="00951FE4">
        <w:rPr>
          <w:rFonts w:ascii="Times New Roman" w:hAnsi="Times New Roman"/>
          <w:color w:val="000000"/>
        </w:rPr>
        <w:t xml:space="preserve">, kot zakoniti zastopnik ponudnika (samostojni ponudnik/vsak partner v skupni ponudbi) v postopku oddaje naročila št. </w:t>
      </w:r>
      <w:r w:rsidR="00E80A44">
        <w:rPr>
          <w:rFonts w:ascii="Times New Roman" w:hAnsi="Times New Roman"/>
        </w:rPr>
        <w:t>JNMV07/2022</w:t>
      </w:r>
      <w:r w:rsidR="00975C92">
        <w:rPr>
          <w:rFonts w:ascii="Times New Roman" w:hAnsi="Times New Roman"/>
          <w:color w:val="000000"/>
        </w:rPr>
        <w:t>, katerega predmet so</w:t>
      </w:r>
      <w:r w:rsidRPr="00951FE4">
        <w:rPr>
          <w:rFonts w:ascii="Times New Roman" w:hAnsi="Times New Roman"/>
          <w:color w:val="000000"/>
        </w:rPr>
        <w:t xml:space="preserve"> </w:t>
      </w:r>
      <w:r w:rsidR="00975C92" w:rsidRPr="00975C92">
        <w:rPr>
          <w:rFonts w:ascii="Times New Roman" w:hAnsi="Times New Roman"/>
          <w:b/>
          <w:color w:val="000000"/>
        </w:rPr>
        <w:t>»SARS-</w:t>
      </w:r>
      <w:proofErr w:type="spellStart"/>
      <w:r w:rsidR="00975C92" w:rsidRPr="00975C92">
        <w:rPr>
          <w:rFonts w:ascii="Times New Roman" w:hAnsi="Times New Roman"/>
          <w:b/>
          <w:color w:val="000000"/>
        </w:rPr>
        <w:t>Cov</w:t>
      </w:r>
      <w:proofErr w:type="spellEnd"/>
      <w:r w:rsidR="00975C92" w:rsidRPr="00975C92">
        <w:rPr>
          <w:rFonts w:ascii="Times New Roman" w:hAnsi="Times New Roman"/>
          <w:b/>
          <w:color w:val="000000"/>
        </w:rPr>
        <w:t>-2 testi po sklopih</w:t>
      </w:r>
      <w:r w:rsidRPr="00975C92">
        <w:rPr>
          <w:rFonts w:ascii="Times New Roman" w:hAnsi="Times New Roman"/>
          <w:b/>
        </w:rPr>
        <w:t>«</w:t>
      </w:r>
      <w:r w:rsidRPr="00951FE4">
        <w:rPr>
          <w:rFonts w:ascii="Times New Roman" w:hAnsi="Times New Roman"/>
        </w:rPr>
        <w:t xml:space="preserve"> </w:t>
      </w:r>
      <w:r w:rsidRPr="00951FE4">
        <w:rPr>
          <w:rFonts w:ascii="Times New Roman" w:hAnsi="Times New Roman"/>
          <w:color w:val="000000"/>
        </w:rPr>
        <w:t>podajam naslednjo</w:t>
      </w:r>
    </w:p>
    <w:p w:rsidR="00112E71" w:rsidRDefault="00112E71" w:rsidP="00112E71">
      <w:pPr>
        <w:rPr>
          <w:rFonts w:ascii="Times New Roman" w:hAnsi="Times New Roman"/>
          <w:color w:val="000000"/>
        </w:rPr>
      </w:pPr>
    </w:p>
    <w:p w:rsidR="00112E71" w:rsidRPr="00951FE4" w:rsidRDefault="00112E71" w:rsidP="00112E71">
      <w:pPr>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IZJAVO O UDELEŽBI FIZIČNIH IN PRAVNIH OSEB V LASTNIŠTVU PONUDNIKA</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PONUDNIKU:</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podatke o pravni osebi zasebnega ali javnega prava, fizični osebi – samostojnem podjetniku posamezniku, društvu, združenju, …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(naziv in naslov ponudnika)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(matična številka)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(davčna številka)</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UDELEŽBA FIZIČNIH IN PRAVNIH OSEB V LASTNIŠTVU PONUDNIKA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je potrebno naslednje podatke o udeležbi fizičnih in pravnih oseb v lastništvu ponudnika: </w:t>
      </w:r>
    </w:p>
    <w:p w:rsidR="00112E71" w:rsidRPr="00951FE4" w:rsidRDefault="00112E71" w:rsidP="007B4AAB">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112E71" w:rsidRPr="00951FE4" w:rsidRDefault="00112E71" w:rsidP="007B4AAB">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951FE4" w:rsidRDefault="00112E71" w:rsidP="00112E71">
      <w:pPr>
        <w:autoSpaceDE w:val="0"/>
        <w:autoSpaceDN w:val="0"/>
        <w:adjustRightInd w:val="0"/>
        <w:rPr>
          <w:rFonts w:ascii="Times New Roman" w:hAnsi="Times New Roman"/>
          <w:color w:val="000000"/>
          <w:lang w:eastAsia="en-US"/>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TIHIH DRUŽBENIKIH</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so udeleženci v lastništvu ponudnika tihi družbeniki,  je za vsakega od tihih družbenikov potrebno vpisati naslednje podatke: </w:t>
      </w:r>
    </w:p>
    <w:p w:rsidR="00112E71" w:rsidRPr="00951FE4" w:rsidRDefault="00112E71" w:rsidP="007B4AAB">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112E71" w:rsidRPr="00951FE4" w:rsidRDefault="00112E71" w:rsidP="007B4AAB">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tihe družbenike, ne glede na delež lastništva.</w:t>
      </w:r>
    </w:p>
    <w:p w:rsidR="00112E71" w:rsidRPr="00951FE4" w:rsidRDefault="00112E71" w:rsidP="00112E71">
      <w:pPr>
        <w:pStyle w:val="Telobesedila3"/>
        <w:rPr>
          <w:color w:val="000000"/>
          <w:sz w:val="24"/>
        </w:rPr>
      </w:pPr>
      <w:r w:rsidRPr="00951FE4">
        <w:rPr>
          <w:color w:val="000000"/>
          <w:sz w:val="24"/>
        </w:rPr>
        <w:t xml:space="preserve">Tabelo izpolni ponudnik, v katerega lastništvu so udeleženi tihi družbeniki. </w:t>
      </w:r>
    </w:p>
    <w:p w:rsidR="00112E71"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rPr>
          <w:trHeight w:val="241"/>
        </w:trPr>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lastRenderedPageBreak/>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Default="00112E71" w:rsidP="00112E71">
      <w:pPr>
        <w:autoSpaceDE w:val="0"/>
        <w:autoSpaceDN w:val="0"/>
        <w:adjustRightInd w:val="0"/>
        <w:rPr>
          <w:rFonts w:ascii="Times New Roman" w:hAnsi="Times New Roman"/>
          <w:color w:val="000000"/>
          <w:lang w:eastAsia="en-US"/>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IZJAVA, DA NI TIHIH DRUŽBENIKOV</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v lastništvu ponudnika ni tihih družbenikov,  ponudnik poda naslednjo izjavo: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v lastništvu ponudnika </w:t>
      </w:r>
      <w:r w:rsidRPr="00951FE4">
        <w:rPr>
          <w:rFonts w:ascii="Times New Roman" w:hAnsi="Times New Roman"/>
          <w:i/>
          <w:iCs/>
          <w:color w:val="000000"/>
        </w:rPr>
        <w:t xml:space="preserve">(naziv in naslov ponudnika) </w:t>
      </w: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color w:val="000000"/>
        </w:rPr>
        <w:t>_______________________________</w:t>
      </w:r>
      <w:r>
        <w:rPr>
          <w:rFonts w:ascii="Times New Roman" w:hAnsi="Times New Roman"/>
          <w:color w:val="000000"/>
        </w:rPr>
        <w:t>___________________________</w:t>
      </w:r>
      <w:r w:rsidRPr="00951FE4">
        <w:rPr>
          <w:rFonts w:ascii="Times New Roman" w:hAnsi="Times New Roman"/>
          <w:b/>
          <w:bCs/>
          <w:color w:val="000000"/>
        </w:rPr>
        <w:t>ni tihih družbenikov.</w:t>
      </w:r>
    </w:p>
    <w:p w:rsidR="00112E71" w:rsidRDefault="00112E71" w:rsidP="00112E71">
      <w:pPr>
        <w:autoSpaceDE w:val="0"/>
        <w:autoSpaceDN w:val="0"/>
        <w:adjustRightInd w:val="0"/>
        <w:rPr>
          <w:rFonts w:ascii="Times New Roman" w:hAnsi="Times New Roman"/>
          <w:b/>
          <w:bCs/>
          <w:color w:val="000000"/>
        </w:rPr>
      </w:pP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POVEZANE DRUŽBE</w:t>
      </w:r>
    </w:p>
    <w:p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so s ponudnikom povezane družbe,  za katere se glede na določbe zakona, ki ureja gospodarske družbe šteje, da so povezane družbe s ponudnikom,  ponudnik izpolni spodnjo tabelo z naslednjimi podatki: </w:t>
      </w:r>
    </w:p>
    <w:p w:rsidR="00112E71" w:rsidRPr="00951FE4" w:rsidRDefault="00112E71" w:rsidP="007B4AAB">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naziv in naslov povezane družbe, </w:t>
      </w:r>
    </w:p>
    <w:p w:rsidR="00112E71" w:rsidRPr="00951FE4" w:rsidRDefault="00112E71" w:rsidP="007B4AAB">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vrsta povezave in/ali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pStyle w:val="Telobesedila3"/>
        <w:rPr>
          <w:i/>
          <w:iCs/>
          <w:color w:val="000000"/>
          <w:sz w:val="24"/>
        </w:rPr>
      </w:pPr>
      <w:r w:rsidRPr="00951FE4">
        <w:rPr>
          <w:color w:val="000000"/>
          <w:sz w:val="24"/>
        </w:rPr>
        <w:t>Podatke je potrebno vpisati za vse s ponudnikom povezane družbe.</w:t>
      </w:r>
      <w:r w:rsidRPr="00951FE4">
        <w:rPr>
          <w:i/>
          <w:iCs/>
          <w:color w:val="000000"/>
          <w:sz w:val="24"/>
        </w:rPr>
        <w:t xml:space="preserve"> </w:t>
      </w:r>
    </w:p>
    <w:p w:rsidR="00112E71" w:rsidRPr="00951FE4" w:rsidRDefault="00112E71" w:rsidP="00112E71">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Default="00112E71" w:rsidP="00112E71">
            <w:pPr>
              <w:autoSpaceDE w:val="0"/>
              <w:autoSpaceDN w:val="0"/>
              <w:adjustRightInd w:val="0"/>
              <w:jc w:val="both"/>
              <w:rPr>
                <w:rFonts w:ascii="Times New Roman" w:hAnsi="Times New Roman"/>
                <w:color w:val="000000"/>
                <w:sz w:val="20"/>
                <w:szCs w:val="20"/>
              </w:rPr>
            </w:pP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POVEZANE DRUŽBE</w:t>
            </w:r>
          </w:p>
        </w:tc>
        <w:tc>
          <w:tcPr>
            <w:tcW w:w="3969" w:type="dxa"/>
          </w:tcPr>
          <w:p w:rsidR="00112E71" w:rsidRDefault="00112E71" w:rsidP="00112E71">
            <w:pPr>
              <w:autoSpaceDE w:val="0"/>
              <w:autoSpaceDN w:val="0"/>
              <w:adjustRightInd w:val="0"/>
              <w:jc w:val="both"/>
              <w:rPr>
                <w:rFonts w:ascii="Times New Roman" w:hAnsi="Times New Roman"/>
                <w:color w:val="000000"/>
                <w:sz w:val="20"/>
                <w:szCs w:val="20"/>
              </w:rPr>
            </w:pP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NASLOV POVEZANE DRUŽBE</w:t>
            </w:r>
          </w:p>
        </w:tc>
        <w:tc>
          <w:tcPr>
            <w:tcW w:w="1447"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VRSTA POVEZAVE/</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951FE4" w:rsidRDefault="00112E71" w:rsidP="00112E71">
      <w:pPr>
        <w:autoSpaceDE w:val="0"/>
        <w:autoSpaceDN w:val="0"/>
        <w:adjustRightInd w:val="0"/>
        <w:rPr>
          <w:rFonts w:ascii="Times New Roman" w:hAnsi="Times New Roman"/>
          <w:color w:val="000000"/>
          <w:lang w:eastAsia="en-US"/>
        </w:rPr>
      </w:pPr>
    </w:p>
    <w:p w:rsidR="00112E71" w:rsidRDefault="00112E71" w:rsidP="00112E71">
      <w:pPr>
        <w:autoSpaceDE w:val="0"/>
        <w:autoSpaceDN w:val="0"/>
        <w:adjustRightInd w:val="0"/>
        <w:rPr>
          <w:rFonts w:ascii="Times New Roman" w:hAnsi="Times New Roman"/>
          <w:b/>
          <w:bCs/>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IZJAVA, DA NI POVEZANIH DRUŽB</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Opomba: v primeru, da povezanih družb s ponudnikom ni,  ponudnik poda naslednjo izjavo:</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s ponudnikom </w:t>
      </w:r>
      <w:r w:rsidRPr="00951FE4">
        <w:rPr>
          <w:rFonts w:ascii="Times New Roman" w:hAnsi="Times New Roman"/>
          <w:i/>
          <w:iCs/>
          <w:color w:val="000000"/>
        </w:rPr>
        <w:t>(naziv in naslov ponudnika)</w:t>
      </w:r>
      <w:r w:rsidRPr="00951FE4">
        <w:rPr>
          <w:rFonts w:ascii="Times New Roman" w:hAnsi="Times New Roman"/>
          <w:color w:val="000000"/>
        </w:rPr>
        <w:t xml:space="preserve">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w:t>
      </w:r>
      <w:r>
        <w:rPr>
          <w:rFonts w:ascii="Times New Roman" w:hAnsi="Times New Roman"/>
          <w:color w:val="000000"/>
        </w:rPr>
        <w:t>____________________________</w:t>
      </w:r>
    </w:p>
    <w:p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b/>
          <w:bCs/>
          <w:color w:val="000000"/>
        </w:rPr>
        <w:t>ni povezanih družb, za katere se glede na določbe zakona, ki ureja gospodarske družbe, šteje, da so povezane.</w:t>
      </w:r>
    </w:p>
    <w:p w:rsidR="00112E71" w:rsidRPr="00951FE4" w:rsidRDefault="00112E71" w:rsidP="00112E71">
      <w:pPr>
        <w:autoSpaceDE w:val="0"/>
        <w:autoSpaceDN w:val="0"/>
        <w:adjustRightInd w:val="0"/>
        <w:jc w:val="both"/>
        <w:rPr>
          <w:rFonts w:ascii="Times New Roman" w:hAnsi="Times New Roman"/>
          <w:b/>
          <w:bCs/>
          <w:color w:val="000000"/>
        </w:rPr>
      </w:pPr>
    </w:p>
    <w:p w:rsidR="00112E71" w:rsidRDefault="00112E71" w:rsidP="00112E71">
      <w:pPr>
        <w:autoSpaceDE w:val="0"/>
        <w:autoSpaceDN w:val="0"/>
        <w:adjustRightInd w:val="0"/>
        <w:jc w:val="both"/>
        <w:rPr>
          <w:rFonts w:ascii="Times New Roman" w:hAnsi="Times New Roman"/>
          <w:b/>
          <w:bCs/>
          <w:color w:val="000000"/>
        </w:rPr>
      </w:pPr>
    </w:p>
    <w:p w:rsidR="00112E71" w:rsidRPr="00951FE4" w:rsidRDefault="00112E71" w:rsidP="00112E71">
      <w:pPr>
        <w:autoSpaceDE w:val="0"/>
        <w:autoSpaceDN w:val="0"/>
        <w:adjustRightInd w:val="0"/>
        <w:jc w:val="both"/>
        <w:rPr>
          <w:rFonts w:ascii="Times New Roman" w:hAnsi="Times New Roman"/>
          <w:b/>
          <w:bCs/>
          <w:color w:val="000000"/>
        </w:rPr>
      </w:pPr>
      <w:r w:rsidRPr="00951FE4">
        <w:rPr>
          <w:rFonts w:ascii="Times New Roman" w:hAnsi="Times New Roman"/>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951FE4">
        <w:rPr>
          <w:rFonts w:ascii="Times New Roman" w:hAnsi="Times New Roman"/>
          <w:b/>
          <w:bCs/>
          <w:color w:val="000000"/>
        </w:rPr>
        <w:t>ZintPK</w:t>
      </w:r>
      <w:proofErr w:type="spellEnd"/>
      <w:r w:rsidRPr="00951FE4">
        <w:rPr>
          <w:rFonts w:ascii="Times New Roman" w:hAnsi="Times New Roman"/>
          <w:b/>
          <w:bCs/>
          <w:color w:val="000000"/>
        </w:rPr>
        <w:t>, ki določa, da je pogodba v primeru lažne izjave ali neresničnih podatkov o dejstvih v izjavi nična.</w:t>
      </w:r>
    </w:p>
    <w:p w:rsidR="00112E71" w:rsidRPr="00B70D94" w:rsidRDefault="00112E71" w:rsidP="00112E71">
      <w:pPr>
        <w:autoSpaceDE w:val="0"/>
        <w:autoSpaceDN w:val="0"/>
        <w:adjustRightInd w:val="0"/>
        <w:rPr>
          <w:rFonts w:ascii="Times New Roman" w:hAnsi="Times New Roman"/>
        </w:rPr>
      </w:pPr>
    </w:p>
    <w:p w:rsidR="00112E71" w:rsidRDefault="00112E71" w:rsidP="00112E71">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12E71" w:rsidRPr="00E9516B" w:rsidRDefault="00112E71" w:rsidP="00112E71">
      <w:pPr>
        <w:autoSpaceDE w:val="0"/>
        <w:autoSpaceDN w:val="0"/>
        <w:adjustRightInd w:val="0"/>
        <w:jc w:val="both"/>
        <w:rPr>
          <w:rFonts w:ascii="Times New Roman" w:hAnsi="Times New Roman"/>
        </w:rPr>
      </w:pPr>
    </w:p>
    <w:p w:rsidR="00112E71" w:rsidRPr="00E9516B" w:rsidRDefault="00112E71" w:rsidP="00112E71">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112E71" w:rsidRPr="00B70D94" w:rsidRDefault="00112E71" w:rsidP="00112E71">
      <w:pPr>
        <w:autoSpaceDE w:val="0"/>
        <w:autoSpaceDN w:val="0"/>
        <w:adjustRightInd w:val="0"/>
        <w:jc w:val="right"/>
        <w:rPr>
          <w:rFonts w:ascii="Times New Roman" w:hAnsi="Times New Roman"/>
        </w:rPr>
      </w:pPr>
    </w:p>
    <w:p w:rsidR="00112E71" w:rsidRPr="00B70D94" w:rsidRDefault="00112E71" w:rsidP="00112E71">
      <w:pPr>
        <w:autoSpaceDE w:val="0"/>
        <w:autoSpaceDN w:val="0"/>
        <w:adjustRightInd w:val="0"/>
        <w:rPr>
          <w:rFonts w:ascii="Times New Roman" w:hAnsi="Times New Roman"/>
          <w:b/>
        </w:rPr>
      </w:pPr>
    </w:p>
    <w:p w:rsidR="00112E71" w:rsidRPr="00B70D94" w:rsidRDefault="00112E71" w:rsidP="00112E71">
      <w:pPr>
        <w:rPr>
          <w:rFonts w:ascii="Times New Roman" w:hAnsi="Times New Roman"/>
          <w:b/>
        </w:rPr>
      </w:pPr>
      <w:r w:rsidRPr="00B70D94">
        <w:rPr>
          <w:rFonts w:ascii="Times New Roman" w:hAnsi="Times New Roman"/>
          <w:b/>
        </w:rPr>
        <w:t>OPOMBA:</w:t>
      </w:r>
    </w:p>
    <w:p w:rsidR="00112E71" w:rsidRPr="00B243D3" w:rsidRDefault="00112E71" w:rsidP="00112E71">
      <w:pPr>
        <w:pStyle w:val="BodyText22"/>
        <w:ind w:left="0"/>
        <w:rPr>
          <w:rFonts w:ascii="Times New Roman" w:hAnsi="Times New Roman"/>
          <w:b/>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112E71" w:rsidRPr="00B70D94" w:rsidRDefault="00112E71" w:rsidP="00112E71">
      <w:pPr>
        <w:autoSpaceDE w:val="0"/>
        <w:autoSpaceDN w:val="0"/>
        <w:adjustRightInd w:val="0"/>
        <w:jc w:val="right"/>
        <w:rPr>
          <w:rFonts w:ascii="Times New Roman" w:hAnsi="Times New Roman"/>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D119A9" w:rsidRDefault="00D119A9" w:rsidP="00064945">
      <w:pPr>
        <w:rPr>
          <w:rFonts w:ascii="Calibri" w:hAnsi="Calibri" w:cs="Calibri"/>
          <w:b/>
          <w:bCs/>
          <w:i/>
          <w:iCs/>
        </w:rPr>
      </w:pPr>
    </w:p>
    <w:p w:rsidR="009F1C6B" w:rsidRDefault="009F1C6B" w:rsidP="00064945">
      <w:pPr>
        <w:rPr>
          <w:rFonts w:ascii="Calibri" w:hAnsi="Calibri" w:cs="Calibri"/>
          <w:b/>
          <w:bCs/>
          <w:i/>
          <w:iCs/>
        </w:rPr>
      </w:pPr>
    </w:p>
    <w:p w:rsidR="00FD543C" w:rsidRDefault="00FD543C" w:rsidP="00064945">
      <w:pPr>
        <w:rPr>
          <w:rFonts w:ascii="Calibri" w:hAnsi="Calibri" w:cs="Calibri"/>
          <w:b/>
          <w:bCs/>
          <w:i/>
          <w:iCs/>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sidRPr="003B557E">
        <w:rPr>
          <w:rFonts w:ascii="Times New Roman" w:hAnsi="Times New Roman"/>
          <w:i/>
          <w:szCs w:val="20"/>
        </w:rPr>
        <w:t>OBR-</w:t>
      </w:r>
      <w:r w:rsidR="00B41AEF" w:rsidRPr="003B557E">
        <w:rPr>
          <w:rFonts w:ascii="Times New Roman" w:hAnsi="Times New Roman"/>
          <w:i/>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0D6C81">
        <w:rPr>
          <w:rFonts w:ascii="Times New Roman" w:hAnsi="Times New Roman"/>
          <w:b/>
          <w:szCs w:val="20"/>
        </w:rPr>
        <w:t>JNMV3</w:t>
      </w:r>
      <w:r w:rsidR="0033604B">
        <w:rPr>
          <w:rFonts w:ascii="Times New Roman" w:hAnsi="Times New Roman"/>
          <w:b/>
          <w:szCs w:val="20"/>
        </w:rPr>
        <w:t>7/2022</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0D6C81">
        <w:rPr>
          <w:rFonts w:ascii="Times New Roman" w:hAnsi="Times New Roman"/>
          <w:b/>
          <w:szCs w:val="20"/>
        </w:rPr>
        <w:t>julij</w:t>
      </w:r>
      <w:r w:rsidR="00D40A3F">
        <w:rPr>
          <w:rFonts w:ascii="Times New Roman" w:hAnsi="Times New Roman"/>
          <w:b/>
          <w:szCs w:val="20"/>
        </w:rPr>
        <w:t xml:space="preserve"> 2022</w:t>
      </w: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0D6C81" w:rsidRPr="00BF20A2" w:rsidRDefault="000D6C81" w:rsidP="000D6C81">
      <w:pPr>
        <w:ind w:right="-32"/>
        <w:jc w:val="center"/>
        <w:rPr>
          <w:rFonts w:ascii="Times New Roman" w:hAnsi="Times New Roman"/>
          <w:b/>
          <w:bCs/>
        </w:rPr>
      </w:pPr>
      <w:r w:rsidRPr="00BF20A2">
        <w:rPr>
          <w:rFonts w:ascii="Times New Roman" w:hAnsi="Times New Roman"/>
          <w:b/>
          <w:bCs/>
        </w:rPr>
        <w:t>»</w:t>
      </w:r>
      <w:r>
        <w:rPr>
          <w:rFonts w:ascii="Times New Roman" w:hAnsi="Times New Roman" w:cs="Arial"/>
          <w:b/>
          <w:szCs w:val="20"/>
        </w:rPr>
        <w:t>SARS-</w:t>
      </w:r>
      <w:proofErr w:type="spellStart"/>
      <w:r>
        <w:rPr>
          <w:rFonts w:ascii="Times New Roman" w:hAnsi="Times New Roman" w:cs="Arial"/>
          <w:b/>
          <w:szCs w:val="20"/>
        </w:rPr>
        <w:t>Cov</w:t>
      </w:r>
      <w:proofErr w:type="spellEnd"/>
      <w:r>
        <w:rPr>
          <w:rFonts w:ascii="Times New Roman" w:hAnsi="Times New Roman" w:cs="Arial"/>
          <w:b/>
          <w:szCs w:val="20"/>
        </w:rPr>
        <w:t>-2</w:t>
      </w:r>
      <w:r w:rsidRPr="005810FE">
        <w:rPr>
          <w:rFonts w:ascii="Times New Roman" w:hAnsi="Times New Roman" w:cs="Arial"/>
          <w:b/>
          <w:szCs w:val="20"/>
        </w:rPr>
        <w:t xml:space="preserve"> testi po sklopih</w:t>
      </w:r>
      <w:r w:rsidRPr="00BF20A2">
        <w:rPr>
          <w:rFonts w:ascii="Times New Roman" w:hAnsi="Times New Roman"/>
          <w:b/>
          <w:bCs/>
        </w:rPr>
        <w:t>«</w:t>
      </w:r>
    </w:p>
    <w:p w:rsidR="00D377BD" w:rsidRPr="00525327" w:rsidRDefault="00D377BD" w:rsidP="00D377BD">
      <w:pPr>
        <w:rPr>
          <w:rFonts w:ascii="Times New Roman" w:hAnsi="Times New Roman"/>
        </w:rPr>
      </w:pPr>
    </w:p>
    <w:p w:rsidR="00D377BD" w:rsidRPr="00525327" w:rsidRDefault="00D377BD" w:rsidP="00D377BD">
      <w:pPr>
        <w:jc w:val="both"/>
        <w:rPr>
          <w:rFonts w:ascii="Times New Roman" w:hAnsi="Times New Roman"/>
        </w:rPr>
      </w:pPr>
    </w:p>
    <w:p w:rsidR="00D377BD" w:rsidRPr="00995E7C" w:rsidRDefault="00D377BD" w:rsidP="00995870">
      <w:pPr>
        <w:ind w:right="-32"/>
        <w:jc w:val="both"/>
        <w:rPr>
          <w:rFonts w:ascii="Times New Roman" w:hAnsi="Times New Roman"/>
          <w:b/>
          <w:bCs/>
        </w:rPr>
      </w:pPr>
      <w:r w:rsidRPr="00525327">
        <w:rPr>
          <w:rFonts w:ascii="Times New Roman" w:hAnsi="Times New Roman"/>
        </w:rPr>
        <w:t>Ponudnik _________________________________________________ pooblaščam naročnika Splošno bolnišnico Slovenj Gradec, Gosposvetska cesta 1, 2380 Slovenj Gradec, da lahko za</w:t>
      </w:r>
      <w:r w:rsidR="00995870">
        <w:rPr>
          <w:rFonts w:ascii="Times New Roman" w:hAnsi="Times New Roman"/>
        </w:rPr>
        <w:t xml:space="preserve"> </w:t>
      </w:r>
      <w:r w:rsidRPr="00525327">
        <w:rPr>
          <w:rFonts w:ascii="Times New Roman" w:hAnsi="Times New Roman"/>
        </w:rPr>
        <w:t xml:space="preserve">namene javnega naročila </w:t>
      </w:r>
      <w:r w:rsidR="00975C92" w:rsidRPr="00975C92">
        <w:rPr>
          <w:rFonts w:ascii="Times New Roman" w:hAnsi="Times New Roman"/>
          <w:b/>
          <w:bCs/>
        </w:rPr>
        <w:t>»SARS-</w:t>
      </w:r>
      <w:proofErr w:type="spellStart"/>
      <w:r w:rsidR="00975C92" w:rsidRPr="00975C92">
        <w:rPr>
          <w:rFonts w:ascii="Times New Roman" w:hAnsi="Times New Roman"/>
          <w:b/>
          <w:bCs/>
        </w:rPr>
        <w:t>Cov</w:t>
      </w:r>
      <w:proofErr w:type="spellEnd"/>
      <w:r w:rsidR="00975C92" w:rsidRPr="00975C92">
        <w:rPr>
          <w:rFonts w:ascii="Times New Roman" w:hAnsi="Times New Roman"/>
          <w:b/>
          <w:bCs/>
        </w:rPr>
        <w:t>-2 testi po sklopih«</w:t>
      </w:r>
      <w:r w:rsidRPr="00995870">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BD4303" w:rsidRDefault="00D377BD" w:rsidP="00D377BD">
      <w:pPr>
        <w:jc w:val="both"/>
        <w:rPr>
          <w:rFonts w:ascii="Times New Roman" w:hAnsi="Times New Roman"/>
          <w:b/>
          <w:bCs/>
        </w:rPr>
      </w:pPr>
      <w:r w:rsidRPr="00BD4303">
        <w:rPr>
          <w:rFonts w:ascii="Times New Roman" w:hAnsi="Times New Roman"/>
          <w:b/>
          <w:bCs/>
        </w:rPr>
        <w:t>Podatki o ponudniku</w:t>
      </w:r>
      <w:r w:rsidR="00B004A5" w:rsidRPr="00BD4303">
        <w:rPr>
          <w:rFonts w:ascii="Times New Roman" w:hAnsi="Times New Roman"/>
          <w:b/>
          <w:bCs/>
        </w:rPr>
        <w:t>, partnerju v skupni ponudbi ali podizvajalcu</w:t>
      </w:r>
      <w:r w:rsidRPr="00BD4303">
        <w:rPr>
          <w:rFonts w:ascii="Times New Roman" w:hAnsi="Times New Roman"/>
          <w:b/>
          <w:bCs/>
        </w:rPr>
        <w:t>:</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navesti vse zakonite zastopnike ponudnika. To izjavo morajo spodaj 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995E7C" w:rsidRDefault="00D377BD" w:rsidP="00D377BD">
      <w:pPr>
        <w:pBdr>
          <w:bottom w:val="single" w:sz="12" w:space="0" w:color="auto"/>
        </w:pBdr>
        <w:rPr>
          <w:rFonts w:ascii="Times New Roman" w:hAnsi="Times New Roman"/>
        </w:rPr>
      </w:pP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w:t>
      </w:r>
      <w:r>
        <w:rPr>
          <w:rFonts w:ascii="Times New Roman" w:hAnsi="Times New Roman"/>
          <w:i/>
          <w:iCs/>
          <w:color w:val="0000FF"/>
          <w:sz w:val="18"/>
          <w:szCs w:val="18"/>
        </w:rPr>
        <w:t>lnega bivališča</w:t>
      </w:r>
      <w:r w:rsidRPr="002516FC">
        <w:rPr>
          <w:rFonts w:ascii="Times New Roman" w:hAnsi="Times New Roman"/>
          <w:i/>
          <w:iCs/>
          <w:color w:val="0000FF"/>
          <w:sz w:val="18"/>
          <w:szCs w:val="18"/>
        </w:rPr>
        <w:t>,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rsidR="00D377BD" w:rsidRPr="00995E7C" w:rsidRDefault="00D377BD" w:rsidP="0055733E">
      <w:pPr>
        <w:pBdr>
          <w:bottom w:val="single" w:sz="12" w:space="1" w:color="auto"/>
        </w:pBdr>
        <w:spacing w:line="360" w:lineRule="auto"/>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stal</w:t>
      </w:r>
      <w:r>
        <w:rPr>
          <w:rFonts w:ascii="Times New Roman" w:hAnsi="Times New Roman"/>
          <w:i/>
          <w:iCs/>
          <w:color w:val="0000FF"/>
          <w:sz w:val="18"/>
          <w:szCs w:val="18"/>
        </w:rPr>
        <w:t xml:space="preserve">nega bivališča, </w:t>
      </w:r>
      <w:r w:rsidRPr="002516FC">
        <w:rPr>
          <w:rFonts w:ascii="Times New Roman" w:hAnsi="Times New Roman"/>
          <w:i/>
          <w:iCs/>
          <w:color w:val="0000FF"/>
          <w:sz w:val="18"/>
          <w:szCs w:val="18"/>
        </w:rPr>
        <w:t xml:space="preserve">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rsidR="00D377BD" w:rsidRPr="00995E7C" w:rsidRDefault="00D377BD" w:rsidP="00D377BD">
      <w:pPr>
        <w:pBdr>
          <w:bottom w:val="single" w:sz="12" w:space="0" w:color="auto"/>
        </w:pBdr>
        <w:rPr>
          <w:rFonts w:ascii="Times New Roman" w:hAnsi="Times New Roman"/>
          <w:i/>
          <w:iCs/>
        </w:rPr>
      </w:pPr>
    </w:p>
    <w:p w:rsidR="00D377BD" w:rsidRPr="00995E7C"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D377BD" w:rsidRPr="007B6933" w:rsidRDefault="00C81D84" w:rsidP="00D377BD">
      <w:pPr>
        <w:rPr>
          <w:rFonts w:ascii="Times New Roman" w:hAnsi="Times New Roman"/>
          <w:bCs/>
          <w:i/>
          <w:color w:val="C00000"/>
          <w:sz w:val="20"/>
          <w:szCs w:val="20"/>
        </w:rPr>
      </w:pPr>
      <w:r w:rsidRPr="007B6933">
        <w:rPr>
          <w:rFonts w:ascii="Times New Roman" w:hAnsi="Times New Roman"/>
          <w:bCs/>
          <w:i/>
          <w:color w:val="C00000"/>
          <w:sz w:val="20"/>
          <w:szCs w:val="20"/>
        </w:rPr>
        <w:t>/Obrazec mora biti podpisan in žigosan!/</w:t>
      </w:r>
    </w:p>
    <w:p w:rsidR="00D377BD" w:rsidRPr="00995E7C" w:rsidRDefault="00D377BD" w:rsidP="00D377BD">
      <w:pPr>
        <w:rPr>
          <w:rFonts w:ascii="Times New Roman" w:hAnsi="Times New Roman"/>
          <w:b/>
          <w:bCs/>
        </w:rPr>
      </w:pPr>
    </w:p>
    <w:p w:rsidR="00C81D84" w:rsidRPr="00995E7C" w:rsidRDefault="00C81D84" w:rsidP="00C81D84">
      <w:pPr>
        <w:tabs>
          <w:tab w:val="left" w:pos="4395"/>
        </w:tabs>
        <w:rPr>
          <w:rFonts w:ascii="Times New Roman" w:hAnsi="Times New Roman"/>
        </w:rPr>
      </w:pPr>
      <w:r w:rsidRPr="00995E7C">
        <w:rPr>
          <w:rFonts w:ascii="Times New Roman" w:hAnsi="Times New Roman"/>
        </w:rPr>
        <w:t>Datum:</w:t>
      </w:r>
      <w:r w:rsidRPr="00995E7C">
        <w:rPr>
          <w:rFonts w:ascii="Times New Roman" w:hAnsi="Times New Roman"/>
        </w:rPr>
        <w:tab/>
        <w:t>Žig:</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Podpis:</w:t>
      </w:r>
    </w:p>
    <w:p w:rsidR="00C81D84" w:rsidRDefault="00C81D84" w:rsidP="00C81D84">
      <w:pPr>
        <w:rPr>
          <w:rFonts w:ascii="Times New Roman" w:hAnsi="Times New Roman"/>
        </w:rPr>
      </w:pPr>
      <w:r w:rsidRPr="00995E7C">
        <w:rPr>
          <w:rFonts w:ascii="Times New Roman" w:hAnsi="Times New Roman"/>
        </w:rPr>
        <w:t>_________________</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 xml:space="preserve">            </w:t>
      </w:r>
      <w:r w:rsidRPr="00995E7C">
        <w:rPr>
          <w:rFonts w:ascii="Times New Roman" w:hAnsi="Times New Roman"/>
        </w:rPr>
        <w:tab/>
        <w:t>___________________</w:t>
      </w:r>
    </w:p>
    <w:p w:rsidR="00D377BD" w:rsidRDefault="00D377BD" w:rsidP="00D377BD">
      <w:pPr>
        <w:rPr>
          <w:rFonts w:ascii="Times New Roman" w:hAnsi="Times New Roman"/>
        </w:rPr>
      </w:pPr>
    </w:p>
    <w:p w:rsidR="00F0648E" w:rsidRDefault="00F0648E" w:rsidP="00D377BD">
      <w:pPr>
        <w:rPr>
          <w:rFonts w:ascii="Times New Roman" w:hAnsi="Times New Roman"/>
        </w:rPr>
      </w:pPr>
    </w:p>
    <w:p w:rsidR="00B004A5" w:rsidRDefault="00B004A5" w:rsidP="00D377BD">
      <w:pPr>
        <w:rPr>
          <w:rFonts w:ascii="Times New Roman" w:hAnsi="Times New Roman"/>
        </w:rPr>
      </w:pPr>
    </w:p>
    <w:p w:rsidR="0039508C" w:rsidRDefault="00B004A5" w:rsidP="001756EC">
      <w:pPr>
        <w:rPr>
          <w:rFonts w:ascii="Times New Roman" w:hAnsi="Times New Roman"/>
          <w:i/>
          <w:iCs/>
          <w:color w:val="0000FF"/>
          <w:sz w:val="22"/>
          <w:szCs w:val="22"/>
        </w:rPr>
      </w:pPr>
      <w:r w:rsidRPr="00B004A5">
        <w:rPr>
          <w:rFonts w:ascii="Times New Roman" w:hAnsi="Times New Roman"/>
          <w:i/>
          <w:iCs/>
          <w:color w:val="0000FF"/>
          <w:sz w:val="22"/>
          <w:szCs w:val="22"/>
        </w:rPr>
        <w:t>Priložiti za vsakega sode</w:t>
      </w:r>
      <w:r w:rsidR="00823E34">
        <w:rPr>
          <w:rFonts w:ascii="Times New Roman" w:hAnsi="Times New Roman"/>
          <w:i/>
          <w:iCs/>
          <w:color w:val="0000FF"/>
          <w:sz w:val="22"/>
          <w:szCs w:val="22"/>
        </w:rPr>
        <w:t>lujočega gospodarskega subjekta</w:t>
      </w:r>
    </w:p>
    <w:p w:rsidR="008F4F82" w:rsidRPr="00E609E0" w:rsidRDefault="008F4F82" w:rsidP="008F4F8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OBR-5</w:t>
      </w:r>
      <w:r>
        <w:rPr>
          <w:rFonts w:ascii="Times New Roman" w:hAnsi="Times New Roman"/>
          <w:i/>
          <w:szCs w:val="20"/>
        </w:rPr>
        <w:t>a</w:t>
      </w:r>
    </w:p>
    <w:p w:rsidR="008F4F82" w:rsidRPr="00E609E0" w:rsidRDefault="008F4F82" w:rsidP="008F4F82">
      <w:pPr>
        <w:jc w:val="both"/>
        <w:rPr>
          <w:rFonts w:ascii="Times New Roman" w:hAnsi="Times New Roman"/>
          <w:b/>
          <w:szCs w:val="20"/>
        </w:rPr>
      </w:pPr>
      <w:r w:rsidRPr="00E609E0">
        <w:rPr>
          <w:rFonts w:ascii="Times New Roman" w:hAnsi="Times New Roman"/>
          <w:b/>
          <w:szCs w:val="20"/>
        </w:rPr>
        <w:t>Splošna bolnišnica Slovenj Gradec</w:t>
      </w:r>
    </w:p>
    <w:p w:rsidR="008F4F82" w:rsidRPr="00F95417" w:rsidRDefault="008F4F82" w:rsidP="008F4F82">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JNMV37/2022</w:t>
      </w:r>
    </w:p>
    <w:p w:rsidR="008F4F82" w:rsidRPr="00E609E0" w:rsidRDefault="008F4F82" w:rsidP="008F4F82">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julij 2022</w:t>
      </w:r>
    </w:p>
    <w:p w:rsidR="008F4F82" w:rsidRDefault="008F4F82">
      <w:pPr>
        <w:rPr>
          <w:rFonts w:ascii="Times New Roman" w:hAnsi="Times New Roman"/>
          <w:iCs/>
          <w:color w:val="0000FF"/>
          <w:sz w:val="22"/>
          <w:szCs w:val="22"/>
        </w:rPr>
      </w:pPr>
    </w:p>
    <w:p w:rsidR="008F4F82" w:rsidRDefault="008F4F82" w:rsidP="008F4F82">
      <w:pPr>
        <w:rPr>
          <w:rFonts w:cs="Arial"/>
          <w:b/>
          <w:sz w:val="22"/>
        </w:rPr>
      </w:pPr>
    </w:p>
    <w:p w:rsidR="008F4F82" w:rsidRPr="008F4F82" w:rsidRDefault="008F4F82" w:rsidP="008F4F82">
      <w:pPr>
        <w:jc w:val="center"/>
        <w:rPr>
          <w:rFonts w:ascii="Times New Roman" w:hAnsi="Times New Roman"/>
          <w:b/>
          <w:bCs/>
        </w:rPr>
      </w:pPr>
      <w:r w:rsidRPr="008F4F82">
        <w:rPr>
          <w:rFonts w:ascii="Times New Roman" w:hAnsi="Times New Roman"/>
          <w:b/>
          <w:bCs/>
        </w:rPr>
        <w:t xml:space="preserve">Referenčna izjava ponudnika za sklop </w:t>
      </w:r>
      <w:r w:rsidR="00A35CB0">
        <w:rPr>
          <w:rFonts w:ascii="Times New Roman" w:hAnsi="Times New Roman"/>
          <w:b/>
          <w:bCs/>
        </w:rPr>
        <w:t>1:</w:t>
      </w:r>
      <w:r w:rsidR="00A35CB0" w:rsidRPr="00A35CB0">
        <w:t xml:space="preserve"> </w:t>
      </w:r>
      <w:r w:rsidR="00A35CB0" w:rsidRPr="00A35CB0">
        <w:rPr>
          <w:rFonts w:ascii="Times New Roman" w:hAnsi="Times New Roman"/>
          <w:b/>
          <w:bCs/>
        </w:rPr>
        <w:t>hitri antigenski testi za SARS-</w:t>
      </w:r>
      <w:proofErr w:type="spellStart"/>
      <w:r w:rsidR="00A35CB0" w:rsidRPr="00A35CB0">
        <w:rPr>
          <w:rFonts w:ascii="Times New Roman" w:hAnsi="Times New Roman"/>
          <w:b/>
          <w:bCs/>
        </w:rPr>
        <w:t>Cov</w:t>
      </w:r>
      <w:proofErr w:type="spellEnd"/>
      <w:r w:rsidR="00A35CB0" w:rsidRPr="00A35CB0">
        <w:rPr>
          <w:rFonts w:ascii="Times New Roman" w:hAnsi="Times New Roman"/>
          <w:b/>
          <w:bCs/>
        </w:rPr>
        <w:t>-2</w:t>
      </w:r>
    </w:p>
    <w:p w:rsidR="008F4F82" w:rsidRPr="000F0AD0" w:rsidRDefault="008F4F82" w:rsidP="008F4F82">
      <w:pPr>
        <w:rPr>
          <w:rFonts w:cs="Arial"/>
          <w:sz w:val="22"/>
          <w:lang w:eastAsia="en-US"/>
        </w:rPr>
      </w:pPr>
    </w:p>
    <w:p w:rsidR="008F4F82" w:rsidRPr="0076336E" w:rsidRDefault="00E52018" w:rsidP="00E52018">
      <w:pPr>
        <w:jc w:val="center"/>
        <w:rPr>
          <w:rFonts w:ascii="Times New Roman" w:hAnsi="Times New Roman"/>
          <w:b/>
          <w:bCs/>
        </w:rPr>
      </w:pPr>
      <w:r w:rsidRPr="0076336E">
        <w:rPr>
          <w:rFonts w:ascii="Times New Roman" w:hAnsi="Times New Roman"/>
          <w:b/>
          <w:bCs/>
        </w:rPr>
        <w:t>»SARS-</w:t>
      </w:r>
      <w:proofErr w:type="spellStart"/>
      <w:r w:rsidRPr="0076336E">
        <w:rPr>
          <w:rFonts w:ascii="Times New Roman" w:hAnsi="Times New Roman"/>
          <w:b/>
          <w:bCs/>
        </w:rPr>
        <w:t>Cov</w:t>
      </w:r>
      <w:proofErr w:type="spellEnd"/>
      <w:r w:rsidRPr="0076336E">
        <w:rPr>
          <w:rFonts w:ascii="Times New Roman" w:hAnsi="Times New Roman"/>
          <w:b/>
          <w:bCs/>
        </w:rPr>
        <w:t>-2 testi po sklopih«</w:t>
      </w:r>
    </w:p>
    <w:p w:rsidR="008F4F82" w:rsidRDefault="008F4F82" w:rsidP="008F4F82">
      <w:pPr>
        <w:rPr>
          <w:rFonts w:cs="Arial"/>
          <w:sz w:val="22"/>
          <w:lang w:eastAsia="en-US"/>
        </w:rPr>
      </w:pPr>
    </w:p>
    <w:p w:rsidR="008F4F82" w:rsidRPr="0076336E" w:rsidRDefault="008F4F82" w:rsidP="008F4F82">
      <w:pPr>
        <w:rPr>
          <w:rFonts w:ascii="Times New Roman" w:hAnsi="Times New Roman"/>
        </w:rPr>
      </w:pPr>
      <w:r w:rsidRPr="0076336E">
        <w:rPr>
          <w:rFonts w:ascii="Times New Roman" w:hAnsi="Times New Roman"/>
        </w:rPr>
        <w:t xml:space="preserve">Reference za ponujene hitre antigenske teste: Navajamo najmanj 3 referenčne bolnišnice v Sloveniji, kjer blago, ki ga ponujamo, že uporabljajo: </w:t>
      </w:r>
    </w:p>
    <w:p w:rsidR="008F4F82" w:rsidRPr="0076336E" w:rsidRDefault="008F4F82" w:rsidP="008F4F82">
      <w:pPr>
        <w:rPr>
          <w:rFonts w:ascii="Times New Roman" w:hAnsi="Times New Roman"/>
        </w:rPr>
      </w:pPr>
    </w:p>
    <w:p w:rsidR="008F4F82" w:rsidRPr="0076336E" w:rsidRDefault="008F4F82" w:rsidP="008F4F82">
      <w:pPr>
        <w:rPr>
          <w:rFonts w:ascii="Times New Roman" w:hAnsi="Times New Roman"/>
        </w:rPr>
      </w:pPr>
    </w:p>
    <w:tbl>
      <w:tblPr>
        <w:tblW w:w="5000"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677"/>
        <w:gridCol w:w="2300"/>
        <w:gridCol w:w="1758"/>
        <w:gridCol w:w="1759"/>
      </w:tblGrid>
      <w:tr w:rsidR="00D12B23" w:rsidRPr="0076336E" w:rsidTr="00D12B23">
        <w:trPr>
          <w:trHeight w:val="537"/>
        </w:trPr>
        <w:tc>
          <w:tcPr>
            <w:tcW w:w="1994" w:type="pct"/>
            <w:tcBorders>
              <w:top w:val="single" w:sz="24" w:space="0" w:color="auto"/>
              <w:bottom w:val="single" w:sz="24" w:space="0" w:color="auto"/>
            </w:tcBorders>
            <w:shd w:val="pct10" w:color="auto" w:fill="auto"/>
          </w:tcPr>
          <w:p w:rsidR="00D12B23" w:rsidRPr="0076336E" w:rsidRDefault="00D12B23" w:rsidP="00540EFC">
            <w:pPr>
              <w:rPr>
                <w:rFonts w:ascii="Times New Roman" w:hAnsi="Times New Roman"/>
              </w:rPr>
            </w:pPr>
            <w:r w:rsidRPr="0076336E">
              <w:rPr>
                <w:rFonts w:ascii="Times New Roman" w:hAnsi="Times New Roman"/>
              </w:rPr>
              <w:t>Naročnik/uporabnik</w:t>
            </w:r>
          </w:p>
          <w:p w:rsidR="00D12B23" w:rsidRPr="0076336E" w:rsidRDefault="00D12B23" w:rsidP="00540EFC">
            <w:pPr>
              <w:rPr>
                <w:rFonts w:ascii="Times New Roman" w:hAnsi="Times New Roman"/>
              </w:rPr>
            </w:pPr>
            <w:r w:rsidRPr="0076336E">
              <w:rPr>
                <w:rFonts w:ascii="Times New Roman" w:hAnsi="Times New Roman"/>
              </w:rPr>
              <w:t>(naslov in kontaktna oseba referenčnega centra, telefon, e-naslov)</w:t>
            </w:r>
          </w:p>
        </w:tc>
        <w:tc>
          <w:tcPr>
            <w:tcW w:w="1040" w:type="pct"/>
            <w:tcBorders>
              <w:top w:val="single" w:sz="24" w:space="0" w:color="auto"/>
              <w:bottom w:val="single" w:sz="24" w:space="0" w:color="auto"/>
            </w:tcBorders>
            <w:shd w:val="pct10" w:color="auto" w:fill="auto"/>
            <w:vAlign w:val="center"/>
          </w:tcPr>
          <w:p w:rsidR="00D12B23" w:rsidRPr="0076336E" w:rsidRDefault="00D12B23" w:rsidP="00540EFC">
            <w:pPr>
              <w:rPr>
                <w:rFonts w:ascii="Times New Roman" w:hAnsi="Times New Roman"/>
              </w:rPr>
            </w:pPr>
            <w:r w:rsidRPr="0076336E">
              <w:rPr>
                <w:rFonts w:ascii="Times New Roman" w:hAnsi="Times New Roman"/>
              </w:rPr>
              <w:t>Proizvajalec/kataloška</w:t>
            </w:r>
          </w:p>
          <w:p w:rsidR="00D12B23" w:rsidRPr="0076336E" w:rsidRDefault="00D12B23" w:rsidP="00540EFC">
            <w:pPr>
              <w:rPr>
                <w:rFonts w:ascii="Times New Roman" w:hAnsi="Times New Roman"/>
              </w:rPr>
            </w:pPr>
          </w:p>
        </w:tc>
        <w:tc>
          <w:tcPr>
            <w:tcW w:w="983" w:type="pct"/>
            <w:tcBorders>
              <w:top w:val="single" w:sz="24" w:space="0" w:color="auto"/>
              <w:bottom w:val="single" w:sz="24" w:space="0" w:color="auto"/>
            </w:tcBorders>
            <w:shd w:val="pct10" w:color="auto" w:fill="auto"/>
            <w:vAlign w:val="center"/>
          </w:tcPr>
          <w:p w:rsidR="00D12B23" w:rsidRPr="0076336E" w:rsidRDefault="00D12B23" w:rsidP="00540EFC">
            <w:pPr>
              <w:rPr>
                <w:rFonts w:ascii="Times New Roman" w:hAnsi="Times New Roman"/>
              </w:rPr>
            </w:pPr>
            <w:r w:rsidRPr="0076336E">
              <w:rPr>
                <w:rFonts w:ascii="Times New Roman" w:hAnsi="Times New Roman"/>
              </w:rPr>
              <w:t>Naziv, vrednost, datum dobav v referenčnem obdobju</w:t>
            </w:r>
          </w:p>
          <w:p w:rsidR="00D12B23" w:rsidRPr="0076336E" w:rsidRDefault="00D12B23" w:rsidP="00540EFC">
            <w:pPr>
              <w:rPr>
                <w:rFonts w:ascii="Times New Roman" w:hAnsi="Times New Roman"/>
              </w:rPr>
            </w:pPr>
          </w:p>
        </w:tc>
        <w:tc>
          <w:tcPr>
            <w:tcW w:w="983" w:type="pct"/>
            <w:tcBorders>
              <w:top w:val="single" w:sz="24" w:space="0" w:color="auto"/>
              <w:bottom w:val="single" w:sz="24" w:space="0" w:color="auto"/>
            </w:tcBorders>
            <w:shd w:val="pct10" w:color="auto" w:fill="auto"/>
          </w:tcPr>
          <w:p w:rsidR="00D12B23" w:rsidRPr="0076336E" w:rsidRDefault="00D12B23" w:rsidP="00540EFC">
            <w:pPr>
              <w:rPr>
                <w:rFonts w:ascii="Times New Roman" w:hAnsi="Times New Roman"/>
              </w:rPr>
            </w:pPr>
            <w:r w:rsidRPr="0076336E">
              <w:rPr>
                <w:rFonts w:ascii="Times New Roman" w:hAnsi="Times New Roman"/>
              </w:rPr>
              <w:t>Žig in podpis referenčnega naročnika</w:t>
            </w:r>
          </w:p>
        </w:tc>
      </w:tr>
      <w:tr w:rsidR="00D12B23" w:rsidRPr="0076336E" w:rsidTr="00D12B23">
        <w:trPr>
          <w:trHeight w:val="570"/>
        </w:trPr>
        <w:tc>
          <w:tcPr>
            <w:tcW w:w="1994" w:type="pct"/>
            <w:tcBorders>
              <w:top w:val="nil"/>
            </w:tcBorders>
          </w:tcPr>
          <w:p w:rsidR="00D12B23" w:rsidRPr="0076336E" w:rsidRDefault="00D12B23" w:rsidP="00540EFC">
            <w:pPr>
              <w:rPr>
                <w:rFonts w:ascii="Times New Roman" w:hAnsi="Times New Roman"/>
              </w:rPr>
            </w:pPr>
            <w:r w:rsidRPr="0076336E">
              <w:rPr>
                <w:rFonts w:ascii="Times New Roman" w:hAnsi="Times New Roman"/>
              </w:rPr>
              <w:t>1.</w:t>
            </w:r>
          </w:p>
        </w:tc>
        <w:tc>
          <w:tcPr>
            <w:tcW w:w="1040" w:type="pct"/>
            <w:tcBorders>
              <w:top w:val="nil"/>
            </w:tcBorders>
          </w:tcPr>
          <w:p w:rsidR="00D12B23" w:rsidRPr="0076336E" w:rsidRDefault="00D12B23" w:rsidP="00540EFC">
            <w:pPr>
              <w:rPr>
                <w:rFonts w:ascii="Times New Roman" w:hAnsi="Times New Roman"/>
              </w:rPr>
            </w:pPr>
          </w:p>
        </w:tc>
        <w:tc>
          <w:tcPr>
            <w:tcW w:w="983" w:type="pct"/>
            <w:tcBorders>
              <w:top w:val="nil"/>
            </w:tcBorders>
          </w:tcPr>
          <w:p w:rsidR="00D12B23" w:rsidRPr="0076336E" w:rsidRDefault="00D12B23" w:rsidP="00540EFC">
            <w:pPr>
              <w:rPr>
                <w:rFonts w:ascii="Times New Roman" w:hAnsi="Times New Roman"/>
              </w:rPr>
            </w:pPr>
          </w:p>
        </w:tc>
        <w:tc>
          <w:tcPr>
            <w:tcW w:w="983" w:type="pct"/>
            <w:tcBorders>
              <w:top w:val="nil"/>
            </w:tcBorders>
          </w:tcPr>
          <w:p w:rsidR="00D12B23" w:rsidRPr="0076336E" w:rsidRDefault="00D12B23" w:rsidP="00540EFC">
            <w:pPr>
              <w:rPr>
                <w:rFonts w:ascii="Times New Roman" w:hAnsi="Times New Roman"/>
              </w:rPr>
            </w:pPr>
          </w:p>
        </w:tc>
      </w:tr>
      <w:tr w:rsidR="00D12B23" w:rsidRPr="0076336E" w:rsidTr="00D12B23">
        <w:trPr>
          <w:trHeight w:val="554"/>
        </w:trPr>
        <w:tc>
          <w:tcPr>
            <w:tcW w:w="1994" w:type="pct"/>
          </w:tcPr>
          <w:p w:rsidR="00D12B23" w:rsidRPr="0076336E" w:rsidRDefault="00D12B23" w:rsidP="00540EFC">
            <w:pPr>
              <w:rPr>
                <w:rFonts w:ascii="Times New Roman" w:hAnsi="Times New Roman"/>
              </w:rPr>
            </w:pPr>
            <w:r w:rsidRPr="0076336E">
              <w:rPr>
                <w:rFonts w:ascii="Times New Roman" w:hAnsi="Times New Roman"/>
              </w:rPr>
              <w:t>2.</w:t>
            </w:r>
          </w:p>
        </w:tc>
        <w:tc>
          <w:tcPr>
            <w:tcW w:w="1040" w:type="pct"/>
          </w:tcPr>
          <w:p w:rsidR="00D12B23" w:rsidRPr="0076336E" w:rsidRDefault="00D12B23" w:rsidP="00540EFC">
            <w:pPr>
              <w:rPr>
                <w:rFonts w:ascii="Times New Roman" w:hAnsi="Times New Roman"/>
              </w:rPr>
            </w:pPr>
          </w:p>
        </w:tc>
        <w:tc>
          <w:tcPr>
            <w:tcW w:w="983" w:type="pct"/>
          </w:tcPr>
          <w:p w:rsidR="00D12B23" w:rsidRPr="0076336E" w:rsidRDefault="00D12B23" w:rsidP="00540EFC">
            <w:pPr>
              <w:rPr>
                <w:rFonts w:ascii="Times New Roman" w:hAnsi="Times New Roman"/>
              </w:rPr>
            </w:pPr>
          </w:p>
        </w:tc>
        <w:tc>
          <w:tcPr>
            <w:tcW w:w="983" w:type="pct"/>
          </w:tcPr>
          <w:p w:rsidR="00D12B23" w:rsidRPr="0076336E" w:rsidRDefault="00D12B23" w:rsidP="00540EFC">
            <w:pPr>
              <w:rPr>
                <w:rFonts w:ascii="Times New Roman" w:hAnsi="Times New Roman"/>
              </w:rPr>
            </w:pPr>
          </w:p>
        </w:tc>
      </w:tr>
      <w:tr w:rsidR="00D12B23" w:rsidRPr="0076336E" w:rsidTr="00D12B23">
        <w:trPr>
          <w:trHeight w:val="548"/>
        </w:trPr>
        <w:tc>
          <w:tcPr>
            <w:tcW w:w="1994" w:type="pct"/>
          </w:tcPr>
          <w:p w:rsidR="00D12B23" w:rsidRPr="0076336E" w:rsidRDefault="00D12B23" w:rsidP="00540EFC">
            <w:pPr>
              <w:rPr>
                <w:rFonts w:ascii="Times New Roman" w:hAnsi="Times New Roman"/>
              </w:rPr>
            </w:pPr>
            <w:r w:rsidRPr="0076336E">
              <w:rPr>
                <w:rFonts w:ascii="Times New Roman" w:hAnsi="Times New Roman"/>
              </w:rPr>
              <w:t>3.</w:t>
            </w:r>
          </w:p>
        </w:tc>
        <w:tc>
          <w:tcPr>
            <w:tcW w:w="1040" w:type="pct"/>
          </w:tcPr>
          <w:p w:rsidR="00D12B23" w:rsidRPr="0076336E" w:rsidRDefault="00D12B23" w:rsidP="00540EFC">
            <w:pPr>
              <w:rPr>
                <w:rFonts w:ascii="Times New Roman" w:hAnsi="Times New Roman"/>
              </w:rPr>
            </w:pPr>
          </w:p>
        </w:tc>
        <w:tc>
          <w:tcPr>
            <w:tcW w:w="983" w:type="pct"/>
          </w:tcPr>
          <w:p w:rsidR="00D12B23" w:rsidRPr="0076336E" w:rsidRDefault="00D12B23" w:rsidP="00540EFC">
            <w:pPr>
              <w:rPr>
                <w:rFonts w:ascii="Times New Roman" w:hAnsi="Times New Roman"/>
              </w:rPr>
            </w:pPr>
          </w:p>
        </w:tc>
        <w:tc>
          <w:tcPr>
            <w:tcW w:w="983" w:type="pct"/>
          </w:tcPr>
          <w:p w:rsidR="00D12B23" w:rsidRPr="0076336E" w:rsidRDefault="00D12B23" w:rsidP="00540EFC">
            <w:pPr>
              <w:rPr>
                <w:rFonts w:ascii="Times New Roman" w:hAnsi="Times New Roman"/>
              </w:rPr>
            </w:pPr>
          </w:p>
        </w:tc>
      </w:tr>
      <w:tr w:rsidR="00D12B23" w:rsidRPr="0076336E" w:rsidTr="00D12B23">
        <w:trPr>
          <w:trHeight w:val="542"/>
        </w:trPr>
        <w:tc>
          <w:tcPr>
            <w:tcW w:w="1994" w:type="pct"/>
          </w:tcPr>
          <w:p w:rsidR="00D12B23" w:rsidRPr="0076336E" w:rsidRDefault="00D12B23" w:rsidP="00540EFC">
            <w:pPr>
              <w:rPr>
                <w:rFonts w:ascii="Times New Roman" w:hAnsi="Times New Roman"/>
              </w:rPr>
            </w:pPr>
            <w:r w:rsidRPr="0076336E">
              <w:rPr>
                <w:rFonts w:ascii="Times New Roman" w:hAnsi="Times New Roman"/>
              </w:rPr>
              <w:t>4.</w:t>
            </w:r>
          </w:p>
        </w:tc>
        <w:tc>
          <w:tcPr>
            <w:tcW w:w="1040" w:type="pct"/>
          </w:tcPr>
          <w:p w:rsidR="00D12B23" w:rsidRPr="0076336E" w:rsidRDefault="00D12B23" w:rsidP="00540EFC">
            <w:pPr>
              <w:rPr>
                <w:rFonts w:ascii="Times New Roman" w:hAnsi="Times New Roman"/>
              </w:rPr>
            </w:pPr>
          </w:p>
        </w:tc>
        <w:tc>
          <w:tcPr>
            <w:tcW w:w="983" w:type="pct"/>
          </w:tcPr>
          <w:p w:rsidR="00D12B23" w:rsidRPr="0076336E" w:rsidRDefault="00D12B23" w:rsidP="00540EFC">
            <w:pPr>
              <w:rPr>
                <w:rFonts w:ascii="Times New Roman" w:hAnsi="Times New Roman"/>
              </w:rPr>
            </w:pPr>
          </w:p>
        </w:tc>
        <w:tc>
          <w:tcPr>
            <w:tcW w:w="983" w:type="pct"/>
          </w:tcPr>
          <w:p w:rsidR="00D12B23" w:rsidRPr="0076336E" w:rsidRDefault="00D12B23" w:rsidP="00540EFC">
            <w:pPr>
              <w:rPr>
                <w:rFonts w:ascii="Times New Roman" w:hAnsi="Times New Roman"/>
              </w:rPr>
            </w:pPr>
          </w:p>
        </w:tc>
      </w:tr>
    </w:tbl>
    <w:p w:rsidR="008F4F82" w:rsidRPr="0076336E" w:rsidRDefault="008F4F82" w:rsidP="008F4F82">
      <w:pPr>
        <w:rPr>
          <w:rFonts w:ascii="Times New Roman" w:hAnsi="Times New Roman"/>
        </w:rPr>
      </w:pPr>
    </w:p>
    <w:p w:rsidR="008F4F82" w:rsidRPr="0076336E" w:rsidRDefault="008F4F82" w:rsidP="008F4F82">
      <w:pPr>
        <w:rPr>
          <w:rFonts w:ascii="Times New Roman" w:hAnsi="Times New Roman"/>
        </w:rPr>
      </w:pPr>
      <w:r w:rsidRPr="0076336E">
        <w:rPr>
          <w:rFonts w:ascii="Times New Roman" w:hAnsi="Times New Roman"/>
        </w:rPr>
        <w:t xml:space="preserve">POGOJ: Za popolnost ponudbe mora ponudnik navesti najmanj 3 reference zgoraj navedenih zahtev, ki jih bo naročnik lahko preveril. </w:t>
      </w:r>
    </w:p>
    <w:p w:rsidR="008F4F82" w:rsidRPr="0076336E" w:rsidRDefault="008F4F82" w:rsidP="008F4F82">
      <w:pPr>
        <w:rPr>
          <w:rFonts w:ascii="Times New Roman" w:hAnsi="Times New Roman"/>
        </w:rPr>
      </w:pPr>
      <w:r w:rsidRPr="0076336E">
        <w:rPr>
          <w:rFonts w:ascii="Times New Roman" w:hAnsi="Times New Roman"/>
        </w:rPr>
        <w:t>Naročnik ima pravico preveriti priložene reference.</w:t>
      </w:r>
    </w:p>
    <w:p w:rsidR="008F4F82" w:rsidRPr="0076336E" w:rsidRDefault="008F4F82" w:rsidP="008F4F82">
      <w:pPr>
        <w:rPr>
          <w:rFonts w:ascii="Times New Roman" w:hAnsi="Times New Roman"/>
        </w:rPr>
      </w:pPr>
    </w:p>
    <w:p w:rsidR="008F4F82" w:rsidRPr="005D50D7" w:rsidRDefault="008F4F82" w:rsidP="008F4F82">
      <w:pPr>
        <w:rPr>
          <w:rFonts w:ascii="Times New Roman" w:hAnsi="Times New Roman"/>
          <w:u w:val="single"/>
        </w:rPr>
      </w:pPr>
      <w:r w:rsidRPr="005D50D7">
        <w:rPr>
          <w:rFonts w:ascii="Times New Roman" w:hAnsi="Times New Roman"/>
          <w:u w:val="single"/>
        </w:rPr>
        <w:t>Izjavljamo:</w:t>
      </w:r>
    </w:p>
    <w:p w:rsidR="008F4F82" w:rsidRPr="0076336E" w:rsidRDefault="008F4F82" w:rsidP="008F4F82">
      <w:pPr>
        <w:jc w:val="both"/>
        <w:rPr>
          <w:rFonts w:ascii="Times New Roman" w:hAnsi="Times New Roman"/>
        </w:rPr>
      </w:pPr>
    </w:p>
    <w:p w:rsidR="008F4F82" w:rsidRPr="0076336E" w:rsidRDefault="008F4F82" w:rsidP="008F4F82">
      <w:pPr>
        <w:jc w:val="both"/>
        <w:rPr>
          <w:rFonts w:ascii="Times New Roman" w:hAnsi="Times New Roman"/>
        </w:rPr>
      </w:pPr>
      <w:r w:rsidRPr="0076336E">
        <w:rPr>
          <w:rFonts w:ascii="Times New Roman" w:hAnsi="Times New Roman"/>
        </w:rPr>
        <w:t xml:space="preserve">da imamo izkušnje s področja predmeta javnega naročila, ki jih potrjujemo s predložitvijo najmanj 3(treh) referenc o opravljenih predmetnih (istovrstnih) dobavah v najmanj treh bolnišnicah v Sloveniji v vrednosti vsaj 58.200,00 EUR brez DDV po posameznem naročniku, v zadnjih treh letih pred oddajo ponudbe (od 1.7.2019 do 30.6.2022). </w:t>
      </w:r>
    </w:p>
    <w:p w:rsidR="008F4F82" w:rsidRPr="0076336E" w:rsidRDefault="008F4F82" w:rsidP="008F4F82">
      <w:pPr>
        <w:jc w:val="both"/>
        <w:rPr>
          <w:rFonts w:ascii="Times New Roman" w:hAnsi="Times New Roman"/>
        </w:rPr>
      </w:pPr>
    </w:p>
    <w:p w:rsidR="008F4F82" w:rsidRPr="0076336E" w:rsidRDefault="008F4F82" w:rsidP="008F4F82">
      <w:pPr>
        <w:jc w:val="both"/>
        <w:rPr>
          <w:rFonts w:ascii="Times New Roman" w:hAnsi="Times New Roman"/>
        </w:rPr>
      </w:pPr>
      <w:r w:rsidRPr="0076336E">
        <w:rPr>
          <w:rFonts w:ascii="Times New Roman" w:hAnsi="Times New Roman"/>
        </w:rPr>
        <w:t>Kot ustrezna referenca se šteje tudi predmetna dobava opravljena preko naročilnic ali sklenjenih pogodb v vrednostih opredeljenih v nadaljevanju. Naročnik ne pogojuje, da je bila predmetna storitev opravljena v sklopu javnega naročila.</w:t>
      </w:r>
    </w:p>
    <w:p w:rsidR="008F4F82" w:rsidRPr="0076336E" w:rsidRDefault="008F4F82" w:rsidP="008F4F82">
      <w:pPr>
        <w:jc w:val="both"/>
        <w:rPr>
          <w:rFonts w:ascii="Times New Roman" w:hAnsi="Times New Roman"/>
        </w:rPr>
      </w:pPr>
    </w:p>
    <w:p w:rsidR="008F4F82" w:rsidRPr="0076336E" w:rsidRDefault="008F4F82" w:rsidP="008F4F82">
      <w:pPr>
        <w:jc w:val="both"/>
        <w:rPr>
          <w:rFonts w:ascii="Times New Roman" w:hAnsi="Times New Roman"/>
        </w:rPr>
      </w:pPr>
      <w:r w:rsidRPr="0076336E">
        <w:rPr>
          <w:rFonts w:ascii="Times New Roman" w:hAnsi="Times New Roman"/>
        </w:rPr>
        <w:t>Iz referenčne liste ponudnika mora biti jasno razvidno: Naziv dobave, vrednost dobave, datum dobave, kontaktni podatki naročnika referenčnega posla (ime in priimek kontaktne osebe, elektronska pošta, telefon). Referenčna lista mora biti potrjena s strani naročnika referenčnega posla.</w:t>
      </w:r>
      <w:r w:rsidR="00A35CB0" w:rsidRPr="0076336E">
        <w:rPr>
          <w:rFonts w:ascii="Times New Roman" w:hAnsi="Times New Roman"/>
        </w:rPr>
        <w:t xml:space="preserve"> Ponudnik priloži več referenčnih obrazcev, po posameznih naročnikih.</w:t>
      </w:r>
    </w:p>
    <w:p w:rsidR="008F4F82" w:rsidRPr="0076336E" w:rsidRDefault="008F4F82" w:rsidP="008F4F82">
      <w:pPr>
        <w:jc w:val="both"/>
        <w:rPr>
          <w:rFonts w:ascii="Times New Roman" w:hAnsi="Times New Roman"/>
        </w:rPr>
      </w:pPr>
    </w:p>
    <w:p w:rsidR="008F4F82" w:rsidRPr="0076336E" w:rsidRDefault="008F4F82" w:rsidP="008F4F82">
      <w:pPr>
        <w:rPr>
          <w:rFonts w:ascii="Times New Roman" w:hAnsi="Times New Roman"/>
        </w:rPr>
      </w:pPr>
      <w:r w:rsidRPr="0076336E">
        <w:rPr>
          <w:rFonts w:ascii="Times New Roman" w:hAnsi="Times New Roman"/>
        </w:rPr>
        <w:t>Ta izjava je sestavni del in priloga ponudbe, s katero se prijavljamo na javni razpis.</w:t>
      </w:r>
    </w:p>
    <w:p w:rsidR="008F4F82" w:rsidRPr="0076336E" w:rsidRDefault="008F4F82" w:rsidP="008F4F82">
      <w:pPr>
        <w:rPr>
          <w:rFonts w:ascii="Times New Roman" w:hAnsi="Times New Roman"/>
        </w:rPr>
      </w:pPr>
    </w:p>
    <w:p w:rsidR="008F4F82" w:rsidRPr="0076336E" w:rsidRDefault="008F4F82" w:rsidP="008F4F82">
      <w:pPr>
        <w:rPr>
          <w:rFonts w:ascii="Times New Roman" w:hAnsi="Times New Roman"/>
        </w:rPr>
      </w:pPr>
    </w:p>
    <w:p w:rsidR="008F4F82" w:rsidRPr="0076336E" w:rsidRDefault="008F4F82" w:rsidP="008F4F82">
      <w:pPr>
        <w:rPr>
          <w:rFonts w:ascii="Times New Roman" w:hAnsi="Times New Roman"/>
        </w:rPr>
      </w:pPr>
      <w:r w:rsidRPr="0076336E">
        <w:rPr>
          <w:rFonts w:ascii="Times New Roman" w:hAnsi="Times New Roman"/>
        </w:rPr>
        <w:t>Datum:</w:t>
      </w:r>
      <w:r w:rsidRPr="0076336E">
        <w:rPr>
          <w:rFonts w:ascii="Times New Roman" w:hAnsi="Times New Roman"/>
        </w:rPr>
        <w:tab/>
        <w:t>Žig:</w:t>
      </w:r>
      <w:r w:rsidRPr="0076336E">
        <w:rPr>
          <w:rFonts w:ascii="Times New Roman" w:hAnsi="Times New Roman"/>
        </w:rPr>
        <w:tab/>
      </w:r>
      <w:r w:rsidRPr="0076336E">
        <w:rPr>
          <w:rFonts w:ascii="Times New Roman" w:hAnsi="Times New Roman"/>
        </w:rPr>
        <w:tab/>
      </w:r>
      <w:r w:rsidRPr="0076336E">
        <w:rPr>
          <w:rFonts w:ascii="Times New Roman" w:hAnsi="Times New Roman"/>
        </w:rPr>
        <w:tab/>
      </w:r>
      <w:r w:rsidRPr="0076336E">
        <w:rPr>
          <w:rFonts w:ascii="Times New Roman" w:hAnsi="Times New Roman"/>
        </w:rPr>
        <w:tab/>
        <w:t>Podpis:</w:t>
      </w:r>
    </w:p>
    <w:p w:rsidR="008F4F82" w:rsidRPr="0076336E" w:rsidRDefault="008F4F82" w:rsidP="008F4F82">
      <w:pPr>
        <w:rPr>
          <w:rFonts w:ascii="Times New Roman" w:hAnsi="Times New Roman"/>
        </w:rPr>
      </w:pPr>
    </w:p>
    <w:p w:rsidR="008F4F82" w:rsidRPr="0076336E" w:rsidRDefault="008F4F82">
      <w:pPr>
        <w:rPr>
          <w:rFonts w:ascii="Times New Roman" w:hAnsi="Times New Roman"/>
        </w:rPr>
      </w:pPr>
      <w:r w:rsidRPr="0076336E">
        <w:rPr>
          <w:rFonts w:ascii="Times New Roman" w:hAnsi="Times New Roman"/>
        </w:rPr>
        <w:t>_________________</w:t>
      </w:r>
      <w:r w:rsidRPr="0076336E">
        <w:rPr>
          <w:rFonts w:ascii="Times New Roman" w:hAnsi="Times New Roman"/>
        </w:rPr>
        <w:tab/>
      </w:r>
      <w:r w:rsidRPr="0076336E">
        <w:rPr>
          <w:rFonts w:ascii="Times New Roman" w:hAnsi="Times New Roman"/>
        </w:rPr>
        <w:tab/>
      </w:r>
      <w:r w:rsidRPr="0076336E">
        <w:rPr>
          <w:rFonts w:ascii="Times New Roman" w:hAnsi="Times New Roman"/>
        </w:rPr>
        <w:tab/>
      </w:r>
      <w:r w:rsidRPr="0076336E">
        <w:rPr>
          <w:rFonts w:ascii="Times New Roman" w:hAnsi="Times New Roman"/>
        </w:rPr>
        <w:tab/>
      </w:r>
      <w:r w:rsidRPr="0076336E">
        <w:rPr>
          <w:rFonts w:ascii="Times New Roman" w:hAnsi="Times New Roman"/>
        </w:rPr>
        <w:tab/>
        <w:t xml:space="preserve">            </w:t>
      </w:r>
      <w:r w:rsidRPr="0076336E">
        <w:rPr>
          <w:rFonts w:ascii="Times New Roman" w:hAnsi="Times New Roman"/>
        </w:rPr>
        <w:tab/>
        <w:t>_________________</w:t>
      </w:r>
    </w:p>
    <w:p w:rsidR="008F4F82" w:rsidRPr="005E64EE" w:rsidRDefault="008F4F82" w:rsidP="001756EC">
      <w:pPr>
        <w:rPr>
          <w:rFonts w:ascii="Times New Roman" w:hAnsi="Times New Roman"/>
          <w:i/>
          <w:iCs/>
          <w:color w:val="0000FF"/>
          <w:sz w:val="22"/>
          <w:szCs w:val="22"/>
        </w:rPr>
      </w:pPr>
    </w:p>
    <w:p w:rsidR="00D119A9" w:rsidRPr="00D119A9" w:rsidRDefault="008C3022" w:rsidP="00D119A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OBR- 6</w:t>
      </w:r>
    </w:p>
    <w:p w:rsidR="00D119A9" w:rsidRPr="00D119A9" w:rsidRDefault="00D119A9" w:rsidP="00D119A9">
      <w:pPr>
        <w:jc w:val="both"/>
        <w:rPr>
          <w:rFonts w:ascii="Times New Roman" w:hAnsi="Times New Roman"/>
          <w:b/>
          <w:szCs w:val="20"/>
        </w:rPr>
      </w:pPr>
      <w:r w:rsidRPr="00D119A9">
        <w:rPr>
          <w:rFonts w:ascii="Times New Roman" w:hAnsi="Times New Roman"/>
          <w:b/>
          <w:szCs w:val="20"/>
        </w:rPr>
        <w:t>Splošna bolnišnica Slovenj Gradec</w:t>
      </w:r>
    </w:p>
    <w:p w:rsidR="00D119A9" w:rsidRPr="00D119A9" w:rsidRDefault="000D6C81" w:rsidP="00D119A9">
      <w:pPr>
        <w:jc w:val="both"/>
        <w:rPr>
          <w:rFonts w:ascii="Times New Roman" w:hAnsi="Times New Roman"/>
          <w:b/>
          <w:szCs w:val="20"/>
        </w:rPr>
      </w:pPr>
      <w:r>
        <w:rPr>
          <w:rFonts w:ascii="Times New Roman" w:hAnsi="Times New Roman"/>
          <w:b/>
          <w:szCs w:val="20"/>
        </w:rPr>
        <w:t>Štev. : JNMV37/2022</w:t>
      </w:r>
    </w:p>
    <w:p w:rsidR="00D119A9" w:rsidRPr="00D119A9" w:rsidRDefault="00D119A9" w:rsidP="00D119A9">
      <w:pPr>
        <w:jc w:val="both"/>
        <w:rPr>
          <w:rFonts w:ascii="Times New Roman" w:hAnsi="Times New Roman"/>
          <w:b/>
          <w:szCs w:val="20"/>
        </w:rPr>
      </w:pPr>
      <w:r w:rsidRPr="00D119A9">
        <w:rPr>
          <w:rFonts w:ascii="Times New Roman" w:hAnsi="Times New Roman"/>
          <w:b/>
          <w:szCs w:val="20"/>
        </w:rPr>
        <w:t xml:space="preserve">Datum :  </w:t>
      </w:r>
      <w:r w:rsidR="000D6C81">
        <w:rPr>
          <w:rFonts w:ascii="Times New Roman" w:hAnsi="Times New Roman"/>
          <w:b/>
          <w:szCs w:val="20"/>
        </w:rPr>
        <w:t>julij</w:t>
      </w:r>
      <w:r w:rsidR="00D40A3F">
        <w:rPr>
          <w:rFonts w:ascii="Times New Roman" w:hAnsi="Times New Roman"/>
          <w:b/>
          <w:szCs w:val="20"/>
        </w:rPr>
        <w:t xml:space="preserve"> 2022</w:t>
      </w:r>
    </w:p>
    <w:p w:rsidR="00D119A9" w:rsidRPr="00D119A9" w:rsidRDefault="00D119A9" w:rsidP="00D119A9">
      <w:pPr>
        <w:jc w:val="both"/>
        <w:rPr>
          <w:rFonts w:ascii="Calibri" w:hAnsi="Calibri" w:cs="Calibri"/>
          <w:bCs/>
        </w:rPr>
      </w:pPr>
    </w:p>
    <w:p w:rsidR="00D119A9" w:rsidRPr="00D119A9" w:rsidRDefault="00D119A9" w:rsidP="00D119A9">
      <w:pPr>
        <w:jc w:val="both"/>
        <w:rPr>
          <w:rFonts w:ascii="Times New Roman" w:hAnsi="Times New Roman"/>
          <w:i/>
          <w:u w:val="single"/>
        </w:rPr>
      </w:pPr>
      <w:r w:rsidRPr="00D119A9">
        <w:rPr>
          <w:rFonts w:ascii="Times New Roman" w:hAnsi="Times New Roman"/>
          <w:b/>
        </w:rPr>
        <w:t xml:space="preserve">                                                                POGODBA                                              </w:t>
      </w:r>
      <w:r w:rsidRPr="00D119A9">
        <w:rPr>
          <w:rFonts w:ascii="Times New Roman" w:hAnsi="Times New Roman"/>
          <w:b/>
          <w:i/>
        </w:rPr>
        <w:t>Vzorec</w:t>
      </w:r>
    </w:p>
    <w:p w:rsidR="00D119A9" w:rsidRPr="00D119A9" w:rsidRDefault="00D119A9" w:rsidP="00D119A9">
      <w:pPr>
        <w:jc w:val="center"/>
        <w:rPr>
          <w:rFonts w:ascii="Times New Roman" w:hAnsi="Times New Roman"/>
          <w:b/>
        </w:rPr>
      </w:pPr>
    </w:p>
    <w:p w:rsidR="000D6C81" w:rsidRPr="00BF20A2" w:rsidRDefault="000D6C81" w:rsidP="000D6C81">
      <w:pPr>
        <w:ind w:right="-32"/>
        <w:jc w:val="center"/>
        <w:rPr>
          <w:rFonts w:ascii="Times New Roman" w:hAnsi="Times New Roman"/>
          <w:b/>
          <w:bCs/>
        </w:rPr>
      </w:pPr>
      <w:r w:rsidRPr="00BF20A2">
        <w:rPr>
          <w:rFonts w:ascii="Times New Roman" w:hAnsi="Times New Roman"/>
          <w:b/>
          <w:bCs/>
        </w:rPr>
        <w:t>»</w:t>
      </w:r>
      <w:r>
        <w:rPr>
          <w:rFonts w:ascii="Times New Roman" w:hAnsi="Times New Roman" w:cs="Arial"/>
          <w:b/>
          <w:szCs w:val="20"/>
        </w:rPr>
        <w:t>SARS-</w:t>
      </w:r>
      <w:proofErr w:type="spellStart"/>
      <w:r>
        <w:rPr>
          <w:rFonts w:ascii="Times New Roman" w:hAnsi="Times New Roman" w:cs="Arial"/>
          <w:b/>
          <w:szCs w:val="20"/>
        </w:rPr>
        <w:t>Cov</w:t>
      </w:r>
      <w:proofErr w:type="spellEnd"/>
      <w:r>
        <w:rPr>
          <w:rFonts w:ascii="Times New Roman" w:hAnsi="Times New Roman" w:cs="Arial"/>
          <w:b/>
          <w:szCs w:val="20"/>
        </w:rPr>
        <w:t>-2</w:t>
      </w:r>
      <w:r w:rsidRPr="005810FE">
        <w:rPr>
          <w:rFonts w:ascii="Times New Roman" w:hAnsi="Times New Roman" w:cs="Arial"/>
          <w:b/>
          <w:szCs w:val="20"/>
        </w:rPr>
        <w:t xml:space="preserve"> testi po sklopih</w:t>
      </w:r>
      <w:r w:rsidRPr="00BF20A2">
        <w:rPr>
          <w:rFonts w:ascii="Times New Roman" w:hAnsi="Times New Roman"/>
          <w:b/>
          <w:bCs/>
        </w:rPr>
        <w:t>«</w:t>
      </w:r>
    </w:p>
    <w:p w:rsidR="00D119A9" w:rsidRPr="00D119A9" w:rsidRDefault="00D119A9" w:rsidP="00D119A9">
      <w:pPr>
        <w:jc w:val="both"/>
        <w:rPr>
          <w:rFonts w:ascii="Times New Roman" w:hAnsi="Times New Roman"/>
        </w:rPr>
      </w:pPr>
    </w:p>
    <w:p w:rsidR="00D119A9" w:rsidRPr="00D119A9" w:rsidRDefault="00D119A9" w:rsidP="00D119A9">
      <w:pPr>
        <w:jc w:val="both"/>
        <w:rPr>
          <w:rFonts w:ascii="Times New Roman" w:hAnsi="Times New Roman"/>
        </w:rPr>
      </w:pPr>
      <w:r w:rsidRPr="00D119A9">
        <w:rPr>
          <w:rFonts w:ascii="Times New Roman" w:hAnsi="Times New Roman"/>
        </w:rPr>
        <w:t xml:space="preserve">sklenjena med </w:t>
      </w:r>
    </w:p>
    <w:p w:rsidR="00D119A9" w:rsidRPr="00D119A9" w:rsidRDefault="00D119A9" w:rsidP="00D119A9">
      <w:pPr>
        <w:jc w:val="both"/>
        <w:rPr>
          <w:rFonts w:ascii="Times New Roman" w:hAnsi="Times New Roman"/>
        </w:rPr>
      </w:pPr>
    </w:p>
    <w:p w:rsidR="00D119A9" w:rsidRPr="00D119A9" w:rsidRDefault="00D119A9" w:rsidP="00D119A9">
      <w:pPr>
        <w:jc w:val="both"/>
        <w:rPr>
          <w:rFonts w:ascii="Times New Roman" w:hAnsi="Times New Roman"/>
        </w:rPr>
      </w:pPr>
      <w:r w:rsidRPr="00D119A9">
        <w:rPr>
          <w:rFonts w:ascii="Times New Roman" w:hAnsi="Times New Roman"/>
        </w:rPr>
        <w:t xml:space="preserve">NAROČNIK: </w:t>
      </w:r>
      <w:r w:rsidRPr="00D119A9">
        <w:rPr>
          <w:rFonts w:ascii="Times New Roman" w:hAnsi="Times New Roman"/>
          <w:b/>
        </w:rPr>
        <w:t>SPLOŠNA BOLNIŠNICA Slovenj Gradec, Gosposvetska 1, 2380 Slovenj Gradec,</w:t>
      </w:r>
      <w:r w:rsidRPr="00D119A9">
        <w:rPr>
          <w:rFonts w:ascii="Times New Roman" w:hAnsi="Times New Roman"/>
        </w:rPr>
        <w:t xml:space="preserve"> ki jo zastopa direktor Janez Lavre, dr. med.  (v nadaljevanju: naročnik)</w:t>
      </w:r>
    </w:p>
    <w:p w:rsidR="00D119A9" w:rsidRPr="00D119A9" w:rsidRDefault="00D119A9" w:rsidP="00D119A9">
      <w:pPr>
        <w:jc w:val="both"/>
        <w:rPr>
          <w:rFonts w:ascii="Times New Roman" w:hAnsi="Times New Roman"/>
        </w:rPr>
      </w:pPr>
      <w:r w:rsidRPr="00D119A9">
        <w:rPr>
          <w:rFonts w:ascii="Times New Roman" w:hAnsi="Times New Roman"/>
        </w:rPr>
        <w:t>Davčna številka:  SI34697390</w:t>
      </w:r>
    </w:p>
    <w:p w:rsidR="00D119A9" w:rsidRPr="00D119A9" w:rsidRDefault="00D119A9" w:rsidP="00D119A9">
      <w:pPr>
        <w:jc w:val="both"/>
        <w:rPr>
          <w:rFonts w:ascii="Times New Roman" w:hAnsi="Times New Roman"/>
        </w:rPr>
      </w:pPr>
      <w:r w:rsidRPr="00D119A9">
        <w:rPr>
          <w:rFonts w:ascii="Times New Roman" w:hAnsi="Times New Roman"/>
        </w:rPr>
        <w:t>Matična številka:  5054958</w:t>
      </w:r>
    </w:p>
    <w:p w:rsidR="00D119A9" w:rsidRPr="00D119A9" w:rsidRDefault="00D119A9" w:rsidP="00D119A9">
      <w:pPr>
        <w:rPr>
          <w:rFonts w:ascii="Times New Roman" w:hAnsi="Times New Roman"/>
        </w:rPr>
      </w:pPr>
    </w:p>
    <w:p w:rsidR="00D119A9" w:rsidRPr="00D119A9" w:rsidRDefault="00D119A9" w:rsidP="00D119A9">
      <w:pPr>
        <w:rPr>
          <w:rFonts w:ascii="Times New Roman" w:hAnsi="Times New Roman"/>
        </w:rPr>
      </w:pPr>
      <w:r w:rsidRPr="00D119A9">
        <w:rPr>
          <w:rFonts w:ascii="Times New Roman" w:hAnsi="Times New Roman"/>
        </w:rPr>
        <w:t>in</w:t>
      </w:r>
    </w:p>
    <w:p w:rsidR="00D119A9" w:rsidRPr="00D119A9" w:rsidRDefault="00D119A9" w:rsidP="00D119A9">
      <w:pPr>
        <w:rPr>
          <w:rFonts w:ascii="Times New Roman" w:hAnsi="Times New Roman"/>
        </w:rPr>
      </w:pPr>
      <w:r w:rsidRPr="00D119A9">
        <w:rPr>
          <w:rFonts w:ascii="Times New Roman" w:hAnsi="Times New Roman"/>
        </w:rPr>
        <w:t xml:space="preserve">                                                                                                                                     </w:t>
      </w:r>
    </w:p>
    <w:p w:rsidR="00D119A9" w:rsidRPr="00D119A9" w:rsidRDefault="00D119A9" w:rsidP="00D119A9">
      <w:pPr>
        <w:jc w:val="both"/>
        <w:rPr>
          <w:rFonts w:ascii="Times New Roman" w:hAnsi="Times New Roman"/>
        </w:rPr>
      </w:pPr>
      <w:r w:rsidRPr="00D119A9">
        <w:rPr>
          <w:rFonts w:ascii="Times New Roman" w:hAnsi="Times New Roman"/>
        </w:rPr>
        <w:t>DOBAVITELJ: ……………………………………………………………………., ki ga zastopa ……………………………………..          (v nadaljevanju: dobavitelj)</w:t>
      </w:r>
    </w:p>
    <w:p w:rsidR="00D119A9" w:rsidRPr="00D119A9" w:rsidRDefault="00D119A9" w:rsidP="00D119A9">
      <w:pPr>
        <w:jc w:val="both"/>
        <w:rPr>
          <w:rFonts w:ascii="Times New Roman" w:hAnsi="Times New Roman"/>
        </w:rPr>
      </w:pPr>
      <w:r w:rsidRPr="00D119A9">
        <w:rPr>
          <w:rFonts w:ascii="Times New Roman" w:hAnsi="Times New Roman"/>
        </w:rPr>
        <w:t>Davčna številka:  SI …………</w:t>
      </w:r>
    </w:p>
    <w:p w:rsidR="00D119A9" w:rsidRDefault="00D119A9" w:rsidP="005E64EE">
      <w:pPr>
        <w:jc w:val="both"/>
        <w:rPr>
          <w:rFonts w:ascii="Times New Roman" w:hAnsi="Times New Roman"/>
        </w:rPr>
      </w:pPr>
      <w:r w:rsidRPr="00D119A9">
        <w:rPr>
          <w:rFonts w:ascii="Times New Roman" w:hAnsi="Times New Roman"/>
        </w:rPr>
        <w:t>Matična številka:  …………..</w:t>
      </w:r>
    </w:p>
    <w:p w:rsidR="005E64EE" w:rsidRPr="00D119A9" w:rsidRDefault="005E64EE" w:rsidP="005E64EE">
      <w:pPr>
        <w:jc w:val="both"/>
        <w:rPr>
          <w:rFonts w:ascii="Times New Roman" w:hAnsi="Times New Roman"/>
        </w:rPr>
      </w:pPr>
    </w:p>
    <w:p w:rsidR="00D119A9" w:rsidRPr="00D119A9" w:rsidRDefault="00D119A9" w:rsidP="00D119A9">
      <w:pPr>
        <w:widowControl w:val="0"/>
        <w:suppressAutoHyphens/>
        <w:overflowPunct w:val="0"/>
        <w:autoSpaceDE w:val="0"/>
        <w:autoSpaceDN w:val="0"/>
        <w:adjustRightInd w:val="0"/>
        <w:jc w:val="center"/>
        <w:textAlignment w:val="baseline"/>
        <w:rPr>
          <w:rFonts w:ascii="Times New Roman" w:hAnsi="Times New Roman"/>
          <w:b/>
          <w:bCs/>
          <w:lang w:eastAsia="en-US"/>
        </w:rPr>
      </w:pPr>
      <w:r w:rsidRPr="00D119A9">
        <w:rPr>
          <w:rFonts w:ascii="Times New Roman" w:hAnsi="Times New Roman"/>
          <w:b/>
          <w:bCs/>
          <w:lang w:eastAsia="en-US"/>
        </w:rPr>
        <w:t>I. PREDMET POGODBE</w:t>
      </w:r>
    </w:p>
    <w:p w:rsidR="00D119A9" w:rsidRPr="00D119A9" w:rsidRDefault="00D119A9" w:rsidP="00D119A9">
      <w:pPr>
        <w:widowControl w:val="0"/>
        <w:spacing w:after="120"/>
        <w:jc w:val="both"/>
        <w:outlineLvl w:val="0"/>
        <w:rPr>
          <w:rFonts w:ascii="Times New Roman" w:hAnsi="Times New Roman"/>
        </w:rPr>
      </w:pPr>
    </w:p>
    <w:p w:rsidR="00D119A9" w:rsidRPr="00D119A9" w:rsidRDefault="00D119A9" w:rsidP="007B4AAB">
      <w:pPr>
        <w:numPr>
          <w:ilvl w:val="0"/>
          <w:numId w:val="24"/>
        </w:numPr>
        <w:jc w:val="center"/>
        <w:rPr>
          <w:rFonts w:ascii="Times New Roman" w:hAnsi="Times New Roman"/>
        </w:rPr>
      </w:pPr>
      <w:r w:rsidRPr="00D119A9">
        <w:rPr>
          <w:rFonts w:ascii="Times New Roman" w:hAnsi="Times New Roman"/>
        </w:rPr>
        <w:t>člen</w:t>
      </w:r>
    </w:p>
    <w:p w:rsidR="00D119A9" w:rsidRPr="00D119A9" w:rsidRDefault="00D119A9" w:rsidP="00D119A9">
      <w:pPr>
        <w:jc w:val="both"/>
        <w:rPr>
          <w:rFonts w:ascii="Times New Roman" w:hAnsi="Times New Roman"/>
        </w:rPr>
      </w:pPr>
      <w:r w:rsidRPr="00D119A9">
        <w:rPr>
          <w:rFonts w:ascii="Times New Roman" w:hAnsi="Times New Roman"/>
        </w:rPr>
        <w:t xml:space="preserve">Pogodbeni stranki ugotavljata, da je naročnik v skladu z Zakonom o javnem naročanju (ZJN-3) na Portalu javnih naročil dne ……………, številka objave ………………..  objavil </w:t>
      </w:r>
      <w:r w:rsidR="006A582F">
        <w:rPr>
          <w:rFonts w:ascii="Times New Roman" w:hAnsi="Times New Roman"/>
        </w:rPr>
        <w:t xml:space="preserve">javno </w:t>
      </w:r>
      <w:r w:rsidRPr="00D119A9">
        <w:rPr>
          <w:rFonts w:ascii="Times New Roman" w:hAnsi="Times New Roman"/>
        </w:rPr>
        <w:t xml:space="preserve">naročilo </w:t>
      </w:r>
      <w:r w:rsidR="006A582F">
        <w:rPr>
          <w:rFonts w:ascii="Times New Roman" w:hAnsi="Times New Roman"/>
        </w:rPr>
        <w:t xml:space="preserve">malih vrednosti </w:t>
      </w:r>
      <w:r w:rsidRPr="00D119A9">
        <w:rPr>
          <w:rFonts w:ascii="Times New Roman" w:hAnsi="Times New Roman"/>
        </w:rPr>
        <w:t>za</w:t>
      </w:r>
      <w:r w:rsidR="00975C92">
        <w:rPr>
          <w:rFonts w:ascii="Times New Roman" w:hAnsi="Times New Roman"/>
        </w:rPr>
        <w:t xml:space="preserve"> dobavo SARS-</w:t>
      </w:r>
      <w:proofErr w:type="spellStart"/>
      <w:r w:rsidR="00975C92">
        <w:rPr>
          <w:rFonts w:ascii="Times New Roman" w:hAnsi="Times New Roman"/>
        </w:rPr>
        <w:t>Cov</w:t>
      </w:r>
      <w:proofErr w:type="spellEnd"/>
      <w:r w:rsidR="00975C92">
        <w:rPr>
          <w:rFonts w:ascii="Times New Roman" w:hAnsi="Times New Roman"/>
        </w:rPr>
        <w:t>-2 testov po sklopih</w:t>
      </w:r>
      <w:r w:rsidRPr="00D119A9">
        <w:rPr>
          <w:rFonts w:ascii="Times New Roman" w:hAnsi="Times New Roman"/>
        </w:rPr>
        <w:t>.</w:t>
      </w:r>
    </w:p>
    <w:p w:rsidR="00D119A9" w:rsidRPr="00D119A9" w:rsidRDefault="00D119A9" w:rsidP="00D119A9">
      <w:pPr>
        <w:jc w:val="both"/>
        <w:rPr>
          <w:rFonts w:ascii="Times New Roman" w:hAnsi="Times New Roman"/>
        </w:rPr>
      </w:pPr>
    </w:p>
    <w:p w:rsidR="00D119A9" w:rsidRPr="00D119A9" w:rsidRDefault="00D119A9" w:rsidP="007B4AAB">
      <w:pPr>
        <w:numPr>
          <w:ilvl w:val="0"/>
          <w:numId w:val="24"/>
        </w:numPr>
        <w:jc w:val="center"/>
        <w:rPr>
          <w:rFonts w:ascii="Times New Roman" w:hAnsi="Times New Roman"/>
        </w:rPr>
      </w:pPr>
      <w:r w:rsidRPr="00D119A9">
        <w:rPr>
          <w:rFonts w:ascii="Times New Roman" w:hAnsi="Times New Roman"/>
        </w:rPr>
        <w:t>člen</w:t>
      </w:r>
    </w:p>
    <w:p w:rsidR="00D119A9" w:rsidRPr="00D119A9" w:rsidRDefault="00D119A9" w:rsidP="00D119A9">
      <w:pPr>
        <w:jc w:val="both"/>
        <w:rPr>
          <w:rFonts w:ascii="Times New Roman" w:hAnsi="Times New Roman"/>
        </w:rPr>
      </w:pPr>
      <w:r w:rsidRPr="00D119A9">
        <w:rPr>
          <w:rFonts w:ascii="Times New Roman" w:hAnsi="Times New Roman"/>
        </w:rPr>
        <w:t>Predmet te pogodbe je prodaja in nakup posameznih vrst blaga, opredeljenih v dobaviteljevem predračunu.</w:t>
      </w:r>
    </w:p>
    <w:p w:rsidR="00D119A9" w:rsidRDefault="00D119A9" w:rsidP="00D119A9">
      <w:pPr>
        <w:jc w:val="both"/>
        <w:rPr>
          <w:rFonts w:ascii="Times New Roman" w:hAnsi="Times New Roman"/>
        </w:rPr>
      </w:pPr>
      <w:r w:rsidRPr="00D119A9">
        <w:rPr>
          <w:rFonts w:ascii="Times New Roman" w:hAnsi="Times New Roman"/>
        </w:rPr>
        <w:t>Dobavitelj in naročnik se izrecno dogovorita, da bo naročnik v pogodbenem obdobju kupoval od dobavitelja le tiste vrste in količine blaga, ki ga bo potreboval v tem obdobju.</w:t>
      </w:r>
    </w:p>
    <w:p w:rsidR="009F1F0D" w:rsidRDefault="009F1F0D" w:rsidP="00D119A9">
      <w:pPr>
        <w:jc w:val="both"/>
        <w:rPr>
          <w:rFonts w:ascii="Times New Roman" w:hAnsi="Times New Roman"/>
        </w:rPr>
      </w:pPr>
    </w:p>
    <w:p w:rsidR="009F1F0D" w:rsidRPr="00B14100" w:rsidRDefault="009F1F0D" w:rsidP="009F1F0D">
      <w:pPr>
        <w:autoSpaceDE w:val="0"/>
        <w:autoSpaceDN w:val="0"/>
        <w:adjustRightInd w:val="0"/>
        <w:jc w:val="both"/>
        <w:rPr>
          <w:rFonts w:ascii="Times New Roman" w:eastAsia="Calibri" w:hAnsi="Times New Roman"/>
          <w:color w:val="000000"/>
        </w:rPr>
      </w:pPr>
      <w:r>
        <w:rPr>
          <w:rFonts w:ascii="Times New Roman" w:eastAsia="Calibri" w:hAnsi="Times New Roman"/>
          <w:color w:val="000000"/>
        </w:rPr>
        <w:t>Predmet te pogodbe</w:t>
      </w:r>
      <w:r w:rsidRPr="00B14100">
        <w:rPr>
          <w:rFonts w:ascii="Times New Roman" w:eastAsia="Calibri" w:hAnsi="Times New Roman"/>
          <w:color w:val="000000"/>
        </w:rPr>
        <w:t xml:space="preserve"> je </w:t>
      </w:r>
      <w:proofErr w:type="spellStart"/>
      <w:r>
        <w:rPr>
          <w:rFonts w:ascii="Times New Roman" w:eastAsia="Calibri" w:hAnsi="Times New Roman"/>
          <w:color w:val="000000"/>
        </w:rPr>
        <w:t>sukcesivna</w:t>
      </w:r>
      <w:proofErr w:type="spellEnd"/>
      <w:r>
        <w:rPr>
          <w:rFonts w:ascii="Times New Roman" w:eastAsia="Calibri" w:hAnsi="Times New Roman"/>
          <w:color w:val="000000"/>
        </w:rPr>
        <w:t xml:space="preserve"> dobava </w:t>
      </w:r>
      <w:r w:rsidR="00FB5B69" w:rsidRPr="00CF6CD8">
        <w:rPr>
          <w:rFonts w:ascii="Times New Roman" w:eastAsia="Calibri" w:hAnsi="Times New Roman"/>
          <w:color w:val="000000"/>
        </w:rPr>
        <w:t>potrošnega materiala</w:t>
      </w:r>
      <w:r w:rsidRPr="00CF6CD8">
        <w:rPr>
          <w:rFonts w:ascii="Times New Roman" w:eastAsia="Calibri" w:hAnsi="Times New Roman"/>
          <w:color w:val="000000"/>
        </w:rPr>
        <w:t xml:space="preserve"> za 1 leto</w:t>
      </w:r>
      <w:r w:rsidR="00274CB6">
        <w:rPr>
          <w:rFonts w:ascii="Times New Roman" w:eastAsia="Calibri" w:hAnsi="Times New Roman"/>
          <w:color w:val="000000"/>
        </w:rPr>
        <w:t xml:space="preserve"> z </w:t>
      </w:r>
      <w:r w:rsidR="00274CB6" w:rsidRPr="00CF6CD8">
        <w:rPr>
          <w:rFonts w:ascii="Times New Roman" w:eastAsia="Calibri" w:hAnsi="Times New Roman"/>
          <w:color w:val="000000"/>
        </w:rPr>
        <w:t>možnos</w:t>
      </w:r>
      <w:r w:rsidR="00274CB6">
        <w:rPr>
          <w:rFonts w:ascii="Times New Roman" w:eastAsia="Calibri" w:hAnsi="Times New Roman"/>
          <w:color w:val="000000"/>
        </w:rPr>
        <w:t>tjo podaljšanja za 9 mesecev</w:t>
      </w:r>
      <w:r>
        <w:rPr>
          <w:rFonts w:ascii="Times New Roman" w:eastAsia="Calibri" w:hAnsi="Times New Roman"/>
          <w:color w:val="000000"/>
        </w:rPr>
        <w:t xml:space="preserve"> :</w:t>
      </w:r>
    </w:p>
    <w:tbl>
      <w:tblPr>
        <w:tblW w:w="9498" w:type="dxa"/>
        <w:tblInd w:w="-34" w:type="dxa"/>
        <w:tblLayout w:type="fixed"/>
        <w:tblLook w:val="0000" w:firstRow="0" w:lastRow="0" w:firstColumn="0" w:lastColumn="0" w:noHBand="0" w:noVBand="0"/>
      </w:tblPr>
      <w:tblGrid>
        <w:gridCol w:w="7088"/>
        <w:gridCol w:w="2410"/>
      </w:tblGrid>
      <w:tr w:rsidR="00BE6539" w:rsidRPr="00FF213B" w:rsidTr="002B4BAB">
        <w:trPr>
          <w:cantSplit/>
          <w:trHeight w:val="329"/>
        </w:trPr>
        <w:tc>
          <w:tcPr>
            <w:tcW w:w="7088" w:type="dxa"/>
            <w:tcBorders>
              <w:top w:val="single" w:sz="4" w:space="0" w:color="000000"/>
              <w:left w:val="single" w:sz="4" w:space="0" w:color="auto"/>
              <w:bottom w:val="single" w:sz="4" w:space="0" w:color="000000"/>
              <w:right w:val="nil"/>
            </w:tcBorders>
          </w:tcPr>
          <w:p w:rsidR="00BE6539" w:rsidRPr="00CF6CD8" w:rsidRDefault="00D216D8" w:rsidP="00BE6539">
            <w:pPr>
              <w:suppressAutoHyphens/>
              <w:jc w:val="both"/>
              <w:rPr>
                <w:rFonts w:ascii="Times New Roman" w:hAnsi="Times New Roman"/>
              </w:rPr>
            </w:pPr>
            <w:r w:rsidRPr="00CF6CD8">
              <w:rPr>
                <w:rFonts w:ascii="Times New Roman" w:hAnsi="Times New Roman"/>
              </w:rPr>
              <w:t>Sklop 1: hitri antigenski testi za SARS-</w:t>
            </w:r>
            <w:proofErr w:type="spellStart"/>
            <w:r w:rsidRPr="00CF6CD8">
              <w:rPr>
                <w:rFonts w:ascii="Times New Roman" w:hAnsi="Times New Roman"/>
              </w:rPr>
              <w:t>Cov</w:t>
            </w:r>
            <w:proofErr w:type="spellEnd"/>
            <w:r w:rsidRPr="00CF6CD8">
              <w:rPr>
                <w:rFonts w:ascii="Times New Roman" w:hAnsi="Times New Roman"/>
              </w:rPr>
              <w:t>-2</w:t>
            </w:r>
          </w:p>
        </w:tc>
        <w:tc>
          <w:tcPr>
            <w:tcW w:w="2410" w:type="dxa"/>
            <w:tcBorders>
              <w:top w:val="single" w:sz="4" w:space="0" w:color="000000"/>
              <w:left w:val="single" w:sz="4" w:space="0" w:color="000000"/>
              <w:bottom w:val="single" w:sz="4" w:space="0" w:color="000000"/>
              <w:right w:val="single" w:sz="4" w:space="0" w:color="auto"/>
            </w:tcBorders>
            <w:vAlign w:val="center"/>
          </w:tcPr>
          <w:p w:rsidR="00BE6539" w:rsidRPr="00FF213B" w:rsidRDefault="00BE6539" w:rsidP="00BE6539">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9F0D24">
              <w:rPr>
                <w:rFonts w:ascii="Times New Roman" w:hAnsi="Times New Roman"/>
                <w:bCs/>
                <w:lang w:eastAsia="ar-SA"/>
              </w:rPr>
            </w:r>
            <w:r w:rsidR="009F0D24">
              <w:rPr>
                <w:rFonts w:ascii="Times New Roman" w:hAnsi="Times New Roman"/>
                <w:bCs/>
                <w:lang w:eastAsia="ar-SA"/>
              </w:rPr>
              <w:fldChar w:fldCharType="separate"/>
            </w:r>
            <w:r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9F0D24">
              <w:rPr>
                <w:rFonts w:ascii="Times New Roman" w:hAnsi="Times New Roman"/>
                <w:bCs/>
              </w:rPr>
            </w:r>
            <w:r w:rsidR="009F0D24">
              <w:rPr>
                <w:rFonts w:ascii="Times New Roman" w:hAnsi="Times New Roman"/>
                <w:bCs/>
              </w:rPr>
              <w:fldChar w:fldCharType="separate"/>
            </w:r>
            <w:r w:rsidRPr="00FF213B">
              <w:rPr>
                <w:rFonts w:ascii="Times New Roman" w:hAnsi="Times New Roman"/>
                <w:bCs/>
              </w:rPr>
              <w:fldChar w:fldCharType="end"/>
            </w:r>
          </w:p>
        </w:tc>
      </w:tr>
      <w:tr w:rsidR="00BE6539" w:rsidRPr="00FF213B" w:rsidTr="002B4BAB">
        <w:trPr>
          <w:cantSplit/>
          <w:trHeight w:val="329"/>
        </w:trPr>
        <w:tc>
          <w:tcPr>
            <w:tcW w:w="7088" w:type="dxa"/>
            <w:tcBorders>
              <w:top w:val="single" w:sz="4" w:space="0" w:color="000000"/>
              <w:left w:val="single" w:sz="4" w:space="0" w:color="auto"/>
              <w:bottom w:val="single" w:sz="4" w:space="0" w:color="000000"/>
              <w:right w:val="nil"/>
            </w:tcBorders>
          </w:tcPr>
          <w:p w:rsidR="00BE6539" w:rsidRPr="00CF6CD8" w:rsidRDefault="00D216D8" w:rsidP="00BE6539">
            <w:pPr>
              <w:suppressAutoHyphens/>
              <w:jc w:val="both"/>
              <w:rPr>
                <w:rFonts w:ascii="Times New Roman" w:hAnsi="Times New Roman"/>
              </w:rPr>
            </w:pPr>
            <w:r w:rsidRPr="00CF6CD8">
              <w:rPr>
                <w:rFonts w:ascii="Times New Roman" w:hAnsi="Times New Roman"/>
              </w:rPr>
              <w:t xml:space="preserve">Sklop 2: hitri antigenski testi za </w:t>
            </w:r>
            <w:proofErr w:type="spellStart"/>
            <w:r w:rsidRPr="00CF6CD8">
              <w:rPr>
                <w:rFonts w:ascii="Times New Roman" w:hAnsi="Times New Roman"/>
              </w:rPr>
              <w:t>samotestiranje</w:t>
            </w:r>
            <w:proofErr w:type="spellEnd"/>
            <w:r w:rsidRPr="00CF6CD8">
              <w:rPr>
                <w:rFonts w:ascii="Times New Roman" w:hAnsi="Times New Roman"/>
              </w:rPr>
              <w:t xml:space="preserve"> na SARS-</w:t>
            </w:r>
            <w:proofErr w:type="spellStart"/>
            <w:r w:rsidRPr="00CF6CD8">
              <w:rPr>
                <w:rFonts w:ascii="Times New Roman" w:hAnsi="Times New Roman"/>
              </w:rPr>
              <w:t>Cov</w:t>
            </w:r>
            <w:proofErr w:type="spellEnd"/>
            <w:r w:rsidRPr="00CF6CD8">
              <w:rPr>
                <w:rFonts w:ascii="Times New Roman" w:hAnsi="Times New Roman"/>
              </w:rPr>
              <w:t>-2</w:t>
            </w:r>
          </w:p>
        </w:tc>
        <w:tc>
          <w:tcPr>
            <w:tcW w:w="2410" w:type="dxa"/>
            <w:tcBorders>
              <w:top w:val="single" w:sz="4" w:space="0" w:color="000000"/>
              <w:left w:val="single" w:sz="4" w:space="0" w:color="000000"/>
              <w:bottom w:val="single" w:sz="4" w:space="0" w:color="000000"/>
              <w:right w:val="single" w:sz="4" w:space="0" w:color="auto"/>
            </w:tcBorders>
            <w:vAlign w:val="center"/>
          </w:tcPr>
          <w:p w:rsidR="00BE6539" w:rsidRPr="00FF213B" w:rsidRDefault="00BE6539" w:rsidP="00BE6539">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9F0D24">
              <w:rPr>
                <w:rFonts w:ascii="Times New Roman" w:hAnsi="Times New Roman"/>
                <w:bCs/>
                <w:lang w:eastAsia="ar-SA"/>
              </w:rPr>
            </w:r>
            <w:r w:rsidR="009F0D24">
              <w:rPr>
                <w:rFonts w:ascii="Times New Roman" w:hAnsi="Times New Roman"/>
                <w:bCs/>
                <w:lang w:eastAsia="ar-SA"/>
              </w:rPr>
              <w:fldChar w:fldCharType="separate"/>
            </w:r>
            <w:r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9F0D24">
              <w:rPr>
                <w:rFonts w:ascii="Times New Roman" w:hAnsi="Times New Roman"/>
                <w:bCs/>
              </w:rPr>
            </w:r>
            <w:r w:rsidR="009F0D24">
              <w:rPr>
                <w:rFonts w:ascii="Times New Roman" w:hAnsi="Times New Roman"/>
                <w:bCs/>
              </w:rPr>
              <w:fldChar w:fldCharType="separate"/>
            </w:r>
            <w:r w:rsidRPr="00FF213B">
              <w:rPr>
                <w:rFonts w:ascii="Times New Roman" w:hAnsi="Times New Roman"/>
                <w:bCs/>
              </w:rPr>
              <w:fldChar w:fldCharType="end"/>
            </w:r>
          </w:p>
        </w:tc>
      </w:tr>
    </w:tbl>
    <w:p w:rsidR="009F1F0D" w:rsidRDefault="008C3022" w:rsidP="00D119A9">
      <w:pPr>
        <w:jc w:val="both"/>
        <w:rPr>
          <w:rFonts w:ascii="Times New Roman" w:hAnsi="Times New Roman"/>
        </w:rPr>
      </w:pPr>
      <w:r>
        <w:rPr>
          <w:rFonts w:ascii="Times New Roman" w:hAnsi="Times New Roman"/>
        </w:rPr>
        <w:t>Vrednost pogodbe znaša:</w:t>
      </w:r>
      <w:r>
        <w:rPr>
          <w:rFonts w:ascii="Times New Roman" w:hAnsi="Times New Roman"/>
        </w:rPr>
        <w:tab/>
      </w:r>
      <w:r w:rsidR="00CF6CD8" w:rsidRPr="00D119A9">
        <w:rPr>
          <w:rFonts w:ascii="Times New Roman" w:hAnsi="Times New Roman"/>
        </w:rPr>
        <w:t>_________________</w:t>
      </w:r>
      <w:r>
        <w:rPr>
          <w:rFonts w:ascii="Times New Roman" w:hAnsi="Times New Roman"/>
        </w:rPr>
        <w:t>EUR brez DDV/ letno</w:t>
      </w:r>
    </w:p>
    <w:p w:rsidR="008C3022" w:rsidRPr="00D119A9" w:rsidRDefault="00CF6CD8" w:rsidP="00D119A9">
      <w:pPr>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D119A9">
        <w:rPr>
          <w:rFonts w:ascii="Times New Roman" w:hAnsi="Times New Roman"/>
        </w:rPr>
        <w:t>_________________</w:t>
      </w:r>
      <w:r w:rsidR="008C3022">
        <w:rPr>
          <w:rFonts w:ascii="Times New Roman" w:hAnsi="Times New Roman"/>
        </w:rPr>
        <w:t>EUR z DDV / letno</w:t>
      </w:r>
    </w:p>
    <w:p w:rsidR="00D119A9" w:rsidRPr="00D119A9" w:rsidRDefault="00D119A9" w:rsidP="00D119A9">
      <w:pPr>
        <w:jc w:val="both"/>
        <w:rPr>
          <w:rFonts w:ascii="Times New Roman" w:hAnsi="Times New Roman"/>
        </w:rPr>
      </w:pPr>
    </w:p>
    <w:p w:rsidR="00D119A9" w:rsidRPr="00D119A9" w:rsidRDefault="00D119A9" w:rsidP="007B4AAB">
      <w:pPr>
        <w:numPr>
          <w:ilvl w:val="0"/>
          <w:numId w:val="24"/>
        </w:numPr>
        <w:jc w:val="center"/>
        <w:rPr>
          <w:rFonts w:ascii="Times New Roman" w:hAnsi="Times New Roman"/>
        </w:rPr>
      </w:pPr>
      <w:r w:rsidRPr="00D119A9">
        <w:rPr>
          <w:rFonts w:ascii="Times New Roman" w:hAnsi="Times New Roman"/>
        </w:rPr>
        <w:t>člen</w:t>
      </w:r>
    </w:p>
    <w:p w:rsidR="00D119A9" w:rsidRPr="00D119A9" w:rsidRDefault="00D119A9" w:rsidP="00D119A9">
      <w:pPr>
        <w:jc w:val="both"/>
        <w:rPr>
          <w:rFonts w:ascii="Times New Roman" w:hAnsi="Times New Roman"/>
        </w:rPr>
      </w:pPr>
      <w:r w:rsidRPr="00D119A9">
        <w:rPr>
          <w:rFonts w:ascii="Times New Roman" w:hAnsi="Times New Roman"/>
        </w:rPr>
        <w:t>S to pogodbo se naročnik in dobavitelj dogovorita o medsebojnih obveznostih, pravicah in dolžnostih pri nemotenem poslovanju v prometu blaga, za vse drugo pa se uporabljajo določila Zakona o obligacijskih razmerjih.</w:t>
      </w:r>
    </w:p>
    <w:p w:rsidR="00D119A9" w:rsidRPr="00D119A9" w:rsidRDefault="00D119A9" w:rsidP="00D119A9">
      <w:pPr>
        <w:jc w:val="both"/>
        <w:rPr>
          <w:rFonts w:ascii="Times New Roman" w:hAnsi="Times New Roman"/>
        </w:rPr>
      </w:pPr>
    </w:p>
    <w:p w:rsidR="00D119A9" w:rsidRPr="00D119A9" w:rsidRDefault="00D119A9" w:rsidP="007B4AAB">
      <w:pPr>
        <w:numPr>
          <w:ilvl w:val="0"/>
          <w:numId w:val="24"/>
        </w:numPr>
        <w:jc w:val="center"/>
        <w:rPr>
          <w:rFonts w:ascii="Times New Roman" w:hAnsi="Times New Roman"/>
        </w:rPr>
      </w:pPr>
      <w:r w:rsidRPr="00D119A9">
        <w:rPr>
          <w:rFonts w:ascii="Times New Roman" w:hAnsi="Times New Roman"/>
        </w:rPr>
        <w:t>člen</w:t>
      </w:r>
    </w:p>
    <w:p w:rsidR="0039508C" w:rsidRDefault="0039508C" w:rsidP="0039508C">
      <w:pPr>
        <w:pStyle w:val="Telobesedila"/>
        <w:rPr>
          <w:szCs w:val="24"/>
        </w:rPr>
      </w:pPr>
      <w:r w:rsidRPr="00CA14B8">
        <w:rPr>
          <w:szCs w:val="24"/>
        </w:rPr>
        <w:t>Dobavitelj bo naročniku dobavljal posamezne vrste in količine blaga na podlagi naročilnic. Naročnik bo v naročilnici opredelil vrste in količine blaga ter rok dobave blaga.</w:t>
      </w:r>
      <w:r>
        <w:rPr>
          <w:szCs w:val="24"/>
        </w:rPr>
        <w:t xml:space="preserve"> </w:t>
      </w:r>
      <w:r w:rsidRPr="00BF0FB5">
        <w:rPr>
          <w:szCs w:val="24"/>
        </w:rPr>
        <w:t xml:space="preserve">V kolikor naročnik ugotovi, da izbrani ponudnik pri pripravi specifikacije potrošnega materiala ni  zavedel </w:t>
      </w:r>
      <w:r w:rsidRPr="00BF0FB5">
        <w:rPr>
          <w:szCs w:val="24"/>
        </w:rPr>
        <w:lastRenderedPageBreak/>
        <w:t xml:space="preserve">vseh potrebnih artiklov ter posledično zmote ali zavajanja, bo naročnik zahteval brezpogojno  brezplačno dobavo dodatnih artiklov oz.  potrošnega materiala. V nasprotnem primeru bo </w:t>
      </w:r>
      <w:proofErr w:type="spellStart"/>
      <w:r w:rsidRPr="00BF0FB5">
        <w:rPr>
          <w:szCs w:val="24"/>
        </w:rPr>
        <w:t>vnovčil</w:t>
      </w:r>
      <w:proofErr w:type="spellEnd"/>
      <w:r w:rsidRPr="00BF0FB5">
        <w:rPr>
          <w:szCs w:val="24"/>
        </w:rPr>
        <w:t xml:space="preserve"> garancijo za dobro izvedbo pogodbenih obveznosti.</w:t>
      </w:r>
    </w:p>
    <w:p w:rsidR="0039508C" w:rsidRPr="006E403E" w:rsidRDefault="0039508C" w:rsidP="0039508C">
      <w:pPr>
        <w:pStyle w:val="BodyText22"/>
        <w:ind w:left="0"/>
        <w:rPr>
          <w:rFonts w:ascii="Times New Roman" w:hAnsi="Times New Roman"/>
          <w:sz w:val="24"/>
          <w:szCs w:val="24"/>
          <w:lang w:val="sl-SI"/>
        </w:rPr>
      </w:pPr>
      <w:r w:rsidRPr="006E403E">
        <w:rPr>
          <w:rFonts w:ascii="Times New Roman" w:hAnsi="Times New Roman"/>
          <w:sz w:val="24"/>
          <w:szCs w:val="24"/>
          <w:lang w:val="sl-SI"/>
        </w:rPr>
        <w:t>Dobavitelj zagotavlja dobavni rok potrošnega materiala največ 2 delovna dneva od  prejema pisnega naročila oziroma v nujnih primerih manj, po predhodnem dogovoru z naročnikom. Dobavitelj po prejemu naročila v roku 24 ur pisno obvesti naročnika, če naročenega blaga ne bo</w:t>
      </w:r>
      <w:r w:rsidR="0064588E">
        <w:rPr>
          <w:rFonts w:ascii="Times New Roman" w:hAnsi="Times New Roman"/>
          <w:sz w:val="24"/>
          <w:szCs w:val="24"/>
          <w:lang w:val="sl-SI"/>
        </w:rPr>
        <w:t xml:space="preserve"> mogel dobaviti v dogovorjenem 2</w:t>
      </w:r>
      <w:r w:rsidRPr="006E403E">
        <w:rPr>
          <w:rFonts w:ascii="Times New Roman" w:hAnsi="Times New Roman"/>
          <w:sz w:val="24"/>
          <w:szCs w:val="24"/>
          <w:lang w:val="sl-SI"/>
        </w:rPr>
        <w:t>-dnevnem roku; če pa gre za NUJNO naročilo, pa mora naročnika o nezmožnosti dobave pisno obvestiti v roku 2 (dveh) ur po prejemu naročila.</w:t>
      </w:r>
    </w:p>
    <w:p w:rsidR="00D119A9" w:rsidRPr="005E64EE" w:rsidRDefault="0039508C" w:rsidP="005E64EE">
      <w:pPr>
        <w:pStyle w:val="Telobesedila"/>
        <w:rPr>
          <w:szCs w:val="24"/>
        </w:rPr>
      </w:pPr>
      <w:r>
        <w:rPr>
          <w:szCs w:val="24"/>
        </w:rPr>
        <w:t>Dobavitelj zagotavlja,</w:t>
      </w:r>
      <w:r w:rsidRPr="00CA14B8">
        <w:rPr>
          <w:szCs w:val="24"/>
        </w:rPr>
        <w:t xml:space="preserve"> da bo po vsakem posameznem naročilu dobavil celotno količino naročenega blaga.</w:t>
      </w:r>
    </w:p>
    <w:p w:rsidR="00D119A9" w:rsidRPr="00D119A9" w:rsidRDefault="00D119A9" w:rsidP="00D119A9">
      <w:pPr>
        <w:widowControl w:val="0"/>
        <w:jc w:val="center"/>
        <w:rPr>
          <w:rFonts w:ascii="Times New Roman" w:hAnsi="Times New Roman"/>
        </w:rPr>
      </w:pPr>
      <w:r w:rsidRPr="00D119A9">
        <w:rPr>
          <w:rFonts w:ascii="Times New Roman" w:hAnsi="Times New Roman"/>
        </w:rPr>
        <w:t>6. člen</w:t>
      </w:r>
    </w:p>
    <w:p w:rsidR="006A582F" w:rsidRDefault="00D119A9" w:rsidP="00D119A9">
      <w:pPr>
        <w:widowControl w:val="0"/>
        <w:spacing w:after="120"/>
        <w:jc w:val="both"/>
        <w:rPr>
          <w:rFonts w:ascii="Times New Roman" w:hAnsi="Times New Roman"/>
        </w:rPr>
      </w:pPr>
      <w:r w:rsidRPr="00D119A9">
        <w:rPr>
          <w:rFonts w:ascii="Times New Roman" w:hAnsi="Times New Roman"/>
        </w:rPr>
        <w:t xml:space="preserve">Naročnik se obvezuje prevzeti naročeno blago v celoti na podlagi dobavnice. Količinski prevzem blaga se opravi ob prevzemu, kakovostni pa v </w:t>
      </w:r>
      <w:proofErr w:type="spellStart"/>
      <w:r w:rsidRPr="00D119A9">
        <w:rPr>
          <w:rFonts w:ascii="Times New Roman" w:hAnsi="Times New Roman"/>
        </w:rPr>
        <w:t>uzančnih</w:t>
      </w:r>
      <w:proofErr w:type="spellEnd"/>
      <w:r w:rsidRPr="00D119A9">
        <w:rPr>
          <w:rFonts w:ascii="Times New Roman" w:hAnsi="Times New Roman"/>
        </w:rPr>
        <w:t xml:space="preserve"> rokih. </w:t>
      </w:r>
    </w:p>
    <w:p w:rsidR="006A582F" w:rsidRPr="00D119A9" w:rsidRDefault="006A582F" w:rsidP="00D119A9">
      <w:pPr>
        <w:widowControl w:val="0"/>
        <w:spacing w:after="120"/>
        <w:jc w:val="both"/>
        <w:rPr>
          <w:rFonts w:ascii="Times New Roman" w:hAnsi="Times New Roman"/>
        </w:rPr>
      </w:pPr>
    </w:p>
    <w:p w:rsidR="00D119A9" w:rsidRPr="00D119A9" w:rsidRDefault="00D119A9" w:rsidP="007B4AAB">
      <w:pPr>
        <w:numPr>
          <w:ilvl w:val="0"/>
          <w:numId w:val="25"/>
        </w:numPr>
        <w:jc w:val="center"/>
        <w:rPr>
          <w:rFonts w:ascii="Times New Roman" w:hAnsi="Times New Roman"/>
        </w:rPr>
      </w:pPr>
      <w:r w:rsidRPr="00D119A9">
        <w:rPr>
          <w:rFonts w:ascii="Times New Roman" w:hAnsi="Times New Roman"/>
        </w:rPr>
        <w:t>člen</w:t>
      </w:r>
    </w:p>
    <w:p w:rsidR="00D119A9" w:rsidRPr="00D119A9" w:rsidRDefault="00D119A9" w:rsidP="00D119A9">
      <w:pPr>
        <w:jc w:val="both"/>
        <w:rPr>
          <w:rFonts w:ascii="Times New Roman" w:hAnsi="Times New Roman"/>
        </w:rPr>
      </w:pPr>
      <w:r w:rsidRPr="00D119A9">
        <w:rPr>
          <w:rFonts w:ascii="Times New Roman" w:hAnsi="Times New Roman"/>
        </w:rPr>
        <w:t>Cene na enoto mere morajo biti izražene v evrih, fiksne in oblikovane DDP (</w:t>
      </w:r>
      <w:proofErr w:type="spellStart"/>
      <w:r w:rsidRPr="00D119A9">
        <w:rPr>
          <w:rFonts w:ascii="Times New Roman" w:hAnsi="Times New Roman"/>
        </w:rPr>
        <w:t>Delivery</w:t>
      </w:r>
      <w:proofErr w:type="spellEnd"/>
      <w:r w:rsidRPr="00D119A9">
        <w:rPr>
          <w:rFonts w:ascii="Times New Roman" w:hAnsi="Times New Roman"/>
        </w:rPr>
        <w:t xml:space="preserve"> </w:t>
      </w:r>
      <w:proofErr w:type="spellStart"/>
      <w:r w:rsidRPr="00D119A9">
        <w:rPr>
          <w:rFonts w:ascii="Times New Roman" w:hAnsi="Times New Roman"/>
        </w:rPr>
        <w:t>Duty</w:t>
      </w:r>
      <w:proofErr w:type="spellEnd"/>
      <w:r w:rsidRPr="00D119A9">
        <w:rPr>
          <w:rFonts w:ascii="Times New Roman" w:hAnsi="Times New Roman"/>
        </w:rPr>
        <w:t xml:space="preserve"> </w:t>
      </w:r>
      <w:proofErr w:type="spellStart"/>
      <w:r w:rsidRPr="00D119A9">
        <w:rPr>
          <w:rFonts w:ascii="Times New Roman" w:hAnsi="Times New Roman"/>
        </w:rPr>
        <w:t>Paid</w:t>
      </w:r>
      <w:proofErr w:type="spellEnd"/>
      <w:r w:rsidRPr="00D119A9">
        <w:rPr>
          <w:rFonts w:ascii="Times New Roman" w:hAnsi="Times New Roman"/>
        </w:rPr>
        <w:t xml:space="preserve">, </w:t>
      </w:r>
      <w:proofErr w:type="spellStart"/>
      <w:r w:rsidRPr="00D119A9">
        <w:rPr>
          <w:rFonts w:ascii="Times New Roman" w:hAnsi="Times New Roman"/>
        </w:rPr>
        <w:t>Incoterms</w:t>
      </w:r>
      <w:proofErr w:type="spellEnd"/>
      <w:r w:rsidRPr="00D119A9">
        <w:rPr>
          <w:rFonts w:ascii="Times New Roman" w:hAnsi="Times New Roman"/>
        </w:rPr>
        <w:t xml:space="preserve"> 2000) razloženo lokacija dobave-skladišče lekarne naročnika. Cene vključujejo vse elemente, iz katerih so sestavljene (razpisano-ponujeno blago, morebitne trošarine, takse, prevoz, zavarovanje prevoza idr.), ter davke in morebitne popuste.</w:t>
      </w:r>
    </w:p>
    <w:p w:rsidR="00D119A9" w:rsidRPr="00D119A9" w:rsidRDefault="00D119A9" w:rsidP="00D119A9">
      <w:pPr>
        <w:jc w:val="both"/>
        <w:rPr>
          <w:rFonts w:ascii="Times New Roman" w:hAnsi="Times New Roman"/>
        </w:rPr>
      </w:pPr>
    </w:p>
    <w:p w:rsidR="00D119A9" w:rsidRDefault="00D119A9" w:rsidP="00D119A9">
      <w:pPr>
        <w:jc w:val="both"/>
        <w:rPr>
          <w:rFonts w:ascii="Times New Roman" w:hAnsi="Times New Roman"/>
        </w:rPr>
      </w:pPr>
      <w:r w:rsidRPr="00D119A9">
        <w:rPr>
          <w:rFonts w:ascii="Times New Roman" w:hAnsi="Times New Roman"/>
        </w:rPr>
        <w:t xml:space="preserve">Cena potrošnega materiala po pogodbi je fiksna in nespremenljiva za </w:t>
      </w:r>
      <w:r w:rsidR="00DB1028">
        <w:rPr>
          <w:rFonts w:ascii="Times New Roman" w:hAnsi="Times New Roman"/>
        </w:rPr>
        <w:t>celotno pogodbeno obdobje</w:t>
      </w:r>
      <w:r w:rsidRPr="00D119A9">
        <w:rPr>
          <w:rFonts w:ascii="Times New Roman" w:hAnsi="Times New Roman"/>
        </w:rPr>
        <w:t xml:space="preserve"> izvajanja naročila po sklenitvi</w:t>
      </w:r>
      <w:r w:rsidR="00DB1028">
        <w:rPr>
          <w:rFonts w:ascii="Times New Roman" w:hAnsi="Times New Roman"/>
        </w:rPr>
        <w:t xml:space="preserve"> pogodbe.</w:t>
      </w:r>
    </w:p>
    <w:p w:rsidR="00DB1028" w:rsidRPr="00D119A9" w:rsidRDefault="00DB1028" w:rsidP="00D119A9">
      <w:pPr>
        <w:jc w:val="both"/>
        <w:rPr>
          <w:rFonts w:ascii="Times New Roman" w:hAnsi="Times New Roman"/>
          <w:b/>
          <w:bCs/>
        </w:rPr>
      </w:pPr>
    </w:p>
    <w:p w:rsidR="00D119A9" w:rsidRPr="00D119A9" w:rsidRDefault="00D119A9" w:rsidP="00D119A9">
      <w:pPr>
        <w:jc w:val="both"/>
        <w:rPr>
          <w:rFonts w:ascii="Times New Roman" w:hAnsi="Times New Roman"/>
        </w:rPr>
      </w:pPr>
    </w:p>
    <w:p w:rsidR="00D119A9" w:rsidRPr="00D119A9" w:rsidRDefault="00D119A9" w:rsidP="00D119A9">
      <w:pPr>
        <w:jc w:val="both"/>
        <w:rPr>
          <w:rFonts w:ascii="Times New Roman" w:hAnsi="Times New Roman"/>
          <w:color w:val="000000"/>
        </w:rPr>
      </w:pPr>
      <w:r w:rsidRPr="00D119A9">
        <w:rPr>
          <w:rFonts w:ascii="Times New Roman" w:hAnsi="Times New Roman"/>
          <w:color w:val="000000"/>
        </w:rPr>
        <w:t>V primeru zakonske spremembe davčne stopnje za materiale iz te pogodbe lahko dobavitelj spremeni cene iz svoje ponudbe izključno v višini nastale davčne spremembe.</w:t>
      </w:r>
    </w:p>
    <w:p w:rsidR="00D119A9" w:rsidRPr="00D119A9" w:rsidRDefault="00D119A9" w:rsidP="00D119A9">
      <w:pPr>
        <w:jc w:val="both"/>
        <w:rPr>
          <w:rFonts w:ascii="Times New Roman" w:hAnsi="Times New Roman"/>
        </w:rPr>
      </w:pPr>
    </w:p>
    <w:p w:rsidR="00D119A9" w:rsidRPr="00D119A9" w:rsidRDefault="00D119A9" w:rsidP="00D119A9">
      <w:pPr>
        <w:widowControl w:val="0"/>
        <w:jc w:val="center"/>
        <w:rPr>
          <w:rFonts w:ascii="Times New Roman" w:hAnsi="Times New Roman"/>
        </w:rPr>
      </w:pPr>
      <w:r w:rsidRPr="00D119A9">
        <w:rPr>
          <w:rFonts w:ascii="Times New Roman" w:hAnsi="Times New Roman"/>
        </w:rPr>
        <w:t>8. člen</w:t>
      </w:r>
    </w:p>
    <w:p w:rsidR="00D119A9" w:rsidRPr="00D119A9" w:rsidRDefault="00D119A9" w:rsidP="00D119A9">
      <w:pPr>
        <w:jc w:val="both"/>
        <w:rPr>
          <w:rFonts w:ascii="Times New Roman" w:hAnsi="Times New Roman"/>
        </w:rPr>
      </w:pPr>
      <w:r w:rsidRPr="00D119A9">
        <w:rPr>
          <w:rFonts w:ascii="Times New Roman" w:hAnsi="Times New Roman"/>
        </w:rPr>
        <w:t xml:space="preserve">Dobavitelj bo izstavil za vsako dobavo </w:t>
      </w:r>
      <w:r w:rsidRPr="00D119A9">
        <w:rPr>
          <w:rFonts w:ascii="Times New Roman" w:hAnsi="Times New Roman"/>
          <w:i/>
        </w:rPr>
        <w:t>račun v e-obliki</w:t>
      </w:r>
      <w:r w:rsidRPr="00D119A9">
        <w:rPr>
          <w:rFonts w:ascii="Times New Roman" w:hAnsi="Times New Roman"/>
        </w:rPr>
        <w:t>, ki mora poleg zakonsko določenih elementov vsebovati še:</w:t>
      </w:r>
    </w:p>
    <w:p w:rsidR="00D119A9" w:rsidRPr="00D119A9" w:rsidRDefault="00D119A9" w:rsidP="007B4AAB">
      <w:pPr>
        <w:numPr>
          <w:ilvl w:val="0"/>
          <w:numId w:val="23"/>
        </w:numPr>
        <w:jc w:val="both"/>
        <w:rPr>
          <w:rFonts w:ascii="Times New Roman" w:hAnsi="Times New Roman"/>
        </w:rPr>
      </w:pPr>
      <w:r w:rsidRPr="00D119A9">
        <w:rPr>
          <w:rFonts w:ascii="Times New Roman" w:hAnsi="Times New Roman"/>
        </w:rPr>
        <w:t>oznake in datum naročil</w:t>
      </w:r>
    </w:p>
    <w:p w:rsidR="00D119A9" w:rsidRPr="00D119A9" w:rsidRDefault="00D119A9" w:rsidP="007B4AAB">
      <w:pPr>
        <w:numPr>
          <w:ilvl w:val="0"/>
          <w:numId w:val="23"/>
        </w:numPr>
        <w:jc w:val="both"/>
        <w:rPr>
          <w:rFonts w:ascii="Times New Roman" w:hAnsi="Times New Roman"/>
        </w:rPr>
      </w:pPr>
      <w:r w:rsidRPr="00D119A9">
        <w:rPr>
          <w:rFonts w:ascii="Times New Roman" w:hAnsi="Times New Roman"/>
        </w:rPr>
        <w:t>specifikacijo dobavljenega blaga</w:t>
      </w:r>
    </w:p>
    <w:p w:rsidR="00D119A9" w:rsidRPr="00D119A9" w:rsidRDefault="00D119A9" w:rsidP="00D119A9">
      <w:pPr>
        <w:widowControl w:val="0"/>
        <w:jc w:val="center"/>
        <w:rPr>
          <w:rFonts w:ascii="Times New Roman" w:hAnsi="Times New Roman"/>
        </w:rPr>
      </w:pPr>
    </w:p>
    <w:p w:rsidR="00D119A9" w:rsidRPr="00D119A9" w:rsidRDefault="00D119A9" w:rsidP="00D119A9">
      <w:pPr>
        <w:widowControl w:val="0"/>
        <w:jc w:val="center"/>
        <w:rPr>
          <w:rFonts w:ascii="Times New Roman" w:hAnsi="Times New Roman"/>
        </w:rPr>
      </w:pPr>
      <w:r w:rsidRPr="00D119A9">
        <w:rPr>
          <w:rFonts w:ascii="Times New Roman" w:hAnsi="Times New Roman"/>
        </w:rPr>
        <w:t>9. člen</w:t>
      </w:r>
    </w:p>
    <w:p w:rsidR="00D119A9" w:rsidRPr="00D119A9" w:rsidRDefault="00D119A9" w:rsidP="00D119A9">
      <w:pPr>
        <w:jc w:val="both"/>
        <w:rPr>
          <w:rFonts w:ascii="Times New Roman" w:hAnsi="Times New Roman"/>
        </w:rPr>
      </w:pPr>
      <w:r w:rsidRPr="00D119A9">
        <w:rPr>
          <w:rFonts w:ascii="Times New Roman" w:hAnsi="Times New Roman"/>
        </w:rPr>
        <w:t>Naročnik bo skupno vrednost prejetega blaga, plačal dobavitelju na transakcijski račun št. ___________________</w:t>
      </w:r>
      <w:r w:rsidR="00736EAA">
        <w:rPr>
          <w:rFonts w:ascii="Times New Roman" w:hAnsi="Times New Roman"/>
        </w:rPr>
        <w:t>__ (Banka ___________), v roku 3</w:t>
      </w:r>
      <w:r w:rsidRPr="00D119A9">
        <w:rPr>
          <w:rFonts w:ascii="Times New Roman" w:hAnsi="Times New Roman"/>
        </w:rPr>
        <w:t>0 dni po prejemu pravilno izstavljenega računa po prevzemu blaga.</w:t>
      </w:r>
    </w:p>
    <w:p w:rsidR="00D119A9" w:rsidRPr="00D119A9" w:rsidRDefault="00D119A9" w:rsidP="00D119A9">
      <w:pPr>
        <w:jc w:val="both"/>
        <w:rPr>
          <w:rFonts w:ascii="Times New Roman" w:hAnsi="Times New Roman"/>
        </w:rPr>
      </w:pPr>
      <w:r w:rsidRPr="00D119A9">
        <w:rPr>
          <w:rFonts w:ascii="Times New Roman" w:hAnsi="Times New Roman"/>
        </w:rPr>
        <w:t>V primeru zamude s plačilom bo naročnik plačal dobavitelju zakonske zamudne obresti.</w:t>
      </w:r>
    </w:p>
    <w:p w:rsidR="00D119A9" w:rsidRPr="00D119A9" w:rsidRDefault="00D119A9" w:rsidP="00D119A9">
      <w:pPr>
        <w:widowControl w:val="0"/>
        <w:spacing w:after="120"/>
        <w:jc w:val="both"/>
        <w:rPr>
          <w:rFonts w:ascii="Times New Roman" w:hAnsi="Times New Roman"/>
        </w:rPr>
      </w:pPr>
    </w:p>
    <w:p w:rsidR="00D119A9" w:rsidRPr="00D119A9" w:rsidRDefault="00D119A9" w:rsidP="00D119A9">
      <w:pPr>
        <w:widowControl w:val="0"/>
        <w:jc w:val="center"/>
        <w:rPr>
          <w:rFonts w:ascii="Times New Roman" w:hAnsi="Times New Roman"/>
        </w:rPr>
      </w:pPr>
      <w:r w:rsidRPr="00D119A9">
        <w:rPr>
          <w:rFonts w:ascii="Times New Roman" w:hAnsi="Times New Roman"/>
        </w:rPr>
        <w:t>10. člen</w:t>
      </w:r>
    </w:p>
    <w:p w:rsidR="00D119A9" w:rsidRPr="00D119A9" w:rsidRDefault="00D119A9" w:rsidP="00D119A9">
      <w:pPr>
        <w:widowControl w:val="0"/>
        <w:spacing w:after="120"/>
        <w:jc w:val="both"/>
        <w:rPr>
          <w:rFonts w:ascii="Times New Roman" w:hAnsi="Times New Roman"/>
        </w:rPr>
      </w:pPr>
      <w:r w:rsidRPr="00D119A9">
        <w:rPr>
          <w:rFonts w:ascii="Times New Roman" w:hAnsi="Times New Roman"/>
        </w:rPr>
        <w:t>Za skrbnike pogodbe pogodbeni stranki imenujeta:</w:t>
      </w:r>
    </w:p>
    <w:p w:rsidR="00D119A9" w:rsidRPr="00D119A9" w:rsidRDefault="00D119A9" w:rsidP="007B4AAB">
      <w:pPr>
        <w:numPr>
          <w:ilvl w:val="0"/>
          <w:numId w:val="23"/>
        </w:numPr>
        <w:jc w:val="both"/>
        <w:rPr>
          <w:rFonts w:ascii="Times New Roman" w:hAnsi="Times New Roman"/>
        </w:rPr>
      </w:pPr>
      <w:r w:rsidRPr="00D119A9">
        <w:rPr>
          <w:rFonts w:ascii="Times New Roman" w:hAnsi="Times New Roman"/>
        </w:rPr>
        <w:t>za naročnika:  _______________________</w:t>
      </w:r>
    </w:p>
    <w:p w:rsidR="00D119A9" w:rsidRPr="00D119A9" w:rsidRDefault="00D119A9" w:rsidP="00D119A9">
      <w:pPr>
        <w:ind w:left="360"/>
        <w:jc w:val="both"/>
        <w:rPr>
          <w:rFonts w:ascii="Times New Roman" w:hAnsi="Times New Roman"/>
        </w:rPr>
      </w:pPr>
    </w:p>
    <w:p w:rsidR="00D119A9" w:rsidRPr="00D119A9" w:rsidRDefault="00D119A9" w:rsidP="007B4AAB">
      <w:pPr>
        <w:numPr>
          <w:ilvl w:val="0"/>
          <w:numId w:val="23"/>
        </w:numPr>
        <w:jc w:val="both"/>
        <w:rPr>
          <w:rFonts w:ascii="Times New Roman" w:hAnsi="Times New Roman"/>
        </w:rPr>
      </w:pPr>
      <w:r w:rsidRPr="00D119A9">
        <w:rPr>
          <w:rFonts w:ascii="Times New Roman" w:hAnsi="Times New Roman"/>
        </w:rPr>
        <w:t>za dobavitelja: ______________________</w:t>
      </w:r>
    </w:p>
    <w:p w:rsidR="00D119A9" w:rsidRPr="00D119A9" w:rsidRDefault="00D119A9" w:rsidP="00D119A9">
      <w:pPr>
        <w:autoSpaceDE w:val="0"/>
        <w:autoSpaceDN w:val="0"/>
        <w:adjustRightInd w:val="0"/>
        <w:jc w:val="both"/>
        <w:rPr>
          <w:rFonts w:ascii="Times New Roman" w:hAnsi="Times New Roman"/>
        </w:rPr>
      </w:pPr>
    </w:p>
    <w:p w:rsidR="00D119A9" w:rsidRPr="00D119A9" w:rsidRDefault="00D119A9" w:rsidP="00D119A9">
      <w:pPr>
        <w:widowControl w:val="0"/>
        <w:jc w:val="center"/>
        <w:rPr>
          <w:rFonts w:ascii="Times New Roman" w:hAnsi="Times New Roman"/>
        </w:rPr>
      </w:pPr>
      <w:r w:rsidRPr="00D119A9">
        <w:rPr>
          <w:rFonts w:ascii="Times New Roman" w:hAnsi="Times New Roman"/>
        </w:rPr>
        <w:t>11. člen</w:t>
      </w:r>
    </w:p>
    <w:p w:rsidR="00D119A9" w:rsidRPr="00D119A9" w:rsidRDefault="00D119A9" w:rsidP="00D119A9">
      <w:pPr>
        <w:jc w:val="both"/>
        <w:rPr>
          <w:rFonts w:ascii="Times New Roman" w:hAnsi="Times New Roman"/>
        </w:rPr>
      </w:pPr>
      <w:r w:rsidRPr="00D119A9">
        <w:rPr>
          <w:rFonts w:ascii="Times New Roman" w:hAnsi="Times New Roman"/>
        </w:rPr>
        <w:t>Dobavitelj predloži naročniku najkasneje pet (5) delovnih dni po podpisu te pogodbe finančno zavarovanje za dobro izvedbo pogodbenih obveznosti, ki mora biti v skladu z razpisno dokumentacijo.</w:t>
      </w:r>
    </w:p>
    <w:p w:rsidR="00D119A9" w:rsidRPr="00D119A9" w:rsidRDefault="00D119A9" w:rsidP="00D119A9">
      <w:pPr>
        <w:jc w:val="both"/>
        <w:rPr>
          <w:rFonts w:ascii="Times New Roman" w:hAnsi="Times New Roman"/>
        </w:rPr>
      </w:pPr>
    </w:p>
    <w:p w:rsidR="00D119A9" w:rsidRPr="00D119A9" w:rsidRDefault="00D119A9" w:rsidP="00D119A9">
      <w:pPr>
        <w:jc w:val="both"/>
        <w:rPr>
          <w:rFonts w:ascii="Times New Roman" w:hAnsi="Times New Roman"/>
        </w:rPr>
      </w:pPr>
      <w:r w:rsidRPr="00D119A9">
        <w:rPr>
          <w:rFonts w:ascii="Times New Roman" w:hAnsi="Times New Roman"/>
        </w:rPr>
        <w:t>Instrument zavarovanja bo naročnik unovčil v primerih kršitev določb iz te pogodbe:</w:t>
      </w:r>
    </w:p>
    <w:p w:rsidR="00D119A9" w:rsidRPr="00D119A9" w:rsidRDefault="00D119A9" w:rsidP="00D119A9">
      <w:pPr>
        <w:numPr>
          <w:ilvl w:val="0"/>
          <w:numId w:val="12"/>
        </w:numPr>
        <w:jc w:val="both"/>
        <w:rPr>
          <w:rFonts w:ascii="Times New Roman" w:hAnsi="Times New Roman"/>
        </w:rPr>
      </w:pPr>
      <w:r w:rsidRPr="00D119A9">
        <w:rPr>
          <w:rFonts w:ascii="Times New Roman" w:hAnsi="Times New Roman"/>
        </w:rPr>
        <w:t>če dobavljeno blago ne bo odgovarjalo standardom in kvaliteti iz razpisnih zahtev,</w:t>
      </w:r>
    </w:p>
    <w:p w:rsidR="00D119A9" w:rsidRPr="00D119A9" w:rsidRDefault="00D119A9" w:rsidP="00D119A9">
      <w:pPr>
        <w:numPr>
          <w:ilvl w:val="0"/>
          <w:numId w:val="12"/>
        </w:numPr>
        <w:jc w:val="both"/>
        <w:rPr>
          <w:rFonts w:ascii="Times New Roman" w:hAnsi="Times New Roman"/>
        </w:rPr>
      </w:pPr>
      <w:r w:rsidRPr="00D119A9">
        <w:rPr>
          <w:rFonts w:ascii="Times New Roman" w:hAnsi="Times New Roman"/>
        </w:rPr>
        <w:lastRenderedPageBreak/>
        <w:t xml:space="preserve">če bodo kršena druga določila te pogodbe. </w:t>
      </w:r>
    </w:p>
    <w:p w:rsidR="009F1C6B" w:rsidRPr="00D119A9" w:rsidRDefault="009F1C6B" w:rsidP="00D119A9">
      <w:pPr>
        <w:widowControl w:val="0"/>
        <w:spacing w:after="120"/>
        <w:jc w:val="both"/>
        <w:rPr>
          <w:rFonts w:ascii="Times New Roman" w:hAnsi="Times New Roman"/>
          <w:i/>
        </w:rPr>
      </w:pPr>
    </w:p>
    <w:p w:rsidR="00D119A9" w:rsidRPr="00D119A9" w:rsidRDefault="00D119A9" w:rsidP="00D119A9">
      <w:pPr>
        <w:widowControl w:val="0"/>
        <w:ind w:left="360"/>
        <w:jc w:val="center"/>
        <w:rPr>
          <w:rFonts w:ascii="Times New Roman" w:hAnsi="Times New Roman"/>
        </w:rPr>
      </w:pPr>
      <w:r w:rsidRPr="00D119A9">
        <w:rPr>
          <w:rFonts w:ascii="Times New Roman" w:hAnsi="Times New Roman"/>
        </w:rPr>
        <w:t>12. člen</w:t>
      </w:r>
    </w:p>
    <w:p w:rsidR="00D119A9" w:rsidRPr="00D119A9" w:rsidRDefault="00D119A9" w:rsidP="00D119A9">
      <w:pPr>
        <w:widowControl w:val="0"/>
        <w:suppressAutoHyphens/>
        <w:jc w:val="both"/>
        <w:rPr>
          <w:rFonts w:ascii="Times New Roman" w:hAnsi="Times New Roman"/>
          <w:color w:val="000000"/>
        </w:rPr>
      </w:pPr>
      <w:r w:rsidRPr="00D119A9">
        <w:rPr>
          <w:rFonts w:ascii="Times New Roman" w:hAnsi="Times New Roman"/>
          <w:color w:val="000000"/>
        </w:rPr>
        <w:t>V skladu s pogoji te pogodbe naročnik lahko dobavitelju obračuna pogodbeno kazen, in sicer:</w:t>
      </w:r>
    </w:p>
    <w:p w:rsidR="00D119A9" w:rsidRPr="00D119A9" w:rsidRDefault="00D119A9" w:rsidP="007B4AAB">
      <w:pPr>
        <w:widowControl w:val="0"/>
        <w:numPr>
          <w:ilvl w:val="0"/>
          <w:numId w:val="23"/>
        </w:numPr>
        <w:suppressAutoHyphens/>
        <w:jc w:val="both"/>
        <w:rPr>
          <w:rFonts w:ascii="Times New Roman" w:hAnsi="Times New Roman"/>
          <w:color w:val="000000"/>
        </w:rPr>
      </w:pPr>
      <w:r w:rsidRPr="00D119A9">
        <w:rPr>
          <w:rFonts w:ascii="Times New Roman" w:hAnsi="Times New Roman"/>
          <w:color w:val="000000"/>
        </w:rPr>
        <w:t>0,1 % od vrednosti posameznega naročila za vsak dan zamude, vendar največ 2 %.</w:t>
      </w:r>
    </w:p>
    <w:p w:rsidR="00D119A9" w:rsidRPr="00D119A9" w:rsidRDefault="00D119A9" w:rsidP="00D119A9">
      <w:pPr>
        <w:tabs>
          <w:tab w:val="left" w:pos="426"/>
        </w:tabs>
        <w:overflowPunct w:val="0"/>
        <w:autoSpaceDE w:val="0"/>
        <w:autoSpaceDN w:val="0"/>
        <w:adjustRightInd w:val="0"/>
        <w:ind w:left="360"/>
        <w:jc w:val="both"/>
        <w:textAlignment w:val="baseline"/>
        <w:rPr>
          <w:rFonts w:ascii="Times New Roman" w:hAnsi="Times New Roman"/>
          <w:color w:val="000000"/>
        </w:rPr>
      </w:pPr>
    </w:p>
    <w:p w:rsidR="00D119A9" w:rsidRPr="00D119A9" w:rsidRDefault="00D119A9" w:rsidP="00D119A9">
      <w:pPr>
        <w:widowControl w:val="0"/>
        <w:suppressAutoHyphens/>
        <w:spacing w:after="120"/>
        <w:jc w:val="both"/>
        <w:rPr>
          <w:rFonts w:ascii="Times New Roman" w:hAnsi="Times New Roman"/>
          <w:color w:val="000000"/>
        </w:rPr>
      </w:pPr>
      <w:r w:rsidRPr="00D119A9">
        <w:rPr>
          <w:rFonts w:ascii="Times New Roman" w:hAnsi="Times New Roman"/>
          <w:color w:val="000000"/>
        </w:rPr>
        <w:t xml:space="preserve">V primeru nujne nabave lahko naročnik v primeru kakršnekoli zamude (ne glede na to ali je maksimalna pogodbena kazen že dosežena ali ne), izvede kritni kup pri tretji osebi ter stornira naročilo, ki je v zamudi. </w:t>
      </w:r>
    </w:p>
    <w:p w:rsidR="00D119A9" w:rsidRPr="00D119A9" w:rsidRDefault="00D119A9" w:rsidP="00D119A9">
      <w:pPr>
        <w:widowControl w:val="0"/>
        <w:suppressAutoHyphens/>
        <w:spacing w:after="120"/>
        <w:rPr>
          <w:rFonts w:ascii="Times New Roman" w:hAnsi="Times New Roman"/>
          <w:color w:val="000000"/>
        </w:rPr>
      </w:pPr>
      <w:r w:rsidRPr="00D119A9">
        <w:rPr>
          <w:rFonts w:ascii="Times New Roman" w:hAnsi="Times New Roman"/>
          <w:color w:val="000000"/>
        </w:rPr>
        <w:t xml:space="preserve">Doseganje maksimalne pogodbene kazni predstavlja hujšo kršitev pogodbenih določil in je lahko razlog za predčasno prekinitev pogodbe.  </w:t>
      </w:r>
    </w:p>
    <w:p w:rsidR="00D119A9" w:rsidRPr="00D119A9" w:rsidRDefault="00D119A9" w:rsidP="00D119A9">
      <w:pPr>
        <w:widowControl w:val="0"/>
        <w:jc w:val="center"/>
        <w:rPr>
          <w:rFonts w:ascii="Times New Roman" w:hAnsi="Times New Roman"/>
        </w:rPr>
      </w:pPr>
      <w:r w:rsidRPr="00D119A9">
        <w:rPr>
          <w:rFonts w:ascii="Times New Roman" w:hAnsi="Times New Roman"/>
        </w:rPr>
        <w:t xml:space="preserve">     13. člen</w:t>
      </w:r>
    </w:p>
    <w:p w:rsidR="00D119A9" w:rsidRPr="00D119A9" w:rsidRDefault="00D119A9" w:rsidP="00D119A9">
      <w:pPr>
        <w:autoSpaceDE w:val="0"/>
        <w:autoSpaceDN w:val="0"/>
        <w:adjustRightInd w:val="0"/>
        <w:jc w:val="both"/>
        <w:rPr>
          <w:rFonts w:ascii="Times New Roman" w:hAnsi="Times New Roman"/>
        </w:rPr>
      </w:pPr>
      <w:r w:rsidRPr="00D119A9">
        <w:rPr>
          <w:rFonts w:ascii="Times New Roman" w:hAnsi="Times New Roman"/>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D119A9" w:rsidRPr="00D119A9" w:rsidRDefault="00D119A9" w:rsidP="00D119A9">
      <w:pPr>
        <w:widowControl w:val="0"/>
        <w:jc w:val="center"/>
        <w:rPr>
          <w:rFonts w:ascii="Times New Roman" w:hAnsi="Times New Roman"/>
        </w:rPr>
      </w:pPr>
    </w:p>
    <w:p w:rsidR="00D119A9" w:rsidRPr="00D119A9" w:rsidRDefault="00D119A9" w:rsidP="00D119A9">
      <w:pPr>
        <w:widowControl w:val="0"/>
        <w:jc w:val="center"/>
        <w:rPr>
          <w:rFonts w:ascii="Times New Roman" w:hAnsi="Times New Roman"/>
        </w:rPr>
      </w:pPr>
      <w:r w:rsidRPr="00D119A9">
        <w:rPr>
          <w:rFonts w:ascii="Times New Roman" w:hAnsi="Times New Roman"/>
        </w:rPr>
        <w:t xml:space="preserve">     14. člen</w:t>
      </w:r>
    </w:p>
    <w:p w:rsidR="00D119A9" w:rsidRPr="00D119A9" w:rsidRDefault="00D119A9" w:rsidP="00D119A9">
      <w:pPr>
        <w:jc w:val="both"/>
        <w:rPr>
          <w:rFonts w:ascii="Times New Roman" w:hAnsi="Times New Roman"/>
        </w:rPr>
      </w:pPr>
      <w:r w:rsidRPr="00D119A9">
        <w:rPr>
          <w:rFonts w:ascii="Times New Roman" w:hAnsi="Times New Roman"/>
        </w:rPr>
        <w:t>Ta pogodba je sklenjena pod razveznim pogojem, ki se uresniči v primeru izpolnitve ene od naslednjih okoliščin:</w:t>
      </w:r>
    </w:p>
    <w:p w:rsidR="00D119A9" w:rsidRPr="00D119A9" w:rsidRDefault="00D119A9" w:rsidP="00D119A9">
      <w:pPr>
        <w:jc w:val="both"/>
        <w:rPr>
          <w:rFonts w:ascii="Times New Roman" w:hAnsi="Times New Roman"/>
        </w:rPr>
      </w:pPr>
      <w:r w:rsidRPr="00D119A9">
        <w:rPr>
          <w:rFonts w:ascii="Times New Roman" w:hAnsi="Times New Roman"/>
        </w:rPr>
        <w:t xml:space="preserve">-           če bo naročnik seznanjen, da je sodišče s pravnomočno odločitvijo ugotovilo kršitev obveznosti delovne, okoljske ali socialne zakonodaje s strani izvajalca/dobavitelja ali podizvajalca ali </w:t>
      </w:r>
    </w:p>
    <w:p w:rsidR="00D119A9" w:rsidRPr="00D119A9" w:rsidRDefault="00D119A9" w:rsidP="00D119A9">
      <w:pPr>
        <w:jc w:val="both"/>
        <w:rPr>
          <w:rFonts w:ascii="Times New Roman" w:hAnsi="Times New Roman"/>
        </w:rPr>
      </w:pPr>
      <w:r w:rsidRPr="00D119A9">
        <w:rPr>
          <w:rFonts w:ascii="Times New Roman" w:hAnsi="Times New Roman"/>
        </w:rPr>
        <w:t>-           če bo naročnik seznanjen, da je pristojni državni organ pri izvajalcu v času izvajanja pogodbe ugotovil najmanj dve kršitvi v zvezi s:</w:t>
      </w:r>
    </w:p>
    <w:p w:rsidR="00D119A9" w:rsidRPr="00D119A9" w:rsidRDefault="00D119A9" w:rsidP="00D119A9">
      <w:pPr>
        <w:jc w:val="both"/>
        <w:rPr>
          <w:rFonts w:ascii="Times New Roman" w:hAnsi="Times New Roman"/>
        </w:rPr>
      </w:pPr>
      <w:r w:rsidRPr="00D119A9">
        <w:rPr>
          <w:rFonts w:ascii="Times New Roman" w:hAnsi="Times New Roman"/>
        </w:rPr>
        <w:t xml:space="preserve">o          plačilom za delo, </w:t>
      </w:r>
    </w:p>
    <w:p w:rsidR="00D119A9" w:rsidRPr="00D119A9" w:rsidRDefault="00D119A9" w:rsidP="00D119A9">
      <w:pPr>
        <w:jc w:val="both"/>
        <w:rPr>
          <w:rFonts w:ascii="Times New Roman" w:hAnsi="Times New Roman"/>
        </w:rPr>
      </w:pPr>
      <w:r w:rsidRPr="00D119A9">
        <w:rPr>
          <w:rFonts w:ascii="Times New Roman" w:hAnsi="Times New Roman"/>
        </w:rPr>
        <w:t xml:space="preserve">o          delovnim časom, </w:t>
      </w:r>
    </w:p>
    <w:p w:rsidR="00D119A9" w:rsidRPr="00D119A9" w:rsidRDefault="00D119A9" w:rsidP="00D119A9">
      <w:pPr>
        <w:jc w:val="both"/>
        <w:rPr>
          <w:rFonts w:ascii="Times New Roman" w:hAnsi="Times New Roman"/>
        </w:rPr>
      </w:pPr>
      <w:r w:rsidRPr="00D119A9">
        <w:rPr>
          <w:rFonts w:ascii="Times New Roman" w:hAnsi="Times New Roman"/>
        </w:rPr>
        <w:t xml:space="preserve">o          počitki, </w:t>
      </w:r>
    </w:p>
    <w:p w:rsidR="00D119A9" w:rsidRPr="00D119A9" w:rsidRDefault="00D119A9" w:rsidP="00D119A9">
      <w:pPr>
        <w:jc w:val="both"/>
        <w:rPr>
          <w:rFonts w:ascii="Times New Roman" w:hAnsi="Times New Roman"/>
        </w:rPr>
      </w:pPr>
      <w:r w:rsidRPr="00D119A9">
        <w:rPr>
          <w:rFonts w:ascii="Times New Roman" w:hAnsi="Times New Roman"/>
        </w:rPr>
        <w:t xml:space="preserve">o          opravljanjem dela na podlagi pogodb civilnega prava kljub obstoju elementov delovnega razmerja ali v zvezi z zaposlovanjem na črno </w:t>
      </w:r>
    </w:p>
    <w:p w:rsidR="00D119A9" w:rsidRPr="00D119A9" w:rsidRDefault="00D119A9" w:rsidP="00D119A9">
      <w:pPr>
        <w:jc w:val="both"/>
        <w:rPr>
          <w:rFonts w:ascii="Times New Roman" w:hAnsi="Times New Roman"/>
        </w:rPr>
      </w:pPr>
      <w:r w:rsidRPr="00D119A9">
        <w:rPr>
          <w:rFonts w:ascii="Times New Roman" w:hAnsi="Times New Roman"/>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D119A9" w:rsidRPr="00D119A9" w:rsidRDefault="00D119A9" w:rsidP="00D119A9">
      <w:pPr>
        <w:jc w:val="both"/>
        <w:rPr>
          <w:rFonts w:ascii="Times New Roman" w:hAnsi="Times New Roman"/>
        </w:rPr>
      </w:pPr>
      <w:r w:rsidRPr="00D119A9">
        <w:rPr>
          <w:rFonts w:ascii="Times New Roman" w:hAnsi="Times New Roman"/>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D119A9" w:rsidRPr="00D119A9" w:rsidRDefault="00D119A9" w:rsidP="00D119A9">
      <w:pPr>
        <w:jc w:val="both"/>
        <w:rPr>
          <w:rFonts w:ascii="Times New Roman" w:hAnsi="Times New Roman"/>
        </w:rPr>
      </w:pPr>
      <w:r w:rsidRPr="00D119A9">
        <w:rPr>
          <w:rFonts w:ascii="Times New Roman" w:hAnsi="Times New Roman"/>
        </w:rPr>
        <w:t>Če naročnik v roku 30 dni od seznanitve s kršitvijo ne začne novega postopka javnega naročila, se šteje, da je pogodba (okvirni sporazum) razvezana trideseti dan od seznanitve s kršitvijo.</w:t>
      </w:r>
    </w:p>
    <w:p w:rsidR="00D119A9" w:rsidRPr="00D119A9" w:rsidRDefault="00D119A9" w:rsidP="00D119A9">
      <w:pPr>
        <w:jc w:val="both"/>
        <w:rPr>
          <w:rFonts w:ascii="Times New Roman" w:hAnsi="Times New Roman"/>
        </w:rPr>
      </w:pPr>
    </w:p>
    <w:p w:rsidR="00D119A9" w:rsidRPr="00D119A9" w:rsidRDefault="00D119A9" w:rsidP="00D119A9">
      <w:pPr>
        <w:widowControl w:val="0"/>
        <w:jc w:val="center"/>
        <w:rPr>
          <w:rFonts w:ascii="Times New Roman" w:hAnsi="Times New Roman"/>
        </w:rPr>
      </w:pPr>
      <w:r w:rsidRPr="00D119A9">
        <w:rPr>
          <w:rFonts w:ascii="Times New Roman" w:hAnsi="Times New Roman"/>
        </w:rPr>
        <w:t xml:space="preserve">     15. člen</w:t>
      </w:r>
    </w:p>
    <w:p w:rsidR="00D119A9" w:rsidRPr="00D119A9" w:rsidRDefault="00D119A9" w:rsidP="00D119A9">
      <w:pPr>
        <w:jc w:val="both"/>
        <w:rPr>
          <w:rFonts w:ascii="Times New Roman" w:hAnsi="Times New Roman"/>
        </w:rPr>
      </w:pPr>
      <w:r w:rsidRPr="00D119A9">
        <w:rPr>
          <w:rFonts w:ascii="Times New Roman" w:hAnsi="Times New Roman"/>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rsidR="00D119A9" w:rsidRPr="00D119A9" w:rsidRDefault="00D119A9" w:rsidP="00D119A9">
      <w:pPr>
        <w:rPr>
          <w:rFonts w:ascii="Times New Roman" w:hAnsi="Times New Roman"/>
          <w:i/>
          <w:color w:val="3333FF"/>
        </w:rPr>
      </w:pPr>
      <w:r w:rsidRPr="00D119A9">
        <w:rPr>
          <w:rFonts w:ascii="Times New Roman" w:hAnsi="Times New Roman"/>
          <w:i/>
          <w:color w:val="3333FF"/>
        </w:rPr>
        <w:t>(</w:t>
      </w:r>
      <w:hyperlink r:id="rId21" w:history="1">
        <w:r w:rsidRPr="00D119A9">
          <w:rPr>
            <w:rFonts w:ascii="Times New Roman" w:hAnsi="Times New Roman"/>
            <w:i/>
            <w:color w:val="3333FF"/>
            <w:u w:val="single"/>
          </w:rPr>
          <w:t>https://eur-lex.europa.eu/legal-content/SL/TXT/?uri=CELEX%3A32016R0679</w:t>
        </w:r>
      </w:hyperlink>
      <w:r w:rsidRPr="00D119A9">
        <w:rPr>
          <w:rFonts w:ascii="Times New Roman" w:hAnsi="Times New Roman"/>
          <w:i/>
          <w:color w:val="3333FF"/>
        </w:rPr>
        <w:t>).</w:t>
      </w:r>
    </w:p>
    <w:p w:rsidR="00D119A9" w:rsidRPr="00D119A9" w:rsidRDefault="00D119A9" w:rsidP="00D119A9">
      <w:pPr>
        <w:jc w:val="both"/>
        <w:rPr>
          <w:rFonts w:ascii="Times New Roman" w:hAnsi="Times New Roman"/>
        </w:rPr>
      </w:pPr>
      <w:r w:rsidRPr="00D119A9">
        <w:rPr>
          <w:rFonts w:ascii="Times New Roman" w:hAnsi="Times New Roman"/>
        </w:rPr>
        <w:lastRenderedPageBreak/>
        <w:t>ter v skladu z veljavno zakonodajo, ki ureja področje varstva osebnih podatkov.</w:t>
      </w:r>
    </w:p>
    <w:p w:rsidR="006A582F" w:rsidRPr="00D119A9" w:rsidRDefault="006A582F" w:rsidP="00D119A9">
      <w:pPr>
        <w:jc w:val="both"/>
        <w:rPr>
          <w:rFonts w:ascii="Times New Roman" w:hAnsi="Times New Roman"/>
        </w:rPr>
      </w:pPr>
    </w:p>
    <w:p w:rsidR="00D119A9" w:rsidRPr="00D119A9" w:rsidRDefault="00D119A9" w:rsidP="00D119A9">
      <w:pPr>
        <w:widowControl w:val="0"/>
        <w:jc w:val="center"/>
        <w:rPr>
          <w:rFonts w:ascii="Times New Roman" w:hAnsi="Times New Roman"/>
        </w:rPr>
      </w:pPr>
      <w:r w:rsidRPr="00D119A9">
        <w:rPr>
          <w:rFonts w:ascii="Times New Roman" w:hAnsi="Times New Roman"/>
        </w:rPr>
        <w:t xml:space="preserve">     16. člen</w:t>
      </w:r>
    </w:p>
    <w:p w:rsidR="00D119A9" w:rsidRDefault="00D119A9" w:rsidP="00D119A9">
      <w:pPr>
        <w:jc w:val="both"/>
        <w:rPr>
          <w:rFonts w:ascii="Times New Roman" w:hAnsi="Times New Roman"/>
        </w:rPr>
      </w:pPr>
      <w:r w:rsidRPr="00D119A9">
        <w:rPr>
          <w:rFonts w:ascii="Times New Roman" w:hAnsi="Times New Roman"/>
        </w:rPr>
        <w:t xml:space="preserve">Pogodba je sklenjena za obdobje </w:t>
      </w:r>
      <w:r w:rsidR="00DB1028">
        <w:rPr>
          <w:rFonts w:ascii="Times New Roman" w:hAnsi="Times New Roman"/>
        </w:rPr>
        <w:t>12</w:t>
      </w:r>
      <w:r w:rsidR="006A582F">
        <w:rPr>
          <w:rFonts w:ascii="Times New Roman" w:hAnsi="Times New Roman"/>
        </w:rPr>
        <w:t xml:space="preserve"> mesecev.</w:t>
      </w:r>
    </w:p>
    <w:p w:rsidR="008840EF" w:rsidRPr="00D119A9" w:rsidRDefault="008840EF" w:rsidP="00D119A9">
      <w:pPr>
        <w:jc w:val="both"/>
        <w:rPr>
          <w:rFonts w:ascii="Times New Roman" w:hAnsi="Times New Roman"/>
        </w:rPr>
      </w:pPr>
    </w:p>
    <w:p w:rsidR="00D119A9" w:rsidRPr="00D119A9" w:rsidRDefault="00D119A9" w:rsidP="00D119A9">
      <w:pPr>
        <w:jc w:val="both"/>
        <w:rPr>
          <w:rFonts w:ascii="Times New Roman" w:hAnsi="Times New Roman"/>
        </w:rPr>
      </w:pPr>
      <w:r w:rsidRPr="00D119A9">
        <w:rPr>
          <w:rFonts w:ascii="Times New Roman" w:hAnsi="Times New Roman"/>
        </w:rPr>
        <w:t>Naročnik lahko razdre to pogodbo v naslednjih primerih:</w:t>
      </w:r>
    </w:p>
    <w:p w:rsidR="00D119A9" w:rsidRPr="00D119A9" w:rsidRDefault="00D119A9" w:rsidP="007B4AAB">
      <w:pPr>
        <w:numPr>
          <w:ilvl w:val="0"/>
          <w:numId w:val="22"/>
        </w:numPr>
        <w:jc w:val="both"/>
        <w:rPr>
          <w:rFonts w:ascii="Times New Roman" w:hAnsi="Times New Roman"/>
        </w:rPr>
      </w:pPr>
      <w:r w:rsidRPr="00D119A9">
        <w:rPr>
          <w:rFonts w:ascii="Times New Roman" w:hAnsi="Times New Roman"/>
        </w:rPr>
        <w:t>če je izvedeno novo predmetno javno naročilo; naročnik o dnevu pravnomočnosti pisno obvesti dobavitelja; odpoved stopi v veljavo z dnem, ko dobavitelj prejme obvestilo;</w:t>
      </w:r>
    </w:p>
    <w:p w:rsidR="00D119A9" w:rsidRPr="00D119A9" w:rsidRDefault="00D119A9" w:rsidP="007B4AAB">
      <w:pPr>
        <w:numPr>
          <w:ilvl w:val="0"/>
          <w:numId w:val="22"/>
        </w:numPr>
        <w:jc w:val="both"/>
        <w:rPr>
          <w:rFonts w:ascii="Times New Roman" w:hAnsi="Times New Roman"/>
        </w:rPr>
      </w:pPr>
      <w:r w:rsidRPr="00D119A9">
        <w:rPr>
          <w:rFonts w:ascii="Times New Roman" w:hAnsi="Times New Roman"/>
        </w:rPr>
        <w:t>če zaradi sprememb v poslovanju ne bi več potreboval dobave blaga ali iz drugih poslovnih razlogov, odpoved stopi v veljavo z dnem, ko dobavitelj prejme obvestilo;</w:t>
      </w:r>
    </w:p>
    <w:p w:rsidR="00D119A9" w:rsidRPr="00D119A9" w:rsidRDefault="00D119A9" w:rsidP="007B4AAB">
      <w:pPr>
        <w:widowControl w:val="0"/>
        <w:numPr>
          <w:ilvl w:val="0"/>
          <w:numId w:val="22"/>
        </w:numPr>
        <w:jc w:val="both"/>
        <w:rPr>
          <w:rFonts w:ascii="Times New Roman" w:hAnsi="Times New Roman"/>
        </w:rPr>
      </w:pPr>
      <w:r w:rsidRPr="00D119A9">
        <w:rPr>
          <w:rFonts w:ascii="Times New Roman" w:hAnsi="Times New Roman"/>
        </w:rPr>
        <w:t>če nastopijo pri dobavitelju okoliščine, ki pomenijo znižanje cen in dobavitelj o tem ne obvesti naročnika in mu ne omogoči ugodnejšega nakupa; odpoved stopi v veljavo z dnem, ko dobavitelj prejme obvestilo;</w:t>
      </w:r>
    </w:p>
    <w:p w:rsidR="00D119A9" w:rsidRPr="00D119A9" w:rsidRDefault="00D119A9" w:rsidP="007B4AAB">
      <w:pPr>
        <w:widowControl w:val="0"/>
        <w:numPr>
          <w:ilvl w:val="0"/>
          <w:numId w:val="22"/>
        </w:numPr>
        <w:jc w:val="both"/>
        <w:rPr>
          <w:rFonts w:ascii="Times New Roman" w:hAnsi="Times New Roman"/>
        </w:rPr>
      </w:pPr>
      <w:r w:rsidRPr="00D119A9">
        <w:rPr>
          <w:rFonts w:ascii="Times New Roman" w:hAnsi="Times New Roman"/>
        </w:rPr>
        <w:t>zaradi ponavljajočih napak pri dostavi ali zaradi spremembe v kvaliteti dostavljenega blaga glede na ponujeno ali zaradi neupravičenih podražitev pri čemer odpoved stopi v veljavo z dnem, ko dobavitelj prejme obvestilo;</w:t>
      </w:r>
    </w:p>
    <w:p w:rsidR="00D119A9" w:rsidRPr="00D119A9" w:rsidRDefault="00D119A9" w:rsidP="007B4AAB">
      <w:pPr>
        <w:widowControl w:val="0"/>
        <w:numPr>
          <w:ilvl w:val="0"/>
          <w:numId w:val="22"/>
        </w:numPr>
        <w:jc w:val="both"/>
        <w:rPr>
          <w:rFonts w:ascii="Times New Roman" w:hAnsi="Times New Roman"/>
        </w:rPr>
      </w:pPr>
      <w:r w:rsidRPr="00D119A9">
        <w:rPr>
          <w:rFonts w:ascii="Times New Roman" w:hAnsi="Times New Roman"/>
        </w:rPr>
        <w:t xml:space="preserve">kadar naročnik pisno reklamira zamude pri izvajanju pogodbenih določil, nekvalitetno dobavljenega blaga ali nespoštovanje izvajanja ostalih določil pogodbe; </w:t>
      </w:r>
    </w:p>
    <w:p w:rsidR="00D119A9" w:rsidRPr="00D119A9" w:rsidRDefault="00D119A9" w:rsidP="007B4AAB">
      <w:pPr>
        <w:widowControl w:val="0"/>
        <w:numPr>
          <w:ilvl w:val="0"/>
          <w:numId w:val="22"/>
        </w:numPr>
        <w:jc w:val="both"/>
        <w:rPr>
          <w:rFonts w:ascii="Times New Roman" w:hAnsi="Times New Roman"/>
        </w:rPr>
      </w:pPr>
      <w:r w:rsidRPr="00D119A9">
        <w:rPr>
          <w:rFonts w:ascii="Times New Roman" w:hAnsi="Times New Roman"/>
        </w:rPr>
        <w:t>v primeru spremembe doktrine na področju uporabe določenih zdravstvenih potrošnih materialov, odpoved stopi v veljavo v 60 dneh,  ko dobavitelj prejme obvestilo;</w:t>
      </w:r>
    </w:p>
    <w:p w:rsidR="00D119A9" w:rsidRDefault="00D119A9" w:rsidP="007B4AAB">
      <w:pPr>
        <w:widowControl w:val="0"/>
        <w:numPr>
          <w:ilvl w:val="0"/>
          <w:numId w:val="22"/>
        </w:numPr>
        <w:spacing w:after="120"/>
        <w:jc w:val="both"/>
        <w:rPr>
          <w:rFonts w:ascii="Times New Roman" w:hAnsi="Times New Roman"/>
        </w:rPr>
      </w:pPr>
      <w:r w:rsidRPr="00D119A9">
        <w:rPr>
          <w:rFonts w:ascii="Times New Roman" w:hAnsi="Times New Roman"/>
        </w:rPr>
        <w:t xml:space="preserve">če se na tržišču pojavi tehnično izboljšana rešitev za predmet javnega naročila, ki pomeni racionalizacijo stroškov pri naročniku, odpoved stopi v veljavo v 60 dneh,  ko dobavitelj prejme obvestilo.  </w:t>
      </w:r>
    </w:p>
    <w:p w:rsidR="008840EF" w:rsidRDefault="008840EF" w:rsidP="008840EF">
      <w:pPr>
        <w:widowControl w:val="0"/>
        <w:spacing w:after="120"/>
        <w:jc w:val="both"/>
        <w:rPr>
          <w:rFonts w:ascii="Times New Roman" w:hAnsi="Times New Roman"/>
        </w:rPr>
      </w:pPr>
    </w:p>
    <w:p w:rsidR="00D119A9" w:rsidRPr="00D119A9" w:rsidRDefault="00D119A9" w:rsidP="007B4AAB">
      <w:pPr>
        <w:widowControl w:val="0"/>
        <w:numPr>
          <w:ilvl w:val="2"/>
          <w:numId w:val="26"/>
        </w:numPr>
        <w:jc w:val="center"/>
        <w:rPr>
          <w:rFonts w:ascii="Times New Roman" w:hAnsi="Times New Roman"/>
        </w:rPr>
      </w:pPr>
      <w:r w:rsidRPr="00D119A9">
        <w:rPr>
          <w:rFonts w:ascii="Times New Roman" w:hAnsi="Times New Roman"/>
        </w:rPr>
        <w:t>člen</w:t>
      </w:r>
    </w:p>
    <w:p w:rsidR="00D119A9" w:rsidRPr="00D119A9" w:rsidRDefault="00D119A9" w:rsidP="00D119A9">
      <w:pPr>
        <w:widowControl w:val="0"/>
        <w:spacing w:after="120"/>
        <w:jc w:val="both"/>
        <w:rPr>
          <w:rFonts w:ascii="Times New Roman" w:hAnsi="Times New Roman"/>
        </w:rPr>
      </w:pPr>
      <w:r w:rsidRPr="00D119A9">
        <w:rPr>
          <w:rFonts w:ascii="Times New Roman" w:hAnsi="Times New Roman"/>
        </w:rPr>
        <w:t>Morebitne spore iz te pogodbe, ki jih pogodbeni stranki ne bi mogli rešiti sporazumno, rešuje stvarno pristojno sodišče glede na sedež naročnika. Za vsa razmerja, ki niso opredeljena s to pogodbo se uporablja Obligacijski zakonik.</w:t>
      </w:r>
    </w:p>
    <w:p w:rsidR="00D119A9" w:rsidRPr="00D119A9" w:rsidRDefault="00D119A9" w:rsidP="00D119A9">
      <w:pPr>
        <w:jc w:val="both"/>
        <w:rPr>
          <w:rFonts w:ascii="Times New Roman" w:hAnsi="Times New Roman"/>
        </w:rPr>
      </w:pPr>
      <w:r w:rsidRPr="00D119A9">
        <w:rPr>
          <w:rFonts w:ascii="Times New Roman" w:hAnsi="Times New Roman"/>
        </w:rPr>
        <w:t xml:space="preserve">Pri tolmačenju te pogodbe in reševanju sporov se poleg pogodbe in Obligacijskega zakonika </w:t>
      </w:r>
    </w:p>
    <w:p w:rsidR="00D119A9" w:rsidRPr="00D119A9" w:rsidRDefault="00D119A9" w:rsidP="00D119A9">
      <w:pPr>
        <w:jc w:val="both"/>
        <w:rPr>
          <w:rFonts w:ascii="Times New Roman" w:hAnsi="Times New Roman"/>
        </w:rPr>
      </w:pPr>
      <w:r w:rsidRPr="00D119A9">
        <w:rPr>
          <w:rFonts w:ascii="Times New Roman" w:hAnsi="Times New Roman"/>
        </w:rPr>
        <w:t>(Ur. list RS št. 83/01) upoštevajo kot sestavni deli pogodbe:</w:t>
      </w:r>
    </w:p>
    <w:p w:rsidR="00D119A9" w:rsidRPr="00D119A9" w:rsidRDefault="00D119A9" w:rsidP="00D119A9">
      <w:pPr>
        <w:ind w:left="360"/>
        <w:jc w:val="both"/>
        <w:rPr>
          <w:rFonts w:ascii="Times New Roman" w:hAnsi="Times New Roman"/>
        </w:rPr>
      </w:pPr>
      <w:r w:rsidRPr="00D119A9">
        <w:rPr>
          <w:rFonts w:ascii="Times New Roman" w:hAnsi="Times New Roman"/>
        </w:rPr>
        <w:t>- razpisna dokumentacija,</w:t>
      </w:r>
    </w:p>
    <w:p w:rsidR="00D119A9" w:rsidRPr="00D119A9" w:rsidRDefault="00D119A9" w:rsidP="00D119A9">
      <w:pPr>
        <w:ind w:left="360"/>
        <w:jc w:val="both"/>
        <w:rPr>
          <w:rFonts w:ascii="Times New Roman" w:hAnsi="Times New Roman"/>
        </w:rPr>
      </w:pPr>
      <w:r w:rsidRPr="00D119A9">
        <w:rPr>
          <w:rFonts w:ascii="Times New Roman" w:hAnsi="Times New Roman"/>
        </w:rPr>
        <w:t>- ponudbena dokumentacija z izjavo o soglašanju z razpisnimi pogoji,</w:t>
      </w:r>
    </w:p>
    <w:p w:rsidR="00D119A9" w:rsidRPr="00D119A9" w:rsidRDefault="00D119A9" w:rsidP="00D119A9">
      <w:pPr>
        <w:ind w:left="360"/>
        <w:jc w:val="both"/>
        <w:rPr>
          <w:rFonts w:ascii="Times New Roman" w:hAnsi="Times New Roman"/>
        </w:rPr>
      </w:pPr>
      <w:r w:rsidRPr="00D119A9">
        <w:rPr>
          <w:rFonts w:ascii="Times New Roman" w:hAnsi="Times New Roman"/>
        </w:rPr>
        <w:t>- obvestilo o izbiri najugodnejšega ponudnika,</w:t>
      </w:r>
    </w:p>
    <w:p w:rsidR="00D119A9" w:rsidRPr="00D119A9" w:rsidRDefault="00D119A9" w:rsidP="00D119A9">
      <w:pPr>
        <w:ind w:left="360"/>
        <w:jc w:val="both"/>
        <w:rPr>
          <w:rFonts w:ascii="Times New Roman" w:hAnsi="Times New Roman"/>
        </w:rPr>
      </w:pPr>
      <w:r w:rsidRPr="00D119A9">
        <w:rPr>
          <w:rFonts w:ascii="Times New Roman" w:hAnsi="Times New Roman"/>
        </w:rPr>
        <w:t>- specifikacije in na njih nanašajoči se prospekti</w:t>
      </w:r>
    </w:p>
    <w:p w:rsidR="00D119A9" w:rsidRPr="00D119A9" w:rsidRDefault="00D119A9" w:rsidP="00D119A9">
      <w:pPr>
        <w:ind w:left="360"/>
        <w:jc w:val="both"/>
        <w:rPr>
          <w:rFonts w:ascii="Times New Roman" w:hAnsi="Times New Roman"/>
        </w:rPr>
      </w:pPr>
      <w:r w:rsidRPr="00D119A9">
        <w:rPr>
          <w:rFonts w:ascii="Times New Roman" w:hAnsi="Times New Roman"/>
        </w:rPr>
        <w:t>- ostala dokumentacija v zvezi s pogodbo.</w:t>
      </w:r>
    </w:p>
    <w:p w:rsidR="006A582F" w:rsidRPr="00D119A9" w:rsidRDefault="00D119A9" w:rsidP="00D119A9">
      <w:pPr>
        <w:widowControl w:val="0"/>
        <w:spacing w:after="120"/>
        <w:jc w:val="both"/>
        <w:rPr>
          <w:rFonts w:ascii="Times New Roman" w:hAnsi="Times New Roman"/>
        </w:rPr>
      </w:pPr>
      <w:r w:rsidRPr="00D119A9">
        <w:rPr>
          <w:rFonts w:ascii="Times New Roman" w:hAnsi="Times New Roman"/>
        </w:rPr>
        <w:t>V kolikor se naknadno ugotovi, da so posamezna določila izvajalčeve ponudbe v nasprotju z razpisno dokumentacijo, veljajo določila razpisne dokumentacije.</w:t>
      </w:r>
    </w:p>
    <w:p w:rsidR="00D119A9" w:rsidRPr="00D119A9" w:rsidRDefault="00D119A9" w:rsidP="007B4AAB">
      <w:pPr>
        <w:widowControl w:val="0"/>
        <w:numPr>
          <w:ilvl w:val="2"/>
          <w:numId w:val="26"/>
        </w:numPr>
        <w:jc w:val="center"/>
        <w:rPr>
          <w:rFonts w:ascii="Times New Roman" w:hAnsi="Times New Roman"/>
        </w:rPr>
      </w:pPr>
      <w:r w:rsidRPr="00D119A9">
        <w:rPr>
          <w:rFonts w:ascii="Times New Roman" w:hAnsi="Times New Roman"/>
        </w:rPr>
        <w:t>člen</w:t>
      </w:r>
    </w:p>
    <w:p w:rsidR="00D119A9" w:rsidRPr="00D119A9" w:rsidRDefault="00D119A9" w:rsidP="00D119A9">
      <w:pPr>
        <w:widowControl w:val="0"/>
        <w:spacing w:after="120"/>
        <w:jc w:val="both"/>
        <w:rPr>
          <w:rFonts w:ascii="Times New Roman" w:hAnsi="Times New Roman"/>
        </w:rPr>
      </w:pPr>
      <w:r w:rsidRPr="00D119A9">
        <w:rPr>
          <w:rFonts w:ascii="Times New Roman" w:hAnsi="Times New Roman"/>
        </w:rPr>
        <w:t>Pogodba je napisana v 2 (dveh) izvodih, od katerih prejme vsaka stranka po 1 (en) izvod.</w:t>
      </w:r>
    </w:p>
    <w:p w:rsidR="00D119A9" w:rsidRPr="00D119A9" w:rsidRDefault="00D119A9" w:rsidP="00D119A9">
      <w:pPr>
        <w:tabs>
          <w:tab w:val="left" w:pos="3600"/>
        </w:tabs>
        <w:rPr>
          <w:rFonts w:cs="Arial"/>
          <w:sz w:val="18"/>
          <w:szCs w:val="18"/>
        </w:rPr>
      </w:pPr>
    </w:p>
    <w:p w:rsidR="00D119A9" w:rsidRPr="00D119A9" w:rsidRDefault="00D119A9" w:rsidP="00D119A9">
      <w:pPr>
        <w:rPr>
          <w:rFonts w:ascii="Times New Roman" w:hAnsi="Times New Roman"/>
        </w:rPr>
      </w:pPr>
      <w:r w:rsidRPr="00D119A9">
        <w:rPr>
          <w:rFonts w:ascii="Times New Roman" w:hAnsi="Times New Roman"/>
          <w:b/>
          <w:bCs/>
          <w:iCs/>
        </w:rPr>
        <w:t>Slovenj Gradec, ...................</w:t>
      </w:r>
      <w:r w:rsidRPr="00D119A9">
        <w:rPr>
          <w:rFonts w:ascii="Times New Roman" w:hAnsi="Times New Roman"/>
          <w:b/>
          <w:bCs/>
          <w:iCs/>
        </w:rPr>
        <w:tab/>
      </w:r>
      <w:r w:rsidRPr="00D119A9">
        <w:rPr>
          <w:rFonts w:ascii="Times New Roman" w:hAnsi="Times New Roman"/>
          <w:b/>
          <w:bCs/>
          <w:iCs/>
        </w:rPr>
        <w:tab/>
      </w:r>
      <w:r w:rsidRPr="00D119A9">
        <w:rPr>
          <w:rFonts w:ascii="Times New Roman" w:hAnsi="Times New Roman"/>
          <w:b/>
          <w:bCs/>
          <w:iCs/>
        </w:rPr>
        <w:tab/>
      </w:r>
      <w:r w:rsidRPr="00D119A9">
        <w:rPr>
          <w:rFonts w:ascii="Times New Roman" w:hAnsi="Times New Roman"/>
          <w:b/>
          <w:bCs/>
          <w:iCs/>
        </w:rPr>
        <w:tab/>
        <w:t>………………., ....................</w:t>
      </w:r>
    </w:p>
    <w:p w:rsidR="00D119A9" w:rsidRPr="00D119A9" w:rsidRDefault="00D119A9" w:rsidP="00D119A9">
      <w:pPr>
        <w:rPr>
          <w:rFonts w:ascii="Times New Roman" w:hAnsi="Times New Roman"/>
          <w:iCs/>
        </w:rPr>
      </w:pPr>
    </w:p>
    <w:p w:rsidR="00D119A9" w:rsidRPr="00D119A9" w:rsidRDefault="00D119A9" w:rsidP="00D119A9">
      <w:pPr>
        <w:rPr>
          <w:rFonts w:ascii="Times New Roman" w:hAnsi="Times New Roman"/>
          <w:b/>
        </w:rPr>
      </w:pPr>
      <w:r w:rsidRPr="00D119A9">
        <w:rPr>
          <w:rFonts w:ascii="Times New Roman" w:hAnsi="Times New Roman"/>
          <w:b/>
        </w:rPr>
        <w:t xml:space="preserve">NAROČNIK:                                                              </w:t>
      </w:r>
      <w:r w:rsidRPr="00D119A9">
        <w:rPr>
          <w:rFonts w:ascii="Times New Roman" w:hAnsi="Times New Roman"/>
          <w:b/>
        </w:rPr>
        <w:tab/>
        <w:t>DOBAVITELJ:</w:t>
      </w:r>
    </w:p>
    <w:p w:rsidR="00D119A9" w:rsidRPr="00D119A9" w:rsidRDefault="00D119A9" w:rsidP="00D119A9">
      <w:pPr>
        <w:rPr>
          <w:rFonts w:ascii="Times New Roman" w:hAnsi="Times New Roman"/>
          <w:b/>
        </w:rPr>
      </w:pPr>
      <w:r w:rsidRPr="00D119A9">
        <w:rPr>
          <w:rFonts w:ascii="Times New Roman" w:hAnsi="Times New Roman"/>
          <w:b/>
        </w:rPr>
        <w:t xml:space="preserve">Splošna bolnišnica    </w:t>
      </w:r>
      <w:r w:rsidRPr="00D119A9">
        <w:rPr>
          <w:rFonts w:ascii="Times New Roman" w:hAnsi="Times New Roman"/>
          <w:b/>
        </w:rPr>
        <w:tab/>
      </w:r>
      <w:r w:rsidRPr="00D119A9">
        <w:rPr>
          <w:rFonts w:ascii="Times New Roman" w:hAnsi="Times New Roman"/>
          <w:b/>
        </w:rPr>
        <w:tab/>
      </w:r>
      <w:r w:rsidRPr="00D119A9">
        <w:rPr>
          <w:rFonts w:ascii="Times New Roman" w:hAnsi="Times New Roman"/>
          <w:b/>
        </w:rPr>
        <w:tab/>
      </w:r>
      <w:r w:rsidRPr="00D119A9">
        <w:rPr>
          <w:rFonts w:ascii="Times New Roman" w:hAnsi="Times New Roman"/>
          <w:b/>
        </w:rPr>
        <w:tab/>
      </w:r>
      <w:r w:rsidRPr="00D119A9">
        <w:rPr>
          <w:rFonts w:ascii="Times New Roman" w:hAnsi="Times New Roman"/>
          <w:b/>
        </w:rPr>
        <w:tab/>
      </w:r>
    </w:p>
    <w:p w:rsidR="00D119A9" w:rsidRPr="00D119A9" w:rsidRDefault="00D119A9" w:rsidP="00D119A9">
      <w:pPr>
        <w:rPr>
          <w:rFonts w:ascii="Times New Roman" w:hAnsi="Times New Roman"/>
          <w:b/>
        </w:rPr>
      </w:pPr>
      <w:r w:rsidRPr="00D119A9">
        <w:rPr>
          <w:rFonts w:ascii="Times New Roman" w:hAnsi="Times New Roman"/>
          <w:b/>
        </w:rPr>
        <w:t xml:space="preserve">Slovenj Gradec       </w:t>
      </w:r>
      <w:r w:rsidRPr="00D119A9">
        <w:rPr>
          <w:rFonts w:ascii="Times New Roman" w:hAnsi="Times New Roman"/>
          <w:b/>
        </w:rPr>
        <w:tab/>
      </w:r>
      <w:r w:rsidRPr="00D119A9">
        <w:rPr>
          <w:rFonts w:ascii="Times New Roman" w:hAnsi="Times New Roman"/>
          <w:b/>
        </w:rPr>
        <w:tab/>
      </w:r>
      <w:r w:rsidRPr="00D119A9">
        <w:rPr>
          <w:rFonts w:ascii="Times New Roman" w:hAnsi="Times New Roman"/>
          <w:b/>
        </w:rPr>
        <w:tab/>
      </w:r>
      <w:r w:rsidRPr="00D119A9">
        <w:rPr>
          <w:rFonts w:ascii="Times New Roman" w:hAnsi="Times New Roman"/>
          <w:b/>
        </w:rPr>
        <w:tab/>
      </w:r>
      <w:r w:rsidRPr="00D119A9">
        <w:rPr>
          <w:rFonts w:ascii="Times New Roman" w:hAnsi="Times New Roman"/>
          <w:b/>
        </w:rPr>
        <w:tab/>
      </w:r>
      <w:r w:rsidRPr="00D119A9">
        <w:rPr>
          <w:rFonts w:ascii="Times New Roman" w:hAnsi="Times New Roman"/>
          <w:b/>
        </w:rPr>
        <w:tab/>
      </w:r>
      <w:r w:rsidRPr="00D119A9">
        <w:rPr>
          <w:rFonts w:ascii="Times New Roman" w:hAnsi="Times New Roman"/>
          <w:b/>
        </w:rPr>
        <w:tab/>
      </w:r>
      <w:r w:rsidRPr="00D119A9">
        <w:rPr>
          <w:rFonts w:ascii="Times New Roman" w:hAnsi="Times New Roman"/>
          <w:b/>
        </w:rPr>
        <w:tab/>
        <w:t xml:space="preserve">                                     </w:t>
      </w:r>
    </w:p>
    <w:p w:rsidR="00D119A9" w:rsidRPr="00D119A9" w:rsidRDefault="00D119A9" w:rsidP="00D119A9">
      <w:pPr>
        <w:rPr>
          <w:rFonts w:ascii="Times New Roman" w:hAnsi="Times New Roman"/>
          <w:b/>
        </w:rPr>
      </w:pPr>
      <w:r w:rsidRPr="00D119A9">
        <w:rPr>
          <w:rFonts w:ascii="Times New Roman" w:hAnsi="Times New Roman"/>
          <w:b/>
        </w:rPr>
        <w:t xml:space="preserve">Direktor:      </w:t>
      </w:r>
      <w:r w:rsidRPr="00D119A9">
        <w:rPr>
          <w:rFonts w:ascii="Times New Roman" w:hAnsi="Times New Roman"/>
          <w:b/>
        </w:rPr>
        <w:tab/>
      </w:r>
      <w:r w:rsidRPr="00D119A9">
        <w:rPr>
          <w:rFonts w:ascii="Times New Roman" w:hAnsi="Times New Roman"/>
          <w:b/>
        </w:rPr>
        <w:tab/>
      </w:r>
      <w:r w:rsidRPr="00D119A9">
        <w:rPr>
          <w:rFonts w:ascii="Times New Roman" w:hAnsi="Times New Roman"/>
          <w:b/>
        </w:rPr>
        <w:tab/>
      </w:r>
      <w:r w:rsidRPr="00D119A9">
        <w:rPr>
          <w:rFonts w:ascii="Times New Roman" w:hAnsi="Times New Roman"/>
          <w:b/>
        </w:rPr>
        <w:tab/>
      </w:r>
      <w:r w:rsidRPr="00D119A9">
        <w:rPr>
          <w:rFonts w:ascii="Times New Roman" w:hAnsi="Times New Roman"/>
          <w:b/>
        </w:rPr>
        <w:tab/>
      </w:r>
      <w:r w:rsidRPr="00D119A9">
        <w:rPr>
          <w:rFonts w:ascii="Times New Roman" w:hAnsi="Times New Roman"/>
          <w:b/>
        </w:rPr>
        <w:tab/>
      </w:r>
      <w:r w:rsidRPr="00D119A9">
        <w:rPr>
          <w:rFonts w:ascii="Times New Roman" w:hAnsi="Times New Roman"/>
          <w:b/>
        </w:rPr>
        <w:tab/>
        <w:t xml:space="preserve">                                             </w:t>
      </w:r>
    </w:p>
    <w:p w:rsidR="00D119A9" w:rsidRPr="00D119A9" w:rsidRDefault="00D119A9" w:rsidP="00D119A9">
      <w:pPr>
        <w:rPr>
          <w:rFonts w:ascii="Times New Roman" w:hAnsi="Times New Roman"/>
          <w:b/>
        </w:rPr>
      </w:pPr>
      <w:r w:rsidRPr="00D119A9">
        <w:rPr>
          <w:rFonts w:ascii="Times New Roman" w:hAnsi="Times New Roman"/>
          <w:b/>
        </w:rPr>
        <w:t>Janez Lavre, dr. med.</w:t>
      </w:r>
      <w:r w:rsidRPr="00D119A9">
        <w:rPr>
          <w:rFonts w:ascii="Times New Roman" w:hAnsi="Times New Roman"/>
          <w:b/>
        </w:rPr>
        <w:tab/>
      </w:r>
    </w:p>
    <w:p w:rsidR="00D119A9" w:rsidRDefault="00D119A9" w:rsidP="001756EC">
      <w:pPr>
        <w:rPr>
          <w:rFonts w:ascii="Times New Roman" w:hAnsi="Times New Roman"/>
        </w:rPr>
      </w:pPr>
    </w:p>
    <w:p w:rsidR="00D119A9" w:rsidRDefault="00D119A9" w:rsidP="001756EC">
      <w:pPr>
        <w:rPr>
          <w:rFonts w:ascii="Times New Roman" w:hAnsi="Times New Roman"/>
          <w:b/>
        </w:rPr>
      </w:pPr>
    </w:p>
    <w:p w:rsidR="00F675FE" w:rsidRDefault="00F675FE" w:rsidP="001756EC">
      <w:pPr>
        <w:rPr>
          <w:rFonts w:ascii="Times New Roman" w:hAnsi="Times New Roman"/>
          <w:b/>
        </w:rPr>
      </w:pPr>
    </w:p>
    <w:p w:rsidR="00F675FE" w:rsidRDefault="00F675FE" w:rsidP="001756EC">
      <w:pPr>
        <w:rPr>
          <w:rFonts w:ascii="Times New Roman" w:hAnsi="Times New Roman"/>
          <w:b/>
        </w:rPr>
      </w:pPr>
    </w:p>
    <w:p w:rsidR="00F675FE" w:rsidRPr="00936AFA" w:rsidRDefault="00F675FE" w:rsidP="001756EC">
      <w:pPr>
        <w:rPr>
          <w:rFonts w:ascii="Times New Roman" w:hAnsi="Times New Roman"/>
          <w:b/>
        </w:rPr>
      </w:pPr>
    </w:p>
    <w:p w:rsidR="00B004A5" w:rsidRPr="00E609E0"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OBR-7</w:t>
      </w:r>
    </w:p>
    <w:p w:rsidR="00B004A5" w:rsidRPr="00E609E0" w:rsidRDefault="00B004A5" w:rsidP="00B004A5">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0D6C81">
        <w:rPr>
          <w:rFonts w:ascii="Times New Roman" w:hAnsi="Times New Roman"/>
          <w:b/>
          <w:szCs w:val="20"/>
        </w:rPr>
        <w:t>JNMV3</w:t>
      </w:r>
      <w:r w:rsidR="0033604B">
        <w:rPr>
          <w:rFonts w:ascii="Times New Roman" w:hAnsi="Times New Roman"/>
          <w:b/>
          <w:szCs w:val="20"/>
        </w:rPr>
        <w:t>7/2022</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0D6C81">
        <w:rPr>
          <w:rFonts w:ascii="Times New Roman" w:hAnsi="Times New Roman"/>
          <w:b/>
          <w:szCs w:val="20"/>
        </w:rPr>
        <w:t>julij</w:t>
      </w:r>
      <w:r w:rsidR="00D40A3F">
        <w:rPr>
          <w:rFonts w:ascii="Times New Roman" w:hAnsi="Times New Roman"/>
          <w:b/>
          <w:szCs w:val="20"/>
        </w:rPr>
        <w:t xml:space="preserve"> 2022</w:t>
      </w:r>
    </w:p>
    <w:p w:rsidR="00B004A5" w:rsidRDefault="00B004A5" w:rsidP="00B004A5">
      <w:pPr>
        <w:pStyle w:val="Telobesedila"/>
        <w:rPr>
          <w:rFonts w:ascii="Calibri" w:hAnsi="Calibri" w:cs="Calibri"/>
          <w:b/>
          <w:i/>
          <w:szCs w:val="24"/>
        </w:rPr>
      </w:pPr>
    </w:p>
    <w:p w:rsidR="00B004A5" w:rsidRDefault="00B004A5" w:rsidP="00B004A5">
      <w:pPr>
        <w:pStyle w:val="Telobesedila"/>
        <w:rPr>
          <w:rFonts w:ascii="Calibri" w:hAnsi="Calibri" w:cs="Calibri"/>
          <w:b/>
          <w:i/>
          <w:szCs w:val="24"/>
        </w:rPr>
      </w:pPr>
    </w:p>
    <w:p w:rsidR="00B004A5" w:rsidRPr="00B3667B" w:rsidRDefault="00B004A5" w:rsidP="00B004A5">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Pr>
          <w:rFonts w:ascii="Times New Roman" w:hAnsi="Times New Roman"/>
          <w:b/>
          <w:szCs w:val="20"/>
        </w:rPr>
        <w:t xml:space="preserve">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Ponudnik: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jc w:val="both"/>
        <w:rPr>
          <w:rFonts w:ascii="Times New Roman" w:hAnsi="Times New Roman"/>
          <w:szCs w:val="20"/>
        </w:rPr>
      </w:pPr>
    </w:p>
    <w:p w:rsidR="00B004A5" w:rsidRPr="00B3667B" w:rsidRDefault="00B004A5" w:rsidP="00B004A5">
      <w:pPr>
        <w:ind w:right="-32"/>
        <w:rPr>
          <w:rFonts w:ascii="Times New Roman" w:hAnsi="Times New Roman"/>
          <w:szCs w:val="20"/>
        </w:rPr>
      </w:pPr>
      <w:r w:rsidRPr="00B3667B">
        <w:rPr>
          <w:rFonts w:ascii="Times New Roman" w:hAnsi="Times New Roman"/>
          <w:szCs w:val="20"/>
        </w:rPr>
        <w:t>V skladu z javnim naročilom</w:t>
      </w:r>
      <w:r w:rsidR="001D4E51">
        <w:rPr>
          <w:rFonts w:ascii="Times New Roman" w:hAnsi="Times New Roman"/>
          <w:szCs w:val="20"/>
        </w:rPr>
        <w:t xml:space="preserve"> </w:t>
      </w:r>
      <w:r w:rsidRPr="00B3667B">
        <w:rPr>
          <w:rFonts w:ascii="Times New Roman" w:hAnsi="Times New Roman"/>
          <w:szCs w:val="20"/>
        </w:rPr>
        <w:t xml:space="preserve"> </w:t>
      </w:r>
      <w:r w:rsidRPr="00B004A5">
        <w:rPr>
          <w:rFonts w:ascii="Times New Roman" w:hAnsi="Times New Roman"/>
          <w:b/>
          <w:bCs/>
        </w:rPr>
        <w:t>»</w:t>
      </w:r>
      <w:r w:rsidR="000D6C81">
        <w:rPr>
          <w:rFonts w:ascii="Times New Roman" w:hAnsi="Times New Roman" w:cs="Arial"/>
          <w:b/>
          <w:szCs w:val="20"/>
        </w:rPr>
        <w:t>SARS-</w:t>
      </w:r>
      <w:proofErr w:type="spellStart"/>
      <w:r w:rsidR="000D6C81">
        <w:rPr>
          <w:rFonts w:ascii="Times New Roman" w:hAnsi="Times New Roman" w:cs="Arial"/>
          <w:b/>
          <w:szCs w:val="20"/>
        </w:rPr>
        <w:t>Cov</w:t>
      </w:r>
      <w:proofErr w:type="spellEnd"/>
      <w:r w:rsidR="000D6C81">
        <w:rPr>
          <w:rFonts w:ascii="Times New Roman" w:hAnsi="Times New Roman" w:cs="Arial"/>
          <w:b/>
          <w:szCs w:val="20"/>
        </w:rPr>
        <w:t>-2 testi po sklopih</w:t>
      </w:r>
      <w:r w:rsidRPr="00B004A5">
        <w:rPr>
          <w:rFonts w:ascii="Times New Roman" w:hAnsi="Times New Roman"/>
          <w:b/>
          <w:bCs/>
        </w:rPr>
        <w:t xml:space="preserve">« </w:t>
      </w:r>
      <w:r w:rsidRPr="00B004A5">
        <w:rPr>
          <w:rFonts w:ascii="Times New Roman" w:hAnsi="Times New Roman"/>
          <w:szCs w:val="20"/>
        </w:rPr>
        <w:t xml:space="preserve">objavljenim </w:t>
      </w:r>
      <w:r w:rsidRPr="00B3667B">
        <w:rPr>
          <w:rFonts w:ascii="Times New Roman" w:hAnsi="Times New Roman"/>
          <w:szCs w:val="20"/>
        </w:rPr>
        <w:t xml:space="preserve">na Portalu javnih naročil, št. __________ z dne ____________,  </w:t>
      </w:r>
    </w:p>
    <w:p w:rsidR="00B004A5" w:rsidRPr="00B3667B" w:rsidRDefault="00B004A5" w:rsidP="00B004A5">
      <w:pPr>
        <w:widowControl w:val="0"/>
        <w:jc w:val="both"/>
        <w:rPr>
          <w:rFonts w:ascii="Times New Roman" w:hAnsi="Times New Roman"/>
          <w:szCs w:val="20"/>
        </w:rPr>
      </w:pPr>
    </w:p>
    <w:p w:rsidR="00B004A5" w:rsidRPr="00B3667B" w:rsidRDefault="00B004A5" w:rsidP="00B004A5">
      <w:pPr>
        <w:widowControl w:val="0"/>
        <w:jc w:val="both"/>
        <w:rPr>
          <w:rFonts w:ascii="Times New Roman" w:hAnsi="Times New Roman"/>
          <w:szCs w:val="20"/>
        </w:rPr>
      </w:pPr>
      <w:r w:rsidRPr="00B3667B">
        <w:rPr>
          <w:rFonts w:ascii="Times New Roman" w:hAnsi="Times New Roman"/>
          <w:szCs w:val="20"/>
        </w:rPr>
        <w:t xml:space="preserve">nepreklicno potrjujemo, </w:t>
      </w:r>
    </w:p>
    <w:p w:rsidR="00B004A5" w:rsidRPr="00B3667B" w:rsidRDefault="00B004A5" w:rsidP="00B004A5">
      <w:pPr>
        <w:widowControl w:val="0"/>
        <w:jc w:val="both"/>
        <w:rPr>
          <w:rFonts w:ascii="Times New Roman" w:hAnsi="Times New Roman"/>
          <w:szCs w:val="20"/>
        </w:rPr>
      </w:pPr>
    </w:p>
    <w:p w:rsidR="00B004A5" w:rsidRPr="00B3667B" w:rsidRDefault="00B004A5" w:rsidP="00B004A5">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B004A5" w:rsidRPr="00B3667B" w:rsidRDefault="00B004A5" w:rsidP="00B004A5">
      <w:pPr>
        <w:widowControl w:val="0"/>
        <w:tabs>
          <w:tab w:val="left" w:pos="3960"/>
        </w:tabs>
        <w:jc w:val="both"/>
        <w:rPr>
          <w:rFonts w:ascii="Times New Roman" w:hAnsi="Times New Roman"/>
          <w:szCs w:val="20"/>
        </w:rPr>
      </w:pPr>
    </w:p>
    <w:p w:rsidR="00B004A5" w:rsidRDefault="00B004A5" w:rsidP="00B004A5">
      <w:pPr>
        <w:widowControl w:val="0"/>
        <w:jc w:val="both"/>
        <w:rPr>
          <w:rFonts w:ascii="Times New Roman" w:hAnsi="Times New Roman" w:cs="Arial"/>
          <w:b/>
          <w:szCs w:val="20"/>
          <w:lang w:val="x-none" w:eastAsia="x-none"/>
        </w:rPr>
      </w:pPr>
      <w:r>
        <w:rPr>
          <w:rFonts w:ascii="Times New Roman" w:hAnsi="Times New Roman" w:cs="Arial"/>
          <w:b/>
          <w:szCs w:val="20"/>
          <w:lang w:val="x-none" w:eastAsia="x-none"/>
        </w:rPr>
        <w:t xml:space="preserve">predložili </w:t>
      </w:r>
      <w:r>
        <w:rPr>
          <w:rFonts w:ascii="Times New Roman" w:hAnsi="Times New Roman" w:cs="Arial"/>
          <w:b/>
          <w:szCs w:val="20"/>
          <w:lang w:eastAsia="x-none"/>
        </w:rPr>
        <w:t>finančn</w:t>
      </w:r>
      <w:r w:rsidR="00E60D1C">
        <w:rPr>
          <w:rFonts w:ascii="Times New Roman" w:hAnsi="Times New Roman" w:cs="Arial"/>
          <w:b/>
          <w:szCs w:val="20"/>
          <w:lang w:eastAsia="x-none"/>
        </w:rPr>
        <w:t>a</w:t>
      </w:r>
      <w:r>
        <w:rPr>
          <w:rFonts w:ascii="Times New Roman" w:hAnsi="Times New Roman" w:cs="Arial"/>
          <w:b/>
          <w:szCs w:val="20"/>
          <w:lang w:eastAsia="x-none"/>
        </w:rPr>
        <w:t xml:space="preserve"> zavarovanj</w:t>
      </w:r>
      <w:r w:rsidR="00E60D1C">
        <w:rPr>
          <w:rFonts w:ascii="Times New Roman" w:hAnsi="Times New Roman" w:cs="Arial"/>
          <w:b/>
          <w:szCs w:val="20"/>
          <w:lang w:eastAsia="x-none"/>
        </w:rPr>
        <w:t>a</w:t>
      </w:r>
      <w:r>
        <w:rPr>
          <w:rFonts w:ascii="Times New Roman" w:hAnsi="Times New Roman" w:cs="Arial"/>
          <w:b/>
          <w:szCs w:val="20"/>
          <w:lang w:eastAsia="x-none"/>
        </w:rPr>
        <w:t xml:space="preserve"> </w:t>
      </w:r>
      <w:r>
        <w:rPr>
          <w:rFonts w:ascii="Times New Roman" w:hAnsi="Times New Roman" w:cs="Arial"/>
          <w:b/>
          <w:szCs w:val="20"/>
          <w:lang w:val="x-none" w:eastAsia="x-none"/>
        </w:rPr>
        <w:t xml:space="preserve">v višini </w:t>
      </w:r>
      <w:r w:rsidRPr="00D04E7B">
        <w:rPr>
          <w:rFonts w:ascii="Times New Roman" w:hAnsi="Times New Roman" w:cs="Arial"/>
          <w:b/>
          <w:szCs w:val="20"/>
          <w:lang w:eastAsia="x-none"/>
        </w:rPr>
        <w:t>5</w:t>
      </w:r>
      <w:r w:rsidRPr="00D04E7B">
        <w:rPr>
          <w:rFonts w:ascii="Times New Roman" w:hAnsi="Times New Roman" w:cs="Arial"/>
          <w:b/>
          <w:szCs w:val="20"/>
          <w:lang w:val="x-none" w:eastAsia="x-none"/>
        </w:rPr>
        <w:t>%</w:t>
      </w:r>
      <w:r>
        <w:rPr>
          <w:rFonts w:ascii="Times New Roman" w:hAnsi="Times New Roman" w:cs="Arial"/>
          <w:b/>
          <w:szCs w:val="20"/>
          <w:lang w:val="x-none" w:eastAsia="x-none"/>
        </w:rPr>
        <w:t xml:space="preserve"> pogodbene vrednosti (EUR z DDV) za zavarovanje dobre izvedbe pogodbenih obveznosti</w:t>
      </w:r>
      <w:r>
        <w:rPr>
          <w:rFonts w:ascii="Times New Roman" w:hAnsi="Times New Roman" w:cs="Arial"/>
          <w:b/>
          <w:szCs w:val="20"/>
          <w:lang w:eastAsia="x-none"/>
        </w:rPr>
        <w:t xml:space="preserve"> v skladu z </w:t>
      </w:r>
      <w:r>
        <w:rPr>
          <w:rFonts w:ascii="Times New Roman" w:hAnsi="Times New Roman" w:cs="Arial"/>
          <w:b/>
          <w:szCs w:val="20"/>
          <w:lang w:val="x-none" w:eastAsia="x-none"/>
        </w:rPr>
        <w:t xml:space="preserve"> </w:t>
      </w:r>
      <w:r w:rsidRPr="00187B6E">
        <w:rPr>
          <w:rFonts w:ascii="Times New Roman" w:hAnsi="Times New Roman" w:cs="Arial"/>
          <w:b/>
          <w:i/>
          <w:szCs w:val="20"/>
          <w:lang w:val="x-none" w:eastAsia="x-none"/>
        </w:rPr>
        <w:t>OBR-</w:t>
      </w:r>
      <w:r w:rsidRPr="00187B6E">
        <w:rPr>
          <w:rFonts w:ascii="Times New Roman" w:hAnsi="Times New Roman" w:cs="Arial"/>
          <w:b/>
          <w:i/>
          <w:szCs w:val="20"/>
          <w:lang w:eastAsia="x-none"/>
        </w:rPr>
        <w:t>8</w:t>
      </w:r>
      <w:r w:rsidRPr="00187B6E">
        <w:rPr>
          <w:rFonts w:ascii="Times New Roman" w:hAnsi="Times New Roman" w:cs="Arial"/>
          <w:b/>
          <w:szCs w:val="20"/>
          <w:lang w:eastAsia="x-none"/>
        </w:rPr>
        <w:t xml:space="preserve"> </w:t>
      </w:r>
      <w:r w:rsidRPr="00187B6E">
        <w:rPr>
          <w:rFonts w:ascii="Times New Roman" w:hAnsi="Times New Roman" w:cs="Arial"/>
          <w:szCs w:val="20"/>
          <w:lang w:eastAsia="x-none"/>
        </w:rPr>
        <w:t xml:space="preserve">in </w:t>
      </w:r>
      <w:r w:rsidRPr="00187B6E">
        <w:rPr>
          <w:rFonts w:ascii="Times New Roman" w:hAnsi="Times New Roman" w:cs="Arial"/>
          <w:b/>
          <w:i/>
          <w:szCs w:val="20"/>
          <w:lang w:eastAsia="x-none"/>
        </w:rPr>
        <w:t>OBR-</w:t>
      </w:r>
      <w:r w:rsidR="00C67806">
        <w:rPr>
          <w:rFonts w:ascii="Times New Roman" w:hAnsi="Times New Roman" w:cs="Arial"/>
          <w:b/>
          <w:i/>
          <w:szCs w:val="20"/>
          <w:lang w:eastAsia="x-none"/>
        </w:rPr>
        <w:t>9</w:t>
      </w:r>
      <w:r w:rsidRPr="00187B6E">
        <w:rPr>
          <w:rFonts w:ascii="Times New Roman" w:hAnsi="Times New Roman" w:cs="Arial"/>
          <w:b/>
          <w:szCs w:val="20"/>
          <w:lang w:eastAsia="x-none"/>
        </w:rPr>
        <w:t>.</w:t>
      </w:r>
      <w:r>
        <w:rPr>
          <w:rFonts w:ascii="Times New Roman" w:hAnsi="Times New Roman" w:cs="Arial"/>
          <w:b/>
          <w:szCs w:val="20"/>
          <w:lang w:val="x-none" w:eastAsia="x-none"/>
        </w:rPr>
        <w:t xml:space="preserve"> </w:t>
      </w:r>
    </w:p>
    <w:p w:rsidR="00B004A5" w:rsidRPr="004304E6" w:rsidRDefault="00B004A5" w:rsidP="00B004A5">
      <w:pPr>
        <w:widowControl w:val="0"/>
        <w:tabs>
          <w:tab w:val="left" w:pos="3960"/>
        </w:tabs>
        <w:jc w:val="both"/>
        <w:rPr>
          <w:rFonts w:ascii="Times New Roman" w:hAnsi="Times New Roman"/>
          <w:strike/>
          <w:szCs w:val="20"/>
          <w:lang w:val="x-none"/>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jc w:val="both"/>
        <w:rPr>
          <w:rFonts w:ascii="Tahoma" w:hAnsi="Tahoma" w:cs="Tahoma"/>
          <w:sz w:val="20"/>
          <w:szCs w:val="20"/>
        </w:rPr>
      </w:pPr>
    </w:p>
    <w:p w:rsidR="00B004A5" w:rsidRPr="00B3667B" w:rsidRDefault="00B004A5" w:rsidP="00B004A5">
      <w:pPr>
        <w:jc w:val="both"/>
        <w:rPr>
          <w:rFonts w:ascii="Tahoma" w:hAnsi="Tahoma" w:cs="Tahoma"/>
          <w:sz w:val="20"/>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Kraj in datum:                                                                                  </w:t>
      </w:r>
    </w:p>
    <w:p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Ime in priimek zakonitega zastopnika ponudnika:                                                  </w:t>
      </w:r>
    </w:p>
    <w:p w:rsidR="00B004A5" w:rsidRDefault="00B004A5" w:rsidP="00B004A5">
      <w:pPr>
        <w:widowControl w:val="0"/>
        <w:rPr>
          <w:rFonts w:ascii="Times New Roman" w:hAnsi="Times New Roman"/>
          <w:i/>
          <w:sz w:val="18"/>
          <w:szCs w:val="18"/>
        </w:rPr>
      </w:pPr>
    </w:p>
    <w:p w:rsidR="00BD30DA" w:rsidRDefault="00BD30DA"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C01339" w:rsidRDefault="00C01339" w:rsidP="00B004A5">
      <w:pPr>
        <w:widowControl w:val="0"/>
        <w:rPr>
          <w:rFonts w:ascii="Times New Roman" w:hAnsi="Times New Roman"/>
          <w:i/>
          <w:sz w:val="18"/>
          <w:szCs w:val="18"/>
        </w:rPr>
      </w:pPr>
    </w:p>
    <w:p w:rsidR="00C01339" w:rsidRDefault="00C01339" w:rsidP="00B004A5">
      <w:pPr>
        <w:widowControl w:val="0"/>
        <w:rPr>
          <w:rFonts w:ascii="Times New Roman" w:hAnsi="Times New Roman"/>
          <w:i/>
          <w:sz w:val="18"/>
          <w:szCs w:val="18"/>
        </w:rPr>
      </w:pPr>
    </w:p>
    <w:p w:rsidR="00C01339" w:rsidRDefault="00C01339" w:rsidP="00B004A5">
      <w:pPr>
        <w:widowControl w:val="0"/>
        <w:rPr>
          <w:rFonts w:ascii="Times New Roman" w:hAnsi="Times New Roman"/>
          <w:i/>
          <w:sz w:val="18"/>
          <w:szCs w:val="18"/>
        </w:rPr>
      </w:pPr>
    </w:p>
    <w:p w:rsidR="00C01339" w:rsidRDefault="00C01339" w:rsidP="00B004A5">
      <w:pPr>
        <w:widowControl w:val="0"/>
        <w:rPr>
          <w:rFonts w:ascii="Times New Roman" w:hAnsi="Times New Roman"/>
          <w:i/>
          <w:sz w:val="18"/>
          <w:szCs w:val="18"/>
        </w:rPr>
      </w:pPr>
    </w:p>
    <w:p w:rsidR="00C01339" w:rsidRDefault="00C01339" w:rsidP="00B004A5">
      <w:pPr>
        <w:widowControl w:val="0"/>
        <w:rPr>
          <w:rFonts w:ascii="Times New Roman" w:hAnsi="Times New Roman"/>
          <w:i/>
          <w:sz w:val="18"/>
          <w:szCs w:val="18"/>
        </w:rPr>
      </w:pPr>
    </w:p>
    <w:p w:rsidR="00C01339" w:rsidRDefault="00C01339" w:rsidP="00B004A5">
      <w:pPr>
        <w:widowControl w:val="0"/>
        <w:rPr>
          <w:rFonts w:ascii="Times New Roman" w:hAnsi="Times New Roman"/>
          <w:i/>
          <w:sz w:val="18"/>
          <w:szCs w:val="18"/>
        </w:rPr>
      </w:pPr>
    </w:p>
    <w:p w:rsidR="00C01339" w:rsidRDefault="00C01339" w:rsidP="00B004A5">
      <w:pPr>
        <w:widowControl w:val="0"/>
        <w:rPr>
          <w:rFonts w:ascii="Times New Roman" w:hAnsi="Times New Roman"/>
          <w:i/>
          <w:sz w:val="18"/>
          <w:szCs w:val="18"/>
        </w:rPr>
      </w:pPr>
    </w:p>
    <w:p w:rsidR="00C01339" w:rsidRDefault="00C01339"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9D59C6" w:rsidRDefault="009D59C6"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574276" w:rsidRDefault="00574276" w:rsidP="00B004A5">
      <w:pPr>
        <w:widowControl w:val="0"/>
        <w:rPr>
          <w:rFonts w:ascii="Times New Roman" w:hAnsi="Times New Roman"/>
          <w:i/>
          <w:sz w:val="18"/>
          <w:szCs w:val="18"/>
        </w:rPr>
      </w:pPr>
    </w:p>
    <w:p w:rsidR="00574276" w:rsidRDefault="00574276" w:rsidP="00B004A5">
      <w:pPr>
        <w:widowControl w:val="0"/>
        <w:rPr>
          <w:rFonts w:ascii="Times New Roman" w:hAnsi="Times New Roman"/>
          <w:i/>
          <w:sz w:val="18"/>
          <w:szCs w:val="18"/>
        </w:rPr>
      </w:pPr>
    </w:p>
    <w:p w:rsidR="000D6C81" w:rsidRDefault="000D6C81">
      <w:pPr>
        <w:rPr>
          <w:rFonts w:ascii="Times New Roman" w:hAnsi="Times New Roman"/>
          <w:i/>
          <w:sz w:val="18"/>
          <w:szCs w:val="18"/>
        </w:rPr>
      </w:pPr>
      <w:r>
        <w:rPr>
          <w:rFonts w:ascii="Times New Roman" w:hAnsi="Times New Roman"/>
          <w:i/>
          <w:sz w:val="18"/>
          <w:szCs w:val="18"/>
        </w:rPr>
        <w:br w:type="page"/>
      </w:r>
    </w:p>
    <w:p w:rsidR="00C459DE" w:rsidRDefault="00C459DE"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C26AD2" w:rsidRPr="00E609E0"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b/>
          <w:szCs w:val="20"/>
        </w:rPr>
        <w:t xml:space="preserve"> </w:t>
      </w: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C67806">
        <w:rPr>
          <w:rFonts w:ascii="Times New Roman" w:hAnsi="Times New Roman"/>
          <w:szCs w:val="20"/>
        </w:rPr>
        <w:t xml:space="preserve">           </w:t>
      </w:r>
      <w:r w:rsidR="00333788">
        <w:rPr>
          <w:rFonts w:ascii="Times New Roman" w:hAnsi="Times New Roman"/>
          <w:i/>
          <w:szCs w:val="20"/>
        </w:rPr>
        <w:t>OBR-</w:t>
      </w:r>
      <w:r w:rsidRPr="003B557E">
        <w:rPr>
          <w:rFonts w:ascii="Times New Roman" w:hAnsi="Times New Roman"/>
          <w:i/>
          <w:szCs w:val="20"/>
        </w:rPr>
        <w:t>8</w:t>
      </w:r>
    </w:p>
    <w:p w:rsidR="001D4E51" w:rsidRPr="00E609E0" w:rsidRDefault="001D4E51" w:rsidP="001D4E51">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0D6C81">
        <w:rPr>
          <w:rFonts w:ascii="Times New Roman" w:hAnsi="Times New Roman"/>
          <w:b/>
          <w:szCs w:val="20"/>
        </w:rPr>
        <w:t>JNMV3</w:t>
      </w:r>
      <w:r w:rsidR="0033604B">
        <w:rPr>
          <w:rFonts w:ascii="Times New Roman" w:hAnsi="Times New Roman"/>
          <w:b/>
          <w:szCs w:val="20"/>
        </w:rPr>
        <w:t>7/2022</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0D6C81">
        <w:rPr>
          <w:rFonts w:ascii="Times New Roman" w:hAnsi="Times New Roman"/>
          <w:b/>
          <w:szCs w:val="20"/>
        </w:rPr>
        <w:t>julij</w:t>
      </w:r>
      <w:r w:rsidR="00D40A3F">
        <w:rPr>
          <w:rFonts w:ascii="Times New Roman" w:hAnsi="Times New Roman"/>
          <w:b/>
          <w:szCs w:val="20"/>
        </w:rPr>
        <w:t xml:space="preserve"> 2022</w:t>
      </w:r>
    </w:p>
    <w:p w:rsidR="00C26AD2" w:rsidRDefault="00C26AD2" w:rsidP="00C26AD2">
      <w:pPr>
        <w:pStyle w:val="Telobesedila22"/>
        <w:ind w:left="0"/>
        <w:rPr>
          <w:rFonts w:ascii="Calibri" w:hAnsi="Calibri" w:cs="Calibri"/>
          <w:sz w:val="24"/>
          <w:szCs w:val="24"/>
          <w:lang w:val="sl-SI"/>
        </w:rPr>
      </w:pPr>
    </w:p>
    <w:p w:rsidR="00C26AD2" w:rsidRDefault="00C26AD2" w:rsidP="00C26AD2">
      <w:pPr>
        <w:widowControl w:val="0"/>
        <w:jc w:val="both"/>
        <w:rPr>
          <w:rFonts w:ascii="Times New Roman" w:hAnsi="Times New Roman"/>
          <w:i/>
          <w:iCs/>
          <w:color w:val="0000CC"/>
        </w:rPr>
      </w:pPr>
      <w:r>
        <w:rPr>
          <w:rFonts w:ascii="Times New Roman" w:hAnsi="Times New Roman"/>
          <w:i/>
          <w:iCs/>
          <w:color w:val="0000CC"/>
        </w:rPr>
        <w:t>Vzorec</w:t>
      </w:r>
    </w:p>
    <w:p w:rsidR="00DD4000" w:rsidRDefault="00DD4000" w:rsidP="00DD4000">
      <w:pPr>
        <w:widowControl w:val="0"/>
        <w:tabs>
          <w:tab w:val="left" w:pos="3960"/>
        </w:tabs>
        <w:jc w:val="center"/>
        <w:rPr>
          <w:rFonts w:ascii="Times New Roman" w:hAnsi="Times New Roman"/>
          <w:b/>
          <w:szCs w:val="20"/>
        </w:rPr>
      </w:pPr>
      <w:r w:rsidRPr="00B3667B">
        <w:rPr>
          <w:rFonts w:ascii="Times New Roman" w:hAnsi="Times New Roman"/>
          <w:b/>
          <w:szCs w:val="20"/>
        </w:rPr>
        <w:t>MENIČNA IZJAVA ZA DOBRO IZVEDBO POGODBENIH OBVEZNOSTI</w:t>
      </w:r>
      <w:r>
        <w:rPr>
          <w:rFonts w:ascii="Times New Roman" w:hAnsi="Times New Roman"/>
          <w:b/>
          <w:szCs w:val="20"/>
        </w:rPr>
        <w:t xml:space="preserve"> </w:t>
      </w:r>
    </w:p>
    <w:p w:rsidR="00DD4000" w:rsidRDefault="00DD4000" w:rsidP="00DD4000">
      <w:pPr>
        <w:widowControl w:val="0"/>
        <w:jc w:val="both"/>
        <w:rPr>
          <w:rFonts w:ascii="Times New Roman" w:hAnsi="Times New Roman"/>
          <w:b/>
          <w:bCs/>
        </w:rPr>
      </w:pP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DD4000" w:rsidRPr="00B3667B" w:rsidRDefault="00DD4000" w:rsidP="00DD4000">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DD4000" w:rsidRPr="00B3667B" w:rsidRDefault="00DD4000" w:rsidP="00DD4000">
      <w:pPr>
        <w:widowControl w:val="0"/>
        <w:jc w:val="both"/>
        <w:rPr>
          <w:rFonts w:ascii="Times New Roman" w:hAnsi="Times New Roman"/>
          <w:szCs w:val="20"/>
          <w:lang w:val="x-none" w:eastAsia="x-none"/>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000D6C81" w:rsidRPr="000D6C81">
        <w:rPr>
          <w:rFonts w:ascii="Times New Roman" w:hAnsi="Times New Roman"/>
          <w:b/>
          <w:sz w:val="22"/>
          <w:szCs w:val="22"/>
        </w:rPr>
        <w:t>»SARS-</w:t>
      </w:r>
      <w:proofErr w:type="spellStart"/>
      <w:r w:rsidR="000D6C81" w:rsidRPr="000D6C81">
        <w:rPr>
          <w:rFonts w:ascii="Times New Roman" w:hAnsi="Times New Roman"/>
          <w:b/>
          <w:sz w:val="22"/>
          <w:szCs w:val="22"/>
        </w:rPr>
        <w:t>Cov</w:t>
      </w:r>
      <w:proofErr w:type="spellEnd"/>
      <w:r w:rsidR="000D6C81" w:rsidRPr="000D6C81">
        <w:rPr>
          <w:rFonts w:ascii="Times New Roman" w:hAnsi="Times New Roman"/>
          <w:b/>
          <w:sz w:val="22"/>
          <w:szCs w:val="22"/>
        </w:rPr>
        <w:t>-2 testi po sklopih«</w:t>
      </w:r>
      <w:r w:rsidRPr="00B3667B">
        <w:rPr>
          <w:rFonts w:ascii="Times New Roman" w:hAnsi="Times New Roman"/>
          <w:b/>
          <w:sz w:val="22"/>
          <w:szCs w:val="22"/>
        </w:rPr>
        <w:t xml:space="preserve"> </w:t>
      </w:r>
      <w:r w:rsidRPr="00B3667B">
        <w:rPr>
          <w:rFonts w:ascii="Times New Roman" w:hAnsi="Times New Roman"/>
          <w:sz w:val="22"/>
          <w:szCs w:val="22"/>
        </w:rPr>
        <w:t xml:space="preserve">v  pogodbeni vrednosti: _________________ EUR </w:t>
      </w:r>
      <w:r w:rsidRPr="00EF3C64">
        <w:rPr>
          <w:rFonts w:ascii="Times New Roman" w:hAnsi="Times New Roman"/>
          <w:sz w:val="22"/>
          <w:szCs w:val="22"/>
        </w:rPr>
        <w:t>z</w:t>
      </w:r>
      <w:r w:rsidRPr="00B3667B">
        <w:rPr>
          <w:rFonts w:ascii="Times New Roman" w:hAnsi="Times New Roman"/>
          <w:sz w:val="22"/>
          <w:szCs w:val="22"/>
        </w:rPr>
        <w:t xml:space="preserve"> DDV v roku  ter v količini in kvaliteti, opredeljeni v citirani pogodbi.</w:t>
      </w:r>
    </w:p>
    <w:p w:rsidR="00DD4000" w:rsidRPr="00B3667B" w:rsidRDefault="00DD4000" w:rsidP="00DD4000">
      <w:pPr>
        <w:widowControl w:val="0"/>
        <w:jc w:val="both"/>
        <w:rPr>
          <w:rFonts w:ascii="Times New Roman" w:hAnsi="Times New Roman"/>
          <w:sz w:val="22"/>
          <w:szCs w:val="22"/>
        </w:rPr>
      </w:pPr>
    </w:p>
    <w:p w:rsidR="00DD4000"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»brez protesta«  v </w:t>
      </w:r>
      <w:r w:rsidRPr="002638C5">
        <w:rPr>
          <w:rFonts w:ascii="Times New Roman" w:hAnsi="Times New Roman"/>
          <w:sz w:val="22"/>
          <w:szCs w:val="22"/>
        </w:rPr>
        <w:t xml:space="preserve">višini </w:t>
      </w:r>
      <w:r>
        <w:rPr>
          <w:rFonts w:ascii="Times New Roman" w:hAnsi="Times New Roman"/>
          <w:sz w:val="22"/>
          <w:szCs w:val="22"/>
        </w:rPr>
        <w:t xml:space="preserve">5% pogodbene vrednosti v </w:t>
      </w:r>
      <w:r w:rsidRPr="002638C5">
        <w:rPr>
          <w:rFonts w:ascii="Times New Roman" w:hAnsi="Times New Roman"/>
          <w:sz w:val="22"/>
          <w:szCs w:val="22"/>
        </w:rPr>
        <w:t>EUR</w:t>
      </w:r>
      <w:r>
        <w:rPr>
          <w:rFonts w:ascii="Times New Roman" w:hAnsi="Times New Roman"/>
          <w:sz w:val="22"/>
          <w:szCs w:val="22"/>
        </w:rPr>
        <w:t xml:space="preserve"> z DDV</w:t>
      </w:r>
      <w:r w:rsidRPr="002638C5">
        <w:rPr>
          <w:rFonts w:ascii="Times New Roman" w:hAnsi="Times New Roman"/>
          <w:sz w:val="22"/>
          <w:szCs w:val="22"/>
        </w:rPr>
        <w:t>.</w:t>
      </w:r>
    </w:p>
    <w:p w:rsidR="00DD4000" w:rsidRPr="00B3667B" w:rsidRDefault="00DD4000" w:rsidP="00DD4000">
      <w:pPr>
        <w:widowControl w:val="0"/>
        <w:jc w:val="both"/>
        <w:rPr>
          <w:rFonts w:ascii="Times New Roman" w:hAnsi="Times New Roman"/>
          <w:sz w:val="22"/>
          <w:szCs w:val="22"/>
        </w:rPr>
      </w:pP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je neprenosljiva, unovčljiva na prvi poziv, brez protesta in jo je podpisala pooblaščena oseba ponudnika:</w:t>
      </w: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DD4000" w:rsidRPr="00B3667B" w:rsidRDefault="00DD4000" w:rsidP="00DD4000">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Nepreklicno in brezpogojno pooblaščamo Splošno bolnišnico Slovenj Gradec, da izpolni priloženo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v  navedeni višini ……………….  EUR, kot garancijo za dobro izvedbo pogodbenih obveznosti</w:t>
      </w:r>
      <w:r>
        <w:rPr>
          <w:rFonts w:ascii="Times New Roman" w:hAnsi="Times New Roman"/>
          <w:sz w:val="22"/>
          <w:szCs w:val="22"/>
        </w:rPr>
        <w:t xml:space="preserve"> (oz. odpravo napak v garancijsk</w:t>
      </w:r>
      <w:r w:rsidR="001904FE">
        <w:rPr>
          <w:rFonts w:ascii="Times New Roman" w:hAnsi="Times New Roman"/>
          <w:sz w:val="22"/>
          <w:szCs w:val="22"/>
        </w:rPr>
        <w:t>i dobi</w:t>
      </w:r>
      <w:r>
        <w:rPr>
          <w:rFonts w:ascii="Times New Roman" w:hAnsi="Times New Roman"/>
          <w:sz w:val="22"/>
          <w:szCs w:val="22"/>
        </w:rPr>
        <w:t>)</w:t>
      </w:r>
      <w:r w:rsidRPr="00B3667B">
        <w:rPr>
          <w:rFonts w:ascii="Times New Roman" w:hAnsi="Times New Roman"/>
          <w:sz w:val="22"/>
          <w:szCs w:val="22"/>
        </w:rPr>
        <w:t>, ki bo unovčena  v naslednjih primerih:</w:t>
      </w:r>
    </w:p>
    <w:p w:rsidR="00DD4000" w:rsidRPr="00B3667B" w:rsidRDefault="00DD4000" w:rsidP="007B4AAB">
      <w:pPr>
        <w:widowControl w:val="0"/>
        <w:numPr>
          <w:ilvl w:val="0"/>
          <w:numId w:val="17"/>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DD4000" w:rsidRDefault="00DD4000" w:rsidP="007B4AAB">
      <w:pPr>
        <w:widowControl w:val="0"/>
        <w:numPr>
          <w:ilvl w:val="0"/>
          <w:numId w:val="17"/>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Pr>
          <w:rFonts w:ascii="Times New Roman" w:hAnsi="Times New Roman"/>
          <w:sz w:val="22"/>
          <w:szCs w:val="22"/>
        </w:rPr>
        <w:t>opravljena storitev</w:t>
      </w:r>
      <w:r w:rsidRPr="00B3667B">
        <w:rPr>
          <w:rFonts w:ascii="Times New Roman" w:hAnsi="Times New Roman"/>
          <w:sz w:val="22"/>
          <w:szCs w:val="22"/>
        </w:rPr>
        <w:t xml:space="preserve"> tudi delno ne zad</w:t>
      </w:r>
      <w:r>
        <w:rPr>
          <w:rFonts w:ascii="Times New Roman" w:hAnsi="Times New Roman"/>
          <w:sz w:val="22"/>
          <w:szCs w:val="22"/>
        </w:rPr>
        <w:t xml:space="preserve">ostuje pogodbenim zahtevam   </w:t>
      </w:r>
    </w:p>
    <w:p w:rsidR="00C67806" w:rsidRDefault="00DD4000" w:rsidP="007B4AAB">
      <w:pPr>
        <w:pStyle w:val="Odstavekseznama"/>
        <w:widowControl w:val="0"/>
        <w:numPr>
          <w:ilvl w:val="0"/>
          <w:numId w:val="17"/>
        </w:numPr>
        <w:jc w:val="both"/>
        <w:rPr>
          <w:rFonts w:ascii="Times New Roman" w:hAnsi="Times New Roman"/>
          <w:sz w:val="22"/>
          <w:szCs w:val="22"/>
        </w:rPr>
      </w:pPr>
      <w:r w:rsidRPr="00DD4000">
        <w:rPr>
          <w:rFonts w:ascii="Times New Roman" w:hAnsi="Times New Roman"/>
          <w:sz w:val="22"/>
          <w:szCs w:val="22"/>
        </w:rPr>
        <w:t>če izvajalec svoje pogodbene obveznosti odprave napak na izvedenih storitvah in vgrajeni opremi v garancijsk</w:t>
      </w:r>
      <w:r w:rsidR="001904FE">
        <w:rPr>
          <w:rFonts w:ascii="Times New Roman" w:hAnsi="Times New Roman"/>
          <w:sz w:val="22"/>
          <w:szCs w:val="22"/>
        </w:rPr>
        <w:t>i</w:t>
      </w:r>
      <w:r w:rsidRPr="00DD4000">
        <w:rPr>
          <w:rFonts w:ascii="Times New Roman" w:hAnsi="Times New Roman"/>
          <w:sz w:val="22"/>
          <w:szCs w:val="22"/>
        </w:rPr>
        <w:t xml:space="preserve"> </w:t>
      </w:r>
      <w:r w:rsidR="001904FE">
        <w:rPr>
          <w:rFonts w:ascii="Times New Roman" w:hAnsi="Times New Roman"/>
          <w:sz w:val="22"/>
          <w:szCs w:val="22"/>
        </w:rPr>
        <w:t>dobi</w:t>
      </w:r>
      <w:r w:rsidRPr="00DD4000">
        <w:rPr>
          <w:rFonts w:ascii="Times New Roman" w:hAnsi="Times New Roman"/>
          <w:sz w:val="22"/>
          <w:szCs w:val="22"/>
        </w:rPr>
        <w:t xml:space="preserve"> ne bo izpolnil v dogovorjeni kvaliteti, količini in rokih, opredeljeni v zgoraj citirani pogodbi.</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Menični izjavi je priložena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in nalog za plačilo.</w:t>
      </w:r>
    </w:p>
    <w:p w:rsidR="00DD4000" w:rsidRPr="00B3667B" w:rsidRDefault="00DD4000" w:rsidP="00DD4000">
      <w:pPr>
        <w:widowControl w:val="0"/>
        <w:jc w:val="both"/>
        <w:rPr>
          <w:rFonts w:ascii="Times New Roman" w:hAnsi="Times New Roman"/>
          <w:sz w:val="22"/>
          <w:szCs w:val="22"/>
        </w:rPr>
      </w:pPr>
    </w:p>
    <w:p w:rsidR="00DD4000" w:rsidRPr="008F09AA"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w:t>
      </w:r>
      <w:r w:rsidRPr="008F09AA">
        <w:rPr>
          <w:rFonts w:ascii="Times New Roman" w:hAnsi="Times New Roman"/>
          <w:sz w:val="22"/>
          <w:szCs w:val="22"/>
        </w:rPr>
        <w:t>roka</w:t>
      </w:r>
      <w:r w:rsidR="00430930" w:rsidRPr="008F09AA">
        <w:rPr>
          <w:rFonts w:ascii="Times New Roman" w:hAnsi="Times New Roman"/>
          <w:sz w:val="22"/>
          <w:szCs w:val="22"/>
        </w:rPr>
        <w:t xml:space="preserve"> (oz. do izteka garancijskega obdobja)</w:t>
      </w:r>
      <w:r w:rsidRPr="008F09AA">
        <w:rPr>
          <w:rFonts w:ascii="Times New Roman" w:hAnsi="Times New Roman"/>
          <w:sz w:val="22"/>
          <w:szCs w:val="22"/>
        </w:rPr>
        <w:t>. V kolikor ni bila unovčena, se nam vrne po izteku pogodbenega roka.</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DD4000" w:rsidRPr="00E9516B" w:rsidRDefault="00DD4000" w:rsidP="00DD4000">
      <w:pPr>
        <w:pStyle w:val="Telobesedila22"/>
        <w:ind w:left="0"/>
        <w:rPr>
          <w:rFonts w:ascii="Calibri" w:hAnsi="Calibri" w:cs="Calibri"/>
          <w:sz w:val="24"/>
          <w:szCs w:val="24"/>
          <w:lang w:val="sl-SI"/>
        </w:rPr>
      </w:pP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DD4000"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DD4000">
        <w:rPr>
          <w:rFonts w:ascii="Times New Roman" w:hAnsi="Times New Roman"/>
          <w:i/>
          <w:sz w:val="18"/>
          <w:szCs w:val="18"/>
        </w:rPr>
        <w:t>menični dolžnik</w:t>
      </w:r>
      <w:r w:rsidRPr="00E9516B">
        <w:rPr>
          <w:rFonts w:ascii="Times New Roman" w:hAnsi="Times New Roman"/>
        </w:rPr>
        <w:t xml:space="preserve">/:        </w:t>
      </w:r>
    </w:p>
    <w:p w:rsidR="00C26AD2" w:rsidRDefault="00C26AD2" w:rsidP="00C26AD2">
      <w:pPr>
        <w:widowControl w:val="0"/>
        <w:jc w:val="both"/>
        <w:rPr>
          <w:rFonts w:ascii="Times New Roman" w:hAnsi="Times New Roman"/>
          <w:sz w:val="22"/>
          <w:szCs w:val="22"/>
        </w:rPr>
      </w:pPr>
    </w:p>
    <w:p w:rsidR="00DD4000" w:rsidRDefault="00DD4000" w:rsidP="00DD4000">
      <w:pPr>
        <w:widowControl w:val="0"/>
        <w:jc w:val="both"/>
        <w:rPr>
          <w:rFonts w:ascii="Times New Roman" w:hAnsi="Times New Roman"/>
          <w:i/>
          <w:color w:val="0000FF"/>
          <w:sz w:val="20"/>
          <w:szCs w:val="20"/>
        </w:rPr>
      </w:pPr>
      <w:r>
        <w:rPr>
          <w:rFonts w:ascii="Times New Roman" w:hAnsi="Times New Roman"/>
          <w:i/>
          <w:color w:val="0000FF"/>
          <w:sz w:val="20"/>
          <w:szCs w:val="20"/>
        </w:rPr>
        <w:t>Opomba:Menična izjava bo ustrezno prilagojena pred podpisom pogodbe-v skladu z razpisnimi pogoji!</w:t>
      </w:r>
    </w:p>
    <w:p w:rsidR="00FB5B69" w:rsidRDefault="00FB5B69" w:rsidP="00DD4000">
      <w:pPr>
        <w:widowControl w:val="0"/>
        <w:jc w:val="both"/>
        <w:rPr>
          <w:rFonts w:ascii="Times New Roman" w:hAnsi="Times New Roman"/>
          <w:i/>
          <w:color w:val="0000FF"/>
          <w:sz w:val="20"/>
          <w:szCs w:val="20"/>
        </w:rPr>
      </w:pPr>
    </w:p>
    <w:p w:rsidR="00FB5B69" w:rsidRDefault="00FB5B69" w:rsidP="00DD4000">
      <w:pPr>
        <w:widowControl w:val="0"/>
        <w:jc w:val="both"/>
        <w:rPr>
          <w:rFonts w:ascii="Times New Roman" w:hAnsi="Times New Roman"/>
          <w:i/>
          <w:color w:val="0000FF"/>
          <w:sz w:val="20"/>
          <w:szCs w:val="20"/>
        </w:rPr>
      </w:pPr>
    </w:p>
    <w:p w:rsidR="00FB5B69" w:rsidRDefault="00FB5B69" w:rsidP="00DD4000">
      <w:pPr>
        <w:widowControl w:val="0"/>
        <w:jc w:val="both"/>
        <w:rPr>
          <w:rFonts w:ascii="Times New Roman" w:hAnsi="Times New Roman"/>
          <w:i/>
          <w:color w:val="0000FF"/>
          <w:sz w:val="20"/>
          <w:szCs w:val="20"/>
        </w:rPr>
      </w:pPr>
    </w:p>
    <w:p w:rsidR="00FB5B69" w:rsidRDefault="00FB5B69" w:rsidP="00DD4000">
      <w:pPr>
        <w:widowControl w:val="0"/>
        <w:jc w:val="both"/>
        <w:rPr>
          <w:rFonts w:ascii="Times New Roman" w:hAnsi="Times New Roman"/>
          <w:i/>
          <w:color w:val="0000FF"/>
          <w:sz w:val="20"/>
          <w:szCs w:val="20"/>
        </w:rPr>
      </w:pPr>
    </w:p>
    <w:p w:rsidR="00E11A05" w:rsidRPr="00E609E0"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33788">
        <w:rPr>
          <w:rFonts w:ascii="Times New Roman" w:hAnsi="Times New Roman"/>
          <w:szCs w:val="20"/>
        </w:rPr>
        <w:t xml:space="preserve">                    </w:t>
      </w:r>
      <w:r w:rsidR="00C67806">
        <w:rPr>
          <w:rFonts w:ascii="Times New Roman" w:hAnsi="Times New Roman"/>
          <w:szCs w:val="20"/>
        </w:rPr>
        <w:t xml:space="preserve">    </w:t>
      </w:r>
      <w:r w:rsidR="00C67806">
        <w:rPr>
          <w:rFonts w:ascii="Times New Roman" w:hAnsi="Times New Roman"/>
          <w:i/>
          <w:szCs w:val="20"/>
        </w:rPr>
        <w:t>OBR-9</w:t>
      </w:r>
    </w:p>
    <w:p w:rsidR="00E11A05" w:rsidRPr="00E609E0" w:rsidRDefault="00E11A05" w:rsidP="00E11A05">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0D6C81">
        <w:rPr>
          <w:rFonts w:ascii="Times New Roman" w:hAnsi="Times New Roman"/>
          <w:b/>
          <w:szCs w:val="20"/>
        </w:rPr>
        <w:t>JNMV3</w:t>
      </w:r>
      <w:r w:rsidR="0033604B">
        <w:rPr>
          <w:rFonts w:ascii="Times New Roman" w:hAnsi="Times New Roman"/>
          <w:b/>
          <w:szCs w:val="20"/>
        </w:rPr>
        <w:t>7/2022</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0D6C81">
        <w:rPr>
          <w:rFonts w:ascii="Times New Roman" w:hAnsi="Times New Roman"/>
          <w:b/>
          <w:szCs w:val="20"/>
        </w:rPr>
        <w:t>julij</w:t>
      </w:r>
      <w:r w:rsidR="00D40A3F">
        <w:rPr>
          <w:rFonts w:ascii="Times New Roman" w:hAnsi="Times New Roman"/>
          <w:b/>
          <w:szCs w:val="20"/>
        </w:rPr>
        <w:t xml:space="preserve"> 2022</w:t>
      </w:r>
    </w:p>
    <w:p w:rsidR="00C26AD2" w:rsidRDefault="00C26AD2" w:rsidP="00B004A5">
      <w:pPr>
        <w:widowControl w:val="0"/>
        <w:tabs>
          <w:tab w:val="left" w:pos="3960"/>
        </w:tabs>
        <w:jc w:val="both"/>
        <w:rPr>
          <w:rFonts w:ascii="Times New Roman" w:hAnsi="Times New Roman"/>
          <w:b/>
          <w:szCs w:val="20"/>
        </w:rPr>
      </w:pPr>
    </w:p>
    <w:p w:rsidR="00DD4000" w:rsidRDefault="00DD4000" w:rsidP="00DD4000">
      <w:pPr>
        <w:widowControl w:val="0"/>
        <w:jc w:val="both"/>
        <w:rPr>
          <w:rFonts w:ascii="Times New Roman" w:hAnsi="Times New Roman" w:cs="Arial"/>
          <w:b/>
          <w:szCs w:val="20"/>
        </w:rPr>
      </w:pPr>
    </w:p>
    <w:p w:rsidR="00DD4000" w:rsidRDefault="00DD4000" w:rsidP="00DD4000">
      <w:pPr>
        <w:widowControl w:val="0"/>
        <w:jc w:val="center"/>
        <w:rPr>
          <w:rFonts w:ascii="Times New Roman" w:hAnsi="Times New Roman" w:cs="Arial"/>
          <w:b/>
          <w:szCs w:val="20"/>
        </w:rPr>
      </w:pPr>
    </w:p>
    <w:p w:rsidR="00DD4000" w:rsidRPr="00B86FFC" w:rsidRDefault="00DD4000" w:rsidP="00DD4000">
      <w:pPr>
        <w:widowControl w:val="0"/>
        <w:jc w:val="center"/>
        <w:rPr>
          <w:rFonts w:ascii="Times New Roman" w:hAnsi="Times New Roman" w:cs="Arial"/>
          <w:b/>
          <w:szCs w:val="20"/>
        </w:rPr>
      </w:pPr>
      <w:r w:rsidRPr="00B86FFC">
        <w:rPr>
          <w:rFonts w:ascii="Times New Roman" w:hAnsi="Times New Roman" w:cs="Arial"/>
          <w:b/>
          <w:szCs w:val="20"/>
        </w:rPr>
        <w:t>NALOG ZA PLAČILO</w:t>
      </w:r>
    </w:p>
    <w:p w:rsidR="00DD4000" w:rsidRPr="00B86FFC" w:rsidRDefault="00DD4000" w:rsidP="00DD4000">
      <w:pPr>
        <w:widowControl w:val="0"/>
        <w:jc w:val="both"/>
        <w:rPr>
          <w:rFonts w:ascii="Times New Roman" w:hAnsi="Times New Roman" w:cs="Arial"/>
          <w:b/>
          <w:szCs w:val="20"/>
        </w:rPr>
      </w:pPr>
    </w:p>
    <w:p w:rsidR="000D6C81" w:rsidRPr="00BF20A2" w:rsidRDefault="000D6C81" w:rsidP="000D6C81">
      <w:pPr>
        <w:ind w:right="-32"/>
        <w:jc w:val="center"/>
        <w:rPr>
          <w:rFonts w:ascii="Times New Roman" w:hAnsi="Times New Roman"/>
          <w:b/>
          <w:bCs/>
        </w:rPr>
      </w:pPr>
      <w:r w:rsidRPr="00BF20A2">
        <w:rPr>
          <w:rFonts w:ascii="Times New Roman" w:hAnsi="Times New Roman"/>
          <w:b/>
          <w:bCs/>
        </w:rPr>
        <w:t>»</w:t>
      </w:r>
      <w:r>
        <w:rPr>
          <w:rFonts w:ascii="Times New Roman" w:hAnsi="Times New Roman" w:cs="Arial"/>
          <w:b/>
          <w:szCs w:val="20"/>
        </w:rPr>
        <w:t>SARS-</w:t>
      </w:r>
      <w:proofErr w:type="spellStart"/>
      <w:r>
        <w:rPr>
          <w:rFonts w:ascii="Times New Roman" w:hAnsi="Times New Roman" w:cs="Arial"/>
          <w:b/>
          <w:szCs w:val="20"/>
        </w:rPr>
        <w:t>Cov</w:t>
      </w:r>
      <w:proofErr w:type="spellEnd"/>
      <w:r>
        <w:rPr>
          <w:rFonts w:ascii="Times New Roman" w:hAnsi="Times New Roman" w:cs="Arial"/>
          <w:b/>
          <w:szCs w:val="20"/>
        </w:rPr>
        <w:t>-2</w:t>
      </w:r>
      <w:r w:rsidRPr="005810FE">
        <w:rPr>
          <w:rFonts w:ascii="Times New Roman" w:hAnsi="Times New Roman" w:cs="Arial"/>
          <w:b/>
          <w:szCs w:val="20"/>
        </w:rPr>
        <w:t xml:space="preserve"> testi po sklopih</w:t>
      </w:r>
      <w:r w:rsidRPr="00BF20A2">
        <w:rPr>
          <w:rFonts w:ascii="Times New Roman" w:hAnsi="Times New Roman"/>
          <w:b/>
          <w:bCs/>
        </w:rPr>
        <w:t>«</w:t>
      </w:r>
    </w:p>
    <w:p w:rsidR="00DD4000" w:rsidRPr="00B86FFC" w:rsidRDefault="00DD4000" w:rsidP="00DD4000">
      <w:pPr>
        <w:widowControl w:val="0"/>
        <w:jc w:val="center"/>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rsidR="00DD4000" w:rsidRPr="00B86FFC" w:rsidRDefault="00DD4000" w:rsidP="00DD4000">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rsidR="00DD4000" w:rsidRPr="00B86FFC" w:rsidRDefault="00DD4000" w:rsidP="00DD4000">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w:t>
      </w:r>
      <w:r w:rsidRPr="00C40920">
        <w:rPr>
          <w:rFonts w:ascii="Times New Roman" w:hAnsi="Times New Roman" w:cs="Arial"/>
          <w:i/>
          <w:sz w:val="18"/>
          <w:szCs w:val="18"/>
        </w:rPr>
        <w:t>banka meničnega dolžnika</w:t>
      </w:r>
      <w:r w:rsidRPr="00B86FFC">
        <w:rPr>
          <w:rFonts w:ascii="Times New Roman" w:hAnsi="Times New Roman" w:cs="Arial"/>
          <w:sz w:val="18"/>
          <w:szCs w:val="18"/>
        </w:rPr>
        <w:t>/</w:t>
      </w:r>
    </w:p>
    <w:p w:rsidR="00DD4000" w:rsidRPr="00B86FFC" w:rsidRDefault="00DD4000" w:rsidP="00DD4000">
      <w:pPr>
        <w:widowControl w:val="0"/>
        <w:jc w:val="both"/>
        <w:rPr>
          <w:rFonts w:ascii="Times New Roman" w:hAnsi="Times New Roman" w:cs="Arial"/>
          <w:sz w:val="18"/>
          <w:szCs w:val="18"/>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za znesek </w:t>
      </w:r>
      <w:r>
        <w:rPr>
          <w:rFonts w:ascii="Times New Roman" w:hAnsi="Times New Roman" w:cs="Arial"/>
          <w:szCs w:val="20"/>
        </w:rPr>
        <w:t xml:space="preserve">_________ </w:t>
      </w:r>
      <w:r w:rsidRPr="00B86FFC">
        <w:rPr>
          <w:rFonts w:ascii="Times New Roman" w:hAnsi="Times New Roman" w:cs="Arial"/>
          <w:szCs w:val="20"/>
        </w:rPr>
        <w:t>EUR ter ta znesek nakažite v dobro računa</w:t>
      </w:r>
    </w:p>
    <w:p w:rsidR="00DD4000" w:rsidRPr="00B86FFC" w:rsidRDefault="00DD4000" w:rsidP="00DD4000">
      <w:pPr>
        <w:widowControl w:val="0"/>
        <w:jc w:val="both"/>
        <w:rPr>
          <w:rFonts w:ascii="Times New Roman" w:hAnsi="Times New Roman" w:cs="Arial"/>
          <w:szCs w:val="20"/>
        </w:rPr>
      </w:pPr>
    </w:p>
    <w:p w:rsidR="00DD4000"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333788">
        <w:rPr>
          <w:rFonts w:ascii="Times New Roman" w:hAnsi="Times New Roman"/>
          <w:i/>
          <w:sz w:val="18"/>
          <w:szCs w:val="18"/>
        </w:rPr>
        <w:t>menični dolžnik</w:t>
      </w:r>
      <w:r w:rsidRPr="00E9516B">
        <w:rPr>
          <w:rFonts w:ascii="Times New Roman" w:hAnsi="Times New Roman"/>
        </w:rPr>
        <w:t xml:space="preserve">/:                                                  </w:t>
      </w:r>
    </w:p>
    <w:p w:rsidR="00DD4000" w:rsidRPr="00E9516B" w:rsidRDefault="00DD4000" w:rsidP="00DD4000">
      <w:pPr>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C26AD2" w:rsidRDefault="00C26AD2"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401E04" w:rsidRDefault="00401E04"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F47EB9" w:rsidRDefault="00F47EB9" w:rsidP="00333788">
      <w:pPr>
        <w:widowControl w:val="0"/>
        <w:jc w:val="both"/>
        <w:rPr>
          <w:rFonts w:ascii="Times New Roman" w:hAnsi="Times New Roman"/>
          <w:b/>
          <w:szCs w:val="20"/>
        </w:rPr>
      </w:pPr>
    </w:p>
    <w:p w:rsidR="00B10529" w:rsidRDefault="00B10529" w:rsidP="00333788">
      <w:pPr>
        <w:widowControl w:val="0"/>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DF1707" w:rsidRPr="00E609E0" w:rsidRDefault="00DF1707" w:rsidP="00DF170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OBR-1</w:t>
      </w:r>
      <w:r w:rsidR="00C67806">
        <w:rPr>
          <w:rFonts w:ascii="Times New Roman" w:hAnsi="Times New Roman"/>
          <w:i/>
          <w:szCs w:val="20"/>
        </w:rPr>
        <w:t>0</w:t>
      </w:r>
    </w:p>
    <w:p w:rsidR="00DF1707" w:rsidRPr="00E609E0" w:rsidRDefault="00DF1707" w:rsidP="00DF1707">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0D6C81">
        <w:rPr>
          <w:rFonts w:ascii="Times New Roman" w:hAnsi="Times New Roman"/>
          <w:b/>
          <w:szCs w:val="20"/>
        </w:rPr>
        <w:t>JNMV3</w:t>
      </w:r>
      <w:r w:rsidR="0033604B">
        <w:rPr>
          <w:rFonts w:ascii="Times New Roman" w:hAnsi="Times New Roman"/>
          <w:b/>
          <w:szCs w:val="20"/>
        </w:rPr>
        <w:t>7/2022</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0D6C81">
        <w:rPr>
          <w:rFonts w:ascii="Times New Roman" w:hAnsi="Times New Roman"/>
          <w:b/>
          <w:szCs w:val="20"/>
        </w:rPr>
        <w:t>julij</w:t>
      </w:r>
      <w:r w:rsidR="00D40A3F">
        <w:rPr>
          <w:rFonts w:ascii="Times New Roman" w:hAnsi="Times New Roman"/>
          <w:b/>
          <w:szCs w:val="20"/>
        </w:rPr>
        <w:t xml:space="preserve"> 2022</w:t>
      </w:r>
    </w:p>
    <w:p w:rsidR="00DF1707" w:rsidRDefault="00DF1707" w:rsidP="00DF1707">
      <w:pPr>
        <w:jc w:val="both"/>
        <w:rPr>
          <w:rFonts w:ascii="Times New Roman" w:hAnsi="Times New Roman"/>
          <w:sz w:val="22"/>
          <w:szCs w:val="22"/>
        </w:rPr>
      </w:pPr>
    </w:p>
    <w:p w:rsidR="00177DE7" w:rsidRDefault="00177DE7" w:rsidP="00DF1707">
      <w:pPr>
        <w:jc w:val="both"/>
        <w:rPr>
          <w:rFonts w:ascii="Times New Roman" w:hAnsi="Times New Roman"/>
          <w:sz w:val="22"/>
          <w:szCs w:val="22"/>
        </w:rPr>
      </w:pPr>
    </w:p>
    <w:p w:rsidR="00177DE7" w:rsidRDefault="00177DE7" w:rsidP="00DF1707">
      <w:pPr>
        <w:jc w:val="both"/>
        <w:rPr>
          <w:rFonts w:ascii="Times New Roman" w:hAnsi="Times New Roman"/>
          <w:sz w:val="22"/>
          <w:szCs w:val="22"/>
        </w:rPr>
      </w:pPr>
    </w:p>
    <w:p w:rsidR="00177DE7" w:rsidRDefault="00177DE7" w:rsidP="00DF1707">
      <w:pPr>
        <w:jc w:val="both"/>
        <w:rPr>
          <w:rFonts w:ascii="Times New Roman" w:hAnsi="Times New Roman"/>
          <w:sz w:val="22"/>
          <w:szCs w:val="22"/>
        </w:rPr>
      </w:pPr>
    </w:p>
    <w:p w:rsidR="00177DE7" w:rsidRDefault="00177DE7" w:rsidP="00DF1707">
      <w:pPr>
        <w:jc w:val="both"/>
        <w:rPr>
          <w:rFonts w:ascii="Times New Roman" w:hAnsi="Times New Roman"/>
          <w:sz w:val="22"/>
          <w:szCs w:val="22"/>
        </w:rPr>
      </w:pPr>
    </w:p>
    <w:p w:rsidR="00DF1707" w:rsidRPr="00935AAE" w:rsidRDefault="00DF1707" w:rsidP="00DF1707">
      <w:pPr>
        <w:jc w:val="both"/>
        <w:rPr>
          <w:rFonts w:ascii="Times New Roman" w:hAnsi="Times New Roman"/>
        </w:rPr>
      </w:pPr>
      <w:r w:rsidRPr="00935AAE">
        <w:rPr>
          <w:rFonts w:ascii="Times New Roman" w:hAnsi="Times New Roman"/>
        </w:rPr>
        <w:t>PONUDNIK</w:t>
      </w:r>
    </w:p>
    <w:p w:rsidR="00DF1707" w:rsidRPr="00935AAE" w:rsidRDefault="00DF1707" w:rsidP="00DF1707">
      <w:pPr>
        <w:jc w:val="both"/>
        <w:rPr>
          <w:rFonts w:ascii="Times New Roman" w:hAnsi="Times New Roman"/>
        </w:rPr>
      </w:pPr>
      <w:r w:rsidRPr="00935AAE">
        <w:rPr>
          <w:rFonts w:ascii="Times New Roman" w:hAnsi="Times New Roman"/>
        </w:rPr>
        <w:t>___________________________________________________________________________</w:t>
      </w:r>
    </w:p>
    <w:p w:rsidR="00DF1707" w:rsidRPr="00283FCE" w:rsidRDefault="00DF1707" w:rsidP="00DF1707">
      <w:pPr>
        <w:jc w:val="center"/>
        <w:rPr>
          <w:rFonts w:ascii="Times New Roman" w:hAnsi="Times New Roman"/>
          <w:b/>
          <w:sz w:val="22"/>
          <w:szCs w:val="22"/>
          <w:u w:val="single"/>
        </w:rPr>
      </w:pPr>
    </w:p>
    <w:p w:rsidR="00C0759D" w:rsidRDefault="00C0759D" w:rsidP="00C0759D">
      <w:pPr>
        <w:widowControl w:val="0"/>
        <w:jc w:val="both"/>
        <w:rPr>
          <w:rFonts w:ascii="Times New Roman" w:hAnsi="Times New Roman"/>
        </w:rPr>
      </w:pPr>
    </w:p>
    <w:p w:rsidR="00DF1707" w:rsidRPr="00662EB7" w:rsidRDefault="00DF1707" w:rsidP="00DF1707">
      <w:pPr>
        <w:autoSpaceDE w:val="0"/>
        <w:autoSpaceDN w:val="0"/>
        <w:adjustRightInd w:val="0"/>
        <w:jc w:val="center"/>
        <w:rPr>
          <w:rFonts w:ascii="Times New Roman" w:hAnsi="Times New Roman"/>
          <w:b/>
          <w:bCs/>
        </w:rPr>
      </w:pPr>
      <w:r w:rsidRPr="00662EB7">
        <w:rPr>
          <w:rFonts w:ascii="Times New Roman" w:hAnsi="Times New Roman"/>
          <w:b/>
          <w:bCs/>
        </w:rPr>
        <w:t>IZJAVA O ZAGOTAVLJANJU KOMERCIALNIH POGOJEV</w:t>
      </w:r>
    </w:p>
    <w:p w:rsidR="00C0759D" w:rsidRDefault="00C0759D" w:rsidP="00C0759D">
      <w:pPr>
        <w:widowControl w:val="0"/>
        <w:jc w:val="both"/>
        <w:rPr>
          <w:rFonts w:ascii="Times New Roman" w:hAnsi="Times New Roman"/>
        </w:rPr>
      </w:pPr>
    </w:p>
    <w:p w:rsidR="000C4223" w:rsidRPr="000D6C81" w:rsidRDefault="000C4223" w:rsidP="00C0759D">
      <w:pPr>
        <w:widowControl w:val="0"/>
        <w:jc w:val="both"/>
        <w:rPr>
          <w:rFonts w:ascii="Times New Roman" w:hAnsi="Times New Roman"/>
        </w:rPr>
      </w:pPr>
    </w:p>
    <w:p w:rsidR="00ED4EBD" w:rsidRPr="000D6C81" w:rsidRDefault="00ED4EBD" w:rsidP="00ED4EBD">
      <w:pPr>
        <w:widowControl w:val="0"/>
        <w:jc w:val="both"/>
        <w:rPr>
          <w:rFonts w:ascii="Times New Roman" w:hAnsi="Times New Roman"/>
        </w:rPr>
      </w:pPr>
    </w:p>
    <w:p w:rsidR="00ED4EBD" w:rsidRPr="000D6C81" w:rsidRDefault="00ED4EBD" w:rsidP="00ED4EBD">
      <w:pPr>
        <w:pStyle w:val="BodyText24"/>
        <w:ind w:left="0"/>
        <w:rPr>
          <w:rFonts w:ascii="Times New Roman" w:hAnsi="Times New Roman"/>
          <w:sz w:val="24"/>
          <w:szCs w:val="24"/>
          <w:u w:val="single"/>
          <w:lang w:val="sl-SI"/>
        </w:rPr>
      </w:pPr>
      <w:r w:rsidRPr="000D6C81">
        <w:rPr>
          <w:rFonts w:ascii="Times New Roman" w:hAnsi="Times New Roman"/>
          <w:sz w:val="24"/>
          <w:szCs w:val="24"/>
          <w:u w:val="single"/>
          <w:lang w:val="sl-SI"/>
        </w:rPr>
        <w:t>Dobavni roki:</w:t>
      </w:r>
    </w:p>
    <w:p w:rsidR="00ED4EBD" w:rsidRPr="000D6C81" w:rsidRDefault="00ED4EBD" w:rsidP="00ED4EBD">
      <w:pPr>
        <w:pStyle w:val="BodyText24"/>
        <w:ind w:left="0"/>
        <w:rPr>
          <w:rFonts w:ascii="Times New Roman" w:hAnsi="Times New Roman"/>
          <w:sz w:val="24"/>
          <w:szCs w:val="24"/>
          <w:lang w:val="sl-SI"/>
        </w:rPr>
      </w:pPr>
    </w:p>
    <w:p w:rsidR="00ED4EBD" w:rsidRPr="000D6C81" w:rsidRDefault="00ED4EBD" w:rsidP="00ED4EBD">
      <w:pPr>
        <w:pStyle w:val="BodyText24"/>
        <w:numPr>
          <w:ilvl w:val="0"/>
          <w:numId w:val="22"/>
        </w:numPr>
        <w:rPr>
          <w:rFonts w:ascii="Times New Roman" w:hAnsi="Times New Roman"/>
          <w:sz w:val="24"/>
          <w:szCs w:val="24"/>
          <w:lang w:val="sl-SI"/>
        </w:rPr>
      </w:pPr>
      <w:r w:rsidRPr="000D6C81">
        <w:rPr>
          <w:rFonts w:ascii="Times New Roman" w:hAnsi="Times New Roman"/>
          <w:sz w:val="24"/>
          <w:szCs w:val="24"/>
          <w:lang w:val="sl-SI"/>
        </w:rPr>
        <w:t xml:space="preserve">Ponudnik zagotavlja </w:t>
      </w:r>
      <w:proofErr w:type="spellStart"/>
      <w:r w:rsidRPr="000D6C81">
        <w:rPr>
          <w:rFonts w:ascii="Times New Roman" w:hAnsi="Times New Roman"/>
          <w:sz w:val="24"/>
          <w:szCs w:val="24"/>
          <w:u w:val="single"/>
          <w:lang w:val="sl-SI"/>
        </w:rPr>
        <w:t>sukcesivni</w:t>
      </w:r>
      <w:proofErr w:type="spellEnd"/>
      <w:r w:rsidRPr="000D6C81">
        <w:rPr>
          <w:rFonts w:ascii="Times New Roman" w:hAnsi="Times New Roman"/>
          <w:sz w:val="24"/>
          <w:szCs w:val="24"/>
          <w:u w:val="single"/>
          <w:lang w:val="sl-SI"/>
        </w:rPr>
        <w:t xml:space="preserve"> dobavni rok </w:t>
      </w:r>
      <w:r w:rsidRPr="000D6C81">
        <w:rPr>
          <w:rFonts w:ascii="Times New Roman" w:hAnsi="Times New Roman"/>
          <w:sz w:val="24"/>
          <w:szCs w:val="24"/>
          <w:lang w:val="sl-SI"/>
        </w:rPr>
        <w:t xml:space="preserve"> SARS-</w:t>
      </w:r>
      <w:proofErr w:type="spellStart"/>
      <w:r w:rsidRPr="000D6C81">
        <w:rPr>
          <w:rFonts w:ascii="Times New Roman" w:hAnsi="Times New Roman"/>
          <w:sz w:val="24"/>
          <w:szCs w:val="24"/>
          <w:lang w:val="sl-SI"/>
        </w:rPr>
        <w:t>Cov</w:t>
      </w:r>
      <w:proofErr w:type="spellEnd"/>
      <w:r w:rsidRPr="000D6C81">
        <w:rPr>
          <w:rFonts w:ascii="Times New Roman" w:hAnsi="Times New Roman"/>
          <w:sz w:val="24"/>
          <w:szCs w:val="24"/>
          <w:lang w:val="sl-SI"/>
        </w:rPr>
        <w:t>-2 testov po posameznih sklopih največ do 2 (dva)  dni, v nujnih primerih dostavo v 24 urah ter da bo po vsakem posameznem naročilu dobavljena celotna količina naročenega blaga.</w:t>
      </w:r>
    </w:p>
    <w:p w:rsidR="00ED4EBD" w:rsidRPr="000D6C81" w:rsidRDefault="00ED4EBD" w:rsidP="00ED4EBD">
      <w:pPr>
        <w:pStyle w:val="BodyText24"/>
        <w:numPr>
          <w:ilvl w:val="0"/>
          <w:numId w:val="22"/>
        </w:numPr>
        <w:rPr>
          <w:rFonts w:ascii="Times New Roman" w:hAnsi="Times New Roman"/>
          <w:sz w:val="24"/>
          <w:szCs w:val="24"/>
          <w:lang w:val="sl-SI"/>
        </w:rPr>
      </w:pPr>
      <w:r w:rsidRPr="000D6C81">
        <w:rPr>
          <w:rFonts w:ascii="Times New Roman" w:hAnsi="Times New Roman"/>
          <w:sz w:val="24"/>
          <w:szCs w:val="24"/>
          <w:lang w:val="sl-SI"/>
        </w:rPr>
        <w:t xml:space="preserve">Ponudnik po prejemu naročila v roku 24 ur </w:t>
      </w:r>
      <w:r w:rsidRPr="000D6C81">
        <w:rPr>
          <w:rFonts w:ascii="Times New Roman" w:hAnsi="Times New Roman"/>
          <w:sz w:val="24"/>
          <w:szCs w:val="24"/>
          <w:u w:val="single"/>
          <w:lang w:val="sl-SI"/>
        </w:rPr>
        <w:t>pisno obvesti</w:t>
      </w:r>
      <w:r w:rsidRPr="000D6C81">
        <w:rPr>
          <w:rFonts w:ascii="Times New Roman" w:hAnsi="Times New Roman"/>
          <w:sz w:val="24"/>
          <w:szCs w:val="24"/>
          <w:lang w:val="sl-SI"/>
        </w:rPr>
        <w:t xml:space="preserve"> naročnika, če naročenega blaga ne bo mogel dobaviti v dogovorjenem </w:t>
      </w:r>
      <w:proofErr w:type="spellStart"/>
      <w:r w:rsidRPr="000D6C81">
        <w:rPr>
          <w:rFonts w:ascii="Times New Roman" w:hAnsi="Times New Roman"/>
          <w:sz w:val="24"/>
          <w:szCs w:val="24"/>
          <w:lang w:val="sl-SI"/>
        </w:rPr>
        <w:t>dvo</w:t>
      </w:r>
      <w:proofErr w:type="spellEnd"/>
      <w:r w:rsidRPr="000D6C81">
        <w:rPr>
          <w:rFonts w:ascii="Times New Roman" w:hAnsi="Times New Roman"/>
          <w:sz w:val="24"/>
          <w:szCs w:val="24"/>
          <w:lang w:val="sl-SI"/>
        </w:rPr>
        <w:t>-dnevnem roku; če pa gre za NUJNO naročilo, pa mora naročnika o nezmožnosti dobave pisno obvestiti v roku 2 (dveh) ur po prejemu naročila.</w:t>
      </w:r>
    </w:p>
    <w:p w:rsidR="00ED4EBD" w:rsidRPr="000D6C81" w:rsidRDefault="00ED4EBD" w:rsidP="00ED4EBD">
      <w:pPr>
        <w:pStyle w:val="BodyText24"/>
        <w:numPr>
          <w:ilvl w:val="0"/>
          <w:numId w:val="22"/>
        </w:numPr>
        <w:rPr>
          <w:rFonts w:ascii="Times New Roman" w:hAnsi="Times New Roman"/>
          <w:sz w:val="24"/>
          <w:szCs w:val="24"/>
          <w:lang w:val="sl-SI"/>
        </w:rPr>
      </w:pPr>
      <w:r w:rsidRPr="000D6C81">
        <w:rPr>
          <w:rFonts w:ascii="Times New Roman" w:hAnsi="Times New Roman"/>
          <w:sz w:val="24"/>
          <w:szCs w:val="24"/>
          <w:lang w:val="sl-SI"/>
        </w:rPr>
        <w:t xml:space="preserve">Ponudnik zagotavlja </w:t>
      </w:r>
      <w:r w:rsidRPr="000D6C81">
        <w:rPr>
          <w:rFonts w:ascii="Times New Roman" w:hAnsi="Times New Roman"/>
          <w:sz w:val="24"/>
          <w:szCs w:val="24"/>
          <w:u w:val="single"/>
          <w:lang w:val="sl-SI"/>
        </w:rPr>
        <w:t xml:space="preserve">dostavo </w:t>
      </w:r>
      <w:proofErr w:type="spellStart"/>
      <w:r w:rsidRPr="000D6C81">
        <w:rPr>
          <w:rFonts w:ascii="Times New Roman" w:hAnsi="Times New Roman"/>
          <w:sz w:val="24"/>
          <w:szCs w:val="24"/>
          <w:u w:val="single"/>
          <w:lang w:val="sl-SI"/>
        </w:rPr>
        <w:t>fco</w:t>
      </w:r>
      <w:proofErr w:type="spellEnd"/>
      <w:r w:rsidRPr="000D6C81">
        <w:rPr>
          <w:rFonts w:ascii="Times New Roman" w:hAnsi="Times New Roman"/>
          <w:sz w:val="24"/>
          <w:szCs w:val="24"/>
          <w:u w:val="single"/>
          <w:lang w:val="sl-SI"/>
        </w:rPr>
        <w:t xml:space="preserve"> skladišče bolnišnična lekarna</w:t>
      </w:r>
      <w:r w:rsidRPr="000D6C81">
        <w:rPr>
          <w:rFonts w:ascii="Times New Roman" w:hAnsi="Times New Roman"/>
          <w:sz w:val="24"/>
          <w:szCs w:val="24"/>
          <w:lang w:val="sl-SI"/>
        </w:rPr>
        <w:t xml:space="preserve"> – razloženo.</w:t>
      </w:r>
    </w:p>
    <w:p w:rsidR="00ED4EBD" w:rsidRPr="000D6C81" w:rsidRDefault="00ED4EBD" w:rsidP="00ED4EBD">
      <w:pPr>
        <w:pStyle w:val="BodyText24"/>
        <w:numPr>
          <w:ilvl w:val="0"/>
          <w:numId w:val="22"/>
        </w:numPr>
        <w:rPr>
          <w:rFonts w:ascii="Times New Roman" w:hAnsi="Times New Roman"/>
          <w:sz w:val="24"/>
          <w:szCs w:val="24"/>
          <w:lang w:val="sl-SI"/>
        </w:rPr>
      </w:pPr>
      <w:r w:rsidRPr="000D6C81">
        <w:rPr>
          <w:rFonts w:ascii="Times New Roman" w:hAnsi="Times New Roman"/>
          <w:sz w:val="24"/>
          <w:szCs w:val="24"/>
          <w:lang w:val="sl-SI"/>
        </w:rPr>
        <w:t xml:space="preserve">Dobavljeno blago mora imeti </w:t>
      </w:r>
      <w:r w:rsidRPr="000D6C81">
        <w:rPr>
          <w:rFonts w:ascii="Times New Roman" w:hAnsi="Times New Roman"/>
          <w:sz w:val="24"/>
          <w:szCs w:val="24"/>
          <w:u w:val="single"/>
          <w:lang w:val="sl-SI"/>
        </w:rPr>
        <w:t>rok uporabe</w:t>
      </w:r>
      <w:r w:rsidRPr="000D6C81">
        <w:rPr>
          <w:rFonts w:ascii="Times New Roman" w:hAnsi="Times New Roman"/>
          <w:sz w:val="24"/>
          <w:szCs w:val="24"/>
          <w:lang w:val="sl-SI"/>
        </w:rPr>
        <w:t xml:space="preserve"> še najmanj šest (6) mesecev po dobavi.</w:t>
      </w:r>
    </w:p>
    <w:p w:rsidR="00ED4EBD" w:rsidRDefault="00ED4EBD" w:rsidP="00ED4EBD">
      <w:pPr>
        <w:pStyle w:val="Odstavekseznama"/>
        <w:numPr>
          <w:ilvl w:val="0"/>
          <w:numId w:val="22"/>
        </w:numPr>
        <w:spacing w:line="276" w:lineRule="auto"/>
        <w:jc w:val="both"/>
        <w:rPr>
          <w:rFonts w:ascii="Times New Roman" w:hAnsi="Times New Roman"/>
        </w:rPr>
      </w:pPr>
      <w:r w:rsidRPr="00D93803">
        <w:rPr>
          <w:rFonts w:ascii="Times New Roman" w:hAnsi="Times New Roman"/>
        </w:rPr>
        <w:t xml:space="preserve">Naročnik dobav potrebnega potrošnega materiala po obsegu in času ne more vnaprej natančno določiti. Ocenjene količine blaga so okvirne in so izražene upoštevajoč predviden obseg dela / letno. Dobavitelj bo v pogodbenem obdobju, dobavljal količine blaga, ki jih bo naročnik v </w:t>
      </w:r>
      <w:r>
        <w:rPr>
          <w:rFonts w:ascii="Times New Roman" w:hAnsi="Times New Roman"/>
        </w:rPr>
        <w:t>tem obdobju dejansko potreboval;</w:t>
      </w:r>
      <w:r w:rsidRPr="00D93803">
        <w:rPr>
          <w:rFonts w:ascii="Times New Roman" w:hAnsi="Times New Roman"/>
        </w:rPr>
        <w:t xml:space="preserve"> </w:t>
      </w:r>
    </w:p>
    <w:p w:rsidR="00ED4EBD" w:rsidRDefault="00ED4EBD" w:rsidP="00ED4EBD">
      <w:pPr>
        <w:pStyle w:val="Odstavekseznama"/>
        <w:numPr>
          <w:ilvl w:val="0"/>
          <w:numId w:val="22"/>
        </w:numPr>
        <w:spacing w:line="276" w:lineRule="auto"/>
        <w:jc w:val="both"/>
        <w:rPr>
          <w:rFonts w:ascii="Times New Roman" w:hAnsi="Times New Roman"/>
        </w:rPr>
      </w:pPr>
      <w:r>
        <w:rPr>
          <w:rFonts w:ascii="Times New Roman" w:hAnsi="Times New Roman"/>
        </w:rPr>
        <w:t>P</w:t>
      </w:r>
      <w:r w:rsidRPr="00023A16">
        <w:rPr>
          <w:rFonts w:ascii="Times New Roman" w:hAnsi="Times New Roman"/>
        </w:rPr>
        <w:t>onudnik zagotavlja dobavo blaga v skladu s tehničnimi in kakovostnimi zahtevami naročnika, opredeljenimi v Predmetu JN;</w:t>
      </w:r>
    </w:p>
    <w:p w:rsidR="00ED4EBD" w:rsidRDefault="00ED4EBD" w:rsidP="00ED4EBD">
      <w:pPr>
        <w:pStyle w:val="Odstavekseznama"/>
        <w:numPr>
          <w:ilvl w:val="0"/>
          <w:numId w:val="22"/>
        </w:numPr>
        <w:jc w:val="both"/>
        <w:rPr>
          <w:rFonts w:ascii="Times New Roman" w:hAnsi="Times New Roman"/>
        </w:rPr>
      </w:pPr>
      <w:r>
        <w:rPr>
          <w:rFonts w:ascii="Times New Roman" w:hAnsi="Times New Roman"/>
        </w:rPr>
        <w:t>P</w:t>
      </w:r>
      <w:r w:rsidRPr="00023A16">
        <w:rPr>
          <w:rFonts w:ascii="Times New Roman" w:hAnsi="Times New Roman"/>
        </w:rPr>
        <w:t>onudnik mora ob oddaji ponudbe k ponudbi priložiti tehnično dokumentacijo z opisi in karakteristikami (prospekt, tehnični list..), iz katerih bo razvidna ustreznost ponujenega blaga razpisnim zahtevam</w:t>
      </w:r>
      <w:r>
        <w:rPr>
          <w:rFonts w:ascii="Times New Roman" w:hAnsi="Times New Roman"/>
        </w:rPr>
        <w:t>;</w:t>
      </w:r>
    </w:p>
    <w:p w:rsidR="00ED4EBD" w:rsidRPr="00ED4EBD" w:rsidRDefault="00ED4EBD" w:rsidP="00ED4EBD">
      <w:pPr>
        <w:pStyle w:val="Odstavekseznama"/>
        <w:numPr>
          <w:ilvl w:val="0"/>
          <w:numId w:val="22"/>
        </w:numPr>
        <w:jc w:val="both"/>
        <w:rPr>
          <w:rFonts w:ascii="Times New Roman" w:hAnsi="Times New Roman"/>
        </w:rPr>
      </w:pPr>
      <w:r w:rsidRPr="00ED4EBD">
        <w:rPr>
          <w:rFonts w:ascii="Times New Roman" w:hAnsi="Times New Roman"/>
        </w:rPr>
        <w:t>p</w:t>
      </w:r>
      <w:r>
        <w:rPr>
          <w:rFonts w:ascii="Times New Roman" w:hAnsi="Times New Roman"/>
        </w:rPr>
        <w:t>o</w:t>
      </w:r>
      <w:r w:rsidRPr="00ED4EBD">
        <w:rPr>
          <w:rFonts w:ascii="Times New Roman" w:hAnsi="Times New Roman"/>
        </w:rPr>
        <w:t>nujene cene ne smejo biti višje od teh, ki v času priprave ponudbe veljajo na trgu RS oz. EU</w:t>
      </w:r>
    </w:p>
    <w:p w:rsidR="00ED4EBD" w:rsidRPr="000D6C81" w:rsidRDefault="00ED4EBD" w:rsidP="00ED4EBD">
      <w:pPr>
        <w:pStyle w:val="Navadensplet"/>
        <w:spacing w:before="0" w:after="0"/>
        <w:rPr>
          <w:bCs/>
        </w:rPr>
      </w:pPr>
    </w:p>
    <w:p w:rsidR="00ED4EBD" w:rsidRPr="000D6C81" w:rsidRDefault="00ED4EBD" w:rsidP="00ED4EBD">
      <w:pPr>
        <w:jc w:val="both"/>
        <w:rPr>
          <w:rFonts w:ascii="Times New Roman" w:hAnsi="Times New Roman"/>
          <w:u w:val="single"/>
        </w:rPr>
      </w:pPr>
      <w:r w:rsidRPr="000D6C81">
        <w:rPr>
          <w:rFonts w:ascii="Times New Roman" w:hAnsi="Times New Roman"/>
          <w:u w:val="single"/>
        </w:rPr>
        <w:t xml:space="preserve">Plačilni roki: </w:t>
      </w:r>
    </w:p>
    <w:p w:rsidR="00ED4EBD" w:rsidRPr="00ED4EBD" w:rsidRDefault="00ED4EBD" w:rsidP="00ED4EBD">
      <w:pPr>
        <w:pStyle w:val="Odstavekseznama"/>
        <w:numPr>
          <w:ilvl w:val="0"/>
          <w:numId w:val="22"/>
        </w:numPr>
        <w:jc w:val="both"/>
        <w:rPr>
          <w:rFonts w:ascii="Times New Roman" w:hAnsi="Times New Roman"/>
        </w:rPr>
      </w:pPr>
      <w:r w:rsidRPr="00D93803">
        <w:rPr>
          <w:rFonts w:ascii="Times New Roman" w:hAnsi="Times New Roman"/>
        </w:rPr>
        <w:t xml:space="preserve"> v 30 dneh od posamezne </w:t>
      </w:r>
      <w:proofErr w:type="spellStart"/>
      <w:r w:rsidRPr="00D93803">
        <w:rPr>
          <w:rFonts w:ascii="Times New Roman" w:hAnsi="Times New Roman"/>
        </w:rPr>
        <w:t>sukcesivne</w:t>
      </w:r>
      <w:proofErr w:type="spellEnd"/>
      <w:r w:rsidRPr="00D93803">
        <w:rPr>
          <w:rFonts w:ascii="Times New Roman" w:hAnsi="Times New Roman"/>
        </w:rPr>
        <w:t xml:space="preserve"> dobave</w:t>
      </w:r>
      <w:r>
        <w:rPr>
          <w:rFonts w:ascii="Times New Roman" w:hAnsi="Times New Roman"/>
        </w:rPr>
        <w:t>.</w:t>
      </w:r>
    </w:p>
    <w:p w:rsidR="000C4223" w:rsidRPr="00574276" w:rsidRDefault="000C4223" w:rsidP="00742073">
      <w:pPr>
        <w:jc w:val="both"/>
        <w:rPr>
          <w:rFonts w:ascii="Times New Roman" w:hAnsi="Times New Roman"/>
        </w:rPr>
      </w:pPr>
    </w:p>
    <w:p w:rsidR="00B04630" w:rsidRDefault="00B04630"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662EB7">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662EB7" w:rsidRPr="00E9516B" w:rsidRDefault="00662EB7" w:rsidP="00662EB7">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662EB7" w:rsidRDefault="00662EB7" w:rsidP="00B04630">
      <w:pPr>
        <w:widowControl w:val="0"/>
        <w:jc w:val="both"/>
        <w:rPr>
          <w:rFonts w:ascii="Times New Roman" w:hAnsi="Times New Roman" w:cs="Arial"/>
          <w:b/>
          <w:strike/>
          <w:szCs w:val="20"/>
        </w:rPr>
      </w:pPr>
    </w:p>
    <w:p w:rsidR="00B04630" w:rsidRDefault="00B04630"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0C4223" w:rsidRDefault="000C4223" w:rsidP="00B04630">
      <w:pPr>
        <w:widowControl w:val="0"/>
        <w:jc w:val="both"/>
        <w:rPr>
          <w:rFonts w:ascii="Times New Roman" w:hAnsi="Times New Roman" w:cs="Arial"/>
          <w:b/>
          <w:strike/>
          <w:szCs w:val="20"/>
        </w:rPr>
      </w:pPr>
    </w:p>
    <w:p w:rsidR="00FB5B69" w:rsidRDefault="00FB5B69">
      <w:pPr>
        <w:rPr>
          <w:rFonts w:ascii="Times New Roman" w:hAnsi="Times New Roman" w:cs="Arial"/>
          <w:b/>
          <w:strike/>
          <w:szCs w:val="20"/>
        </w:rPr>
      </w:pPr>
      <w:r>
        <w:rPr>
          <w:rFonts w:ascii="Times New Roman" w:hAnsi="Times New Roman" w:cs="Arial"/>
          <w:b/>
          <w:strike/>
          <w:szCs w:val="20"/>
        </w:rPr>
        <w:br w:type="page"/>
      </w:r>
    </w:p>
    <w:p w:rsidR="00177DE7" w:rsidRDefault="00177DE7" w:rsidP="00B04630">
      <w:pPr>
        <w:widowControl w:val="0"/>
        <w:jc w:val="both"/>
        <w:rPr>
          <w:rFonts w:ascii="Times New Roman" w:hAnsi="Times New Roman" w:cs="Arial"/>
          <w:b/>
          <w:strike/>
          <w:szCs w:val="20"/>
        </w:rPr>
      </w:pPr>
    </w:p>
    <w:p w:rsidR="00177DE7" w:rsidRDefault="00177DE7" w:rsidP="00B04630">
      <w:pPr>
        <w:widowControl w:val="0"/>
        <w:jc w:val="both"/>
        <w:rPr>
          <w:rFonts w:ascii="Times New Roman" w:hAnsi="Times New Roman" w:cs="Arial"/>
          <w:b/>
          <w:strike/>
          <w:szCs w:val="20"/>
        </w:rPr>
      </w:pPr>
    </w:p>
    <w:p w:rsidR="00177DE7" w:rsidRPr="00E609E0"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OBR-1</w:t>
      </w:r>
      <w:r>
        <w:rPr>
          <w:rFonts w:ascii="Times New Roman" w:hAnsi="Times New Roman"/>
          <w:i/>
          <w:szCs w:val="20"/>
        </w:rPr>
        <w:t>1</w:t>
      </w:r>
    </w:p>
    <w:p w:rsidR="00177DE7" w:rsidRPr="00E609E0" w:rsidRDefault="00177DE7" w:rsidP="00177DE7">
      <w:pPr>
        <w:jc w:val="both"/>
        <w:rPr>
          <w:rFonts w:ascii="Times New Roman" w:hAnsi="Times New Roman"/>
          <w:b/>
          <w:szCs w:val="20"/>
        </w:rPr>
      </w:pPr>
      <w:r w:rsidRPr="00E609E0">
        <w:rPr>
          <w:rFonts w:ascii="Times New Roman" w:hAnsi="Times New Roman"/>
          <w:b/>
          <w:szCs w:val="20"/>
        </w:rPr>
        <w:t>Splošna bolnišnica Slovenj Gradec</w:t>
      </w:r>
    </w:p>
    <w:p w:rsidR="00177DE7" w:rsidRPr="00F95417" w:rsidRDefault="00177DE7" w:rsidP="00177DE7">
      <w:pPr>
        <w:jc w:val="both"/>
        <w:rPr>
          <w:rFonts w:ascii="Times New Roman" w:hAnsi="Times New Roman"/>
          <w:b/>
          <w:szCs w:val="20"/>
        </w:rPr>
      </w:pPr>
      <w:r w:rsidRPr="008C0803">
        <w:rPr>
          <w:rFonts w:ascii="Times New Roman" w:hAnsi="Times New Roman"/>
          <w:b/>
          <w:szCs w:val="20"/>
        </w:rPr>
        <w:t xml:space="preserve">Štev . : </w:t>
      </w:r>
      <w:r w:rsidR="000F45EA">
        <w:rPr>
          <w:rFonts w:ascii="Times New Roman" w:hAnsi="Times New Roman"/>
          <w:b/>
          <w:szCs w:val="20"/>
        </w:rPr>
        <w:t>JNMV3</w:t>
      </w:r>
      <w:r w:rsidR="0033604B">
        <w:rPr>
          <w:rFonts w:ascii="Times New Roman" w:hAnsi="Times New Roman"/>
          <w:b/>
          <w:szCs w:val="20"/>
        </w:rPr>
        <w:t>7/2022</w:t>
      </w:r>
    </w:p>
    <w:p w:rsidR="00177DE7" w:rsidRPr="00E609E0" w:rsidRDefault="00177DE7" w:rsidP="00177DE7">
      <w:pPr>
        <w:jc w:val="both"/>
        <w:rPr>
          <w:rFonts w:ascii="Times New Roman" w:hAnsi="Times New Roman"/>
          <w:b/>
          <w:szCs w:val="20"/>
        </w:rPr>
      </w:pPr>
      <w:r w:rsidRPr="001815DA">
        <w:rPr>
          <w:rFonts w:ascii="Times New Roman" w:hAnsi="Times New Roman"/>
          <w:b/>
          <w:szCs w:val="20"/>
        </w:rPr>
        <w:t xml:space="preserve">Datum :  </w:t>
      </w:r>
      <w:r w:rsidR="000F45EA">
        <w:rPr>
          <w:rFonts w:ascii="Times New Roman" w:hAnsi="Times New Roman"/>
          <w:b/>
          <w:szCs w:val="20"/>
        </w:rPr>
        <w:t>julij</w:t>
      </w:r>
      <w:r w:rsidR="00D40A3F">
        <w:rPr>
          <w:rFonts w:ascii="Times New Roman" w:hAnsi="Times New Roman"/>
          <w:b/>
          <w:szCs w:val="20"/>
        </w:rPr>
        <w:t xml:space="preserve"> 2022</w:t>
      </w:r>
    </w:p>
    <w:p w:rsidR="00177DE7" w:rsidRDefault="00177DE7" w:rsidP="00B04630">
      <w:pPr>
        <w:widowControl w:val="0"/>
        <w:jc w:val="both"/>
        <w:rPr>
          <w:rFonts w:ascii="Times New Roman" w:hAnsi="Times New Roman" w:cs="Arial"/>
          <w:b/>
          <w:strike/>
          <w:szCs w:val="20"/>
        </w:rPr>
      </w:pPr>
    </w:p>
    <w:p w:rsidR="00F70EC5" w:rsidRDefault="00F70EC5" w:rsidP="00B04630">
      <w:pPr>
        <w:widowControl w:val="0"/>
        <w:jc w:val="both"/>
        <w:rPr>
          <w:rFonts w:ascii="Times New Roman" w:hAnsi="Times New Roman" w:cs="Arial"/>
          <w:b/>
          <w:strike/>
          <w:szCs w:val="20"/>
        </w:rPr>
      </w:pPr>
    </w:p>
    <w:p w:rsidR="00F70EC5" w:rsidRDefault="00F70EC5" w:rsidP="00B04630">
      <w:pPr>
        <w:widowControl w:val="0"/>
        <w:jc w:val="both"/>
        <w:rPr>
          <w:rFonts w:ascii="Times New Roman" w:hAnsi="Times New Roman" w:cs="Arial"/>
          <w:b/>
          <w:strike/>
          <w:szCs w:val="20"/>
        </w:rPr>
      </w:pPr>
    </w:p>
    <w:p w:rsidR="00F70EC5" w:rsidRDefault="00F70EC5" w:rsidP="00B04630">
      <w:pPr>
        <w:widowControl w:val="0"/>
        <w:jc w:val="both"/>
        <w:rPr>
          <w:rFonts w:ascii="Times New Roman" w:hAnsi="Times New Roman" w:cs="Arial"/>
          <w:b/>
          <w:strike/>
          <w:szCs w:val="20"/>
        </w:rPr>
      </w:pPr>
    </w:p>
    <w:p w:rsidR="00F70EC5" w:rsidRPr="004A22D6" w:rsidRDefault="00F70EC5" w:rsidP="00F70EC5">
      <w:pPr>
        <w:jc w:val="both"/>
        <w:rPr>
          <w:rFonts w:ascii="Times New Roman" w:hAnsi="Times New Roman"/>
        </w:rPr>
      </w:pPr>
      <w:r w:rsidRPr="004A22D6">
        <w:rPr>
          <w:rFonts w:ascii="Times New Roman" w:hAnsi="Times New Roman"/>
          <w:b/>
        </w:rPr>
        <w:t>VZOREC IZJAVE</w:t>
      </w:r>
      <w:r w:rsidRPr="004A22D6">
        <w:rPr>
          <w:rStyle w:val="Sprotnaopomba-sklic"/>
          <w:rFonts w:ascii="Times New Roman" w:hAnsi="Times New Roman"/>
        </w:rPr>
        <w:footnoteReference w:id="1"/>
      </w:r>
      <w:r w:rsidRPr="004A22D6">
        <w:rPr>
          <w:rFonts w:ascii="Times New Roman" w:hAnsi="Times New Roman"/>
        </w:rPr>
        <w:t xml:space="preserve"> </w:t>
      </w:r>
    </w:p>
    <w:p w:rsidR="00F70EC5" w:rsidRPr="004A22D6" w:rsidRDefault="00F70EC5" w:rsidP="00F70EC5">
      <w:pPr>
        <w:jc w:val="both"/>
        <w:rPr>
          <w:rFonts w:ascii="Times New Roman" w:hAnsi="Times New Roman"/>
        </w:rPr>
      </w:pPr>
    </w:p>
    <w:p w:rsidR="00F70EC5" w:rsidRPr="004A22D6" w:rsidRDefault="00F70EC5" w:rsidP="00F70EC5">
      <w:pPr>
        <w:pBdr>
          <w:bottom w:val="single" w:sz="12" w:space="1" w:color="auto"/>
        </w:pBdr>
        <w:jc w:val="both"/>
        <w:rPr>
          <w:rFonts w:ascii="Times New Roman" w:hAnsi="Times New Roman"/>
        </w:rPr>
      </w:pPr>
    </w:p>
    <w:p w:rsidR="00F70EC5" w:rsidRPr="004A22D6" w:rsidRDefault="00F70EC5" w:rsidP="00F70EC5">
      <w:pPr>
        <w:jc w:val="both"/>
        <w:rPr>
          <w:rFonts w:ascii="Times New Roman" w:hAnsi="Times New Roman"/>
          <w:b/>
          <w:i/>
          <w:u w:val="single"/>
        </w:rPr>
      </w:pPr>
      <w:r w:rsidRPr="004A22D6">
        <w:rPr>
          <w:rFonts w:ascii="Times New Roman" w:hAnsi="Times New Roman"/>
          <w:b/>
          <w:i/>
          <w:u w:val="single"/>
        </w:rPr>
        <w:t xml:space="preserve"> (NAVEDBA IMENA IN PRIIMKA FIZIČNE OSEBE</w:t>
      </w:r>
      <w:r w:rsidRPr="004A22D6">
        <w:rPr>
          <w:rStyle w:val="Sprotnaopomba-sklic"/>
          <w:rFonts w:ascii="Times New Roman" w:hAnsi="Times New Roman"/>
          <w:i/>
          <w:u w:val="single"/>
        </w:rPr>
        <w:footnoteReference w:id="2"/>
      </w:r>
      <w:r w:rsidRPr="004A22D6">
        <w:rPr>
          <w:rFonts w:ascii="Times New Roman" w:hAnsi="Times New Roman"/>
          <w:b/>
          <w:i/>
          <w:u w:val="single"/>
        </w:rPr>
        <w:t xml:space="preserve"> ALI ODGOVORNE OSEBE</w:t>
      </w:r>
      <w:r w:rsidRPr="004A22D6">
        <w:rPr>
          <w:rStyle w:val="Sprotnaopomba-sklic"/>
          <w:rFonts w:ascii="Times New Roman" w:hAnsi="Times New Roman"/>
          <w:i/>
          <w:u w:val="single"/>
        </w:rPr>
        <w:footnoteReference w:id="3"/>
      </w:r>
      <w:r w:rsidRPr="004A22D6">
        <w:rPr>
          <w:rFonts w:ascii="Times New Roman" w:hAnsi="Times New Roman"/>
          <w:b/>
          <w:i/>
          <w:u w:val="single"/>
        </w:rPr>
        <w:t xml:space="preserve"> POSLOVNEGA SUBJEKTA)</w:t>
      </w:r>
    </w:p>
    <w:p w:rsidR="00F70EC5" w:rsidRPr="004A22D6" w:rsidRDefault="00F70EC5" w:rsidP="00F70EC5">
      <w:pPr>
        <w:jc w:val="both"/>
        <w:rPr>
          <w:rFonts w:ascii="Times New Roman" w:hAnsi="Times New Roman"/>
        </w:rPr>
      </w:pPr>
      <w:r w:rsidRPr="004A22D6">
        <w:rPr>
          <w:rFonts w:ascii="Times New Roman" w:hAnsi="Times New Roman"/>
        </w:rPr>
        <w:t xml:space="preserve">izjavljam, da poslovni subjekt </w:t>
      </w:r>
      <w:r w:rsidRPr="004A22D6">
        <w:rPr>
          <w:rFonts w:ascii="Times New Roman" w:hAnsi="Times New Roman"/>
          <w:b/>
          <w:i/>
          <w:u w:val="single"/>
        </w:rPr>
        <w:t>(NAVEDBA POSLOVNEGA SUBJEKTA</w:t>
      </w:r>
      <w:r w:rsidRPr="004A22D6">
        <w:rPr>
          <w:rStyle w:val="Sprotnaopomba-sklic"/>
          <w:rFonts w:ascii="Times New Roman" w:hAnsi="Times New Roman"/>
          <w:i/>
          <w:u w:val="single"/>
        </w:rPr>
        <w:footnoteReference w:id="4"/>
      </w:r>
      <w:r w:rsidRPr="004A22D6">
        <w:rPr>
          <w:rFonts w:ascii="Times New Roman" w:hAnsi="Times New Roman"/>
          <w:b/>
          <w:i/>
          <w:u w:val="single"/>
        </w:rPr>
        <w:t>)</w:t>
      </w:r>
      <w:r w:rsidRPr="004A22D6">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4A22D6">
        <w:rPr>
          <w:rFonts w:ascii="Times New Roman" w:hAnsi="Times New Roman"/>
        </w:rPr>
        <w:t>ZIntPK</w:t>
      </w:r>
      <w:proofErr w:type="spellEnd"/>
      <w:r w:rsidRPr="004A22D6">
        <w:rPr>
          <w:rFonts w:ascii="Times New Roman" w:hAnsi="Times New Roman"/>
        </w:rPr>
        <w:t xml:space="preserve">).   </w:t>
      </w: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b/>
          <w:u w:val="single"/>
        </w:rPr>
      </w:pPr>
      <w:r w:rsidRPr="004A22D6">
        <w:rPr>
          <w:rFonts w:ascii="Times New Roman" w:hAnsi="Times New Roman"/>
          <w:b/>
          <w:u w:val="single"/>
        </w:rPr>
        <w:t xml:space="preserve">1. odstavek 35. člena </w:t>
      </w:r>
      <w:proofErr w:type="spellStart"/>
      <w:r w:rsidRPr="004A22D6">
        <w:rPr>
          <w:rFonts w:ascii="Times New Roman" w:hAnsi="Times New Roman"/>
          <w:b/>
          <w:u w:val="single"/>
        </w:rPr>
        <w:t>ZIntPK</w:t>
      </w:r>
      <w:proofErr w:type="spellEnd"/>
      <w:r w:rsidRPr="004A22D6">
        <w:rPr>
          <w:rFonts w:ascii="Times New Roman" w:hAnsi="Times New Roman"/>
          <w:b/>
          <w:u w:val="single"/>
        </w:rPr>
        <w:t>:</w:t>
      </w:r>
    </w:p>
    <w:p w:rsidR="00F70EC5" w:rsidRPr="004A22D6" w:rsidRDefault="00F70EC5" w:rsidP="00F70EC5">
      <w:pPr>
        <w:pStyle w:val="Sprotnaopomba-besedilo"/>
        <w:rPr>
          <w:i/>
          <w:sz w:val="24"/>
          <w:szCs w:val="24"/>
        </w:rPr>
      </w:pPr>
      <w:r w:rsidRPr="004A22D6">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70EC5" w:rsidRPr="004A22D6" w:rsidRDefault="00F70EC5" w:rsidP="007B4AAB">
      <w:pPr>
        <w:pStyle w:val="Sprotnaopomba-besedilo"/>
        <w:numPr>
          <w:ilvl w:val="0"/>
          <w:numId w:val="19"/>
        </w:numPr>
        <w:rPr>
          <w:i/>
          <w:sz w:val="24"/>
          <w:szCs w:val="24"/>
        </w:rPr>
      </w:pPr>
      <w:r w:rsidRPr="004A22D6">
        <w:rPr>
          <w:i/>
          <w:sz w:val="24"/>
          <w:szCs w:val="24"/>
        </w:rPr>
        <w:t>udeležen kot poslovodja, član poslovodstva ali zakoniti zastopnik ali</w:t>
      </w:r>
    </w:p>
    <w:p w:rsidR="00F70EC5" w:rsidRPr="004A22D6" w:rsidRDefault="00F70EC5" w:rsidP="007B4AAB">
      <w:pPr>
        <w:pStyle w:val="Sprotnaopomba-besedilo"/>
        <w:numPr>
          <w:ilvl w:val="0"/>
          <w:numId w:val="19"/>
        </w:numPr>
        <w:rPr>
          <w:i/>
          <w:sz w:val="24"/>
          <w:szCs w:val="24"/>
        </w:rPr>
      </w:pPr>
      <w:r w:rsidRPr="004A22D6">
        <w:rPr>
          <w:i/>
          <w:sz w:val="24"/>
          <w:szCs w:val="24"/>
        </w:rPr>
        <w:t>neposredno ali prek drugih pravnih oseb v več kot pet odstotnem deležu udeležen pri ustanoviteljskih pravicah, upravljanju ali kapitalu.</w:t>
      </w:r>
    </w:p>
    <w:p w:rsidR="00F70EC5" w:rsidRPr="00C972CE" w:rsidRDefault="00F70EC5" w:rsidP="00F70EC5">
      <w:pPr>
        <w:rPr>
          <w:rFonts w:ascii="Arial Narrow" w:hAnsi="Arial Narrow"/>
        </w:rPr>
      </w:pPr>
    </w:p>
    <w:p w:rsidR="00F70EC5" w:rsidRDefault="00F70EC5" w:rsidP="00F70EC5">
      <w:pPr>
        <w:autoSpaceDE w:val="0"/>
        <w:autoSpaceDN w:val="0"/>
        <w:adjustRightInd w:val="0"/>
        <w:jc w:val="both"/>
        <w:rPr>
          <w:rFonts w:cs="Arial"/>
          <w:color w:val="000000"/>
          <w:sz w:val="18"/>
          <w:szCs w:val="18"/>
        </w:rPr>
      </w:pPr>
    </w:p>
    <w:p w:rsidR="00F70EC5" w:rsidRDefault="00F70EC5" w:rsidP="00F70EC5">
      <w:pPr>
        <w:autoSpaceDE w:val="0"/>
        <w:autoSpaceDN w:val="0"/>
        <w:adjustRightInd w:val="0"/>
        <w:jc w:val="both"/>
        <w:rPr>
          <w:rFonts w:cs="Arial"/>
          <w:color w:val="000000"/>
          <w:sz w:val="18"/>
          <w:szCs w:val="18"/>
        </w:rPr>
      </w:pPr>
    </w:p>
    <w:p w:rsidR="00F70EC5" w:rsidRDefault="00F70EC5" w:rsidP="00F70EC5">
      <w:pPr>
        <w:autoSpaceDE w:val="0"/>
        <w:autoSpaceDN w:val="0"/>
        <w:adjustRightInd w:val="0"/>
        <w:jc w:val="both"/>
        <w:rPr>
          <w:rFonts w:cs="Arial"/>
          <w:color w:val="000000"/>
          <w:sz w:val="18"/>
          <w:szCs w:val="18"/>
        </w:rPr>
      </w:pPr>
    </w:p>
    <w:p w:rsidR="00F70EC5" w:rsidRPr="00E9516B" w:rsidRDefault="00F70EC5" w:rsidP="00F70EC5">
      <w:pPr>
        <w:autoSpaceDE w:val="0"/>
        <w:autoSpaceDN w:val="0"/>
        <w:adjustRightInd w:val="0"/>
        <w:jc w:val="both"/>
        <w:rPr>
          <w:rFonts w:ascii="Times New Roman" w:hAnsi="Times New Roman"/>
        </w:rPr>
      </w:pPr>
      <w:r w:rsidRPr="00E9516B">
        <w:rPr>
          <w:rFonts w:ascii="Times New Roman" w:hAnsi="Times New Roman"/>
        </w:rPr>
        <w:t xml:space="preserve">                                            </w:t>
      </w:r>
    </w:p>
    <w:p w:rsidR="00F70EC5" w:rsidRPr="00E9516B" w:rsidRDefault="00F70EC5" w:rsidP="00F70EC5">
      <w:pPr>
        <w:jc w:val="both"/>
        <w:rPr>
          <w:rFonts w:ascii="Times New Roman" w:hAnsi="Times New Roman"/>
          <w:b/>
          <w:szCs w:val="20"/>
        </w:rPr>
      </w:pPr>
    </w:p>
    <w:p w:rsidR="00F70EC5" w:rsidRDefault="00F70EC5" w:rsidP="00F70EC5">
      <w:pPr>
        <w:pStyle w:val="BodyText22"/>
        <w:ind w:left="0"/>
        <w:jc w:val="left"/>
        <w:rPr>
          <w:rFonts w:ascii="Times New Roman" w:hAnsi="Times New Roman"/>
          <w:sz w:val="24"/>
          <w:szCs w:val="24"/>
          <w:lang w:val="sl-SI"/>
        </w:rPr>
      </w:pPr>
    </w:p>
    <w:p w:rsidR="00F70EC5" w:rsidRDefault="00F70EC5" w:rsidP="00F70EC5">
      <w:pPr>
        <w:pStyle w:val="BodyText22"/>
        <w:ind w:left="0"/>
        <w:jc w:val="left"/>
        <w:rPr>
          <w:rFonts w:ascii="Times New Roman" w:hAnsi="Times New Roman"/>
          <w:sz w:val="24"/>
          <w:szCs w:val="24"/>
          <w:lang w:val="sl-SI"/>
        </w:rPr>
      </w:pPr>
    </w:p>
    <w:p w:rsidR="00F70EC5" w:rsidRDefault="00F70EC5" w:rsidP="00F70EC5">
      <w:pPr>
        <w:pStyle w:val="BodyText22"/>
        <w:ind w:left="0"/>
        <w:jc w:val="left"/>
        <w:rPr>
          <w:rFonts w:ascii="Times New Roman" w:hAnsi="Times New Roman"/>
          <w:sz w:val="24"/>
          <w:szCs w:val="24"/>
          <w:lang w:val="sl-SI"/>
        </w:rPr>
      </w:pPr>
    </w:p>
    <w:p w:rsidR="00F70EC5" w:rsidRDefault="00F70EC5" w:rsidP="00F70EC5">
      <w:pPr>
        <w:rPr>
          <w:rFonts w:ascii="Times New Roman" w:hAnsi="Times New Roman"/>
        </w:rPr>
      </w:pPr>
    </w:p>
    <w:p w:rsidR="00F70EC5" w:rsidRDefault="00F70EC5" w:rsidP="00F70EC5">
      <w:pPr>
        <w:rPr>
          <w:rFonts w:ascii="Times New Roman" w:hAnsi="Times New Roman"/>
        </w:rPr>
      </w:pPr>
    </w:p>
    <w:p w:rsidR="00F70EC5" w:rsidRDefault="00F70EC5" w:rsidP="00F70EC5">
      <w:pPr>
        <w:rPr>
          <w:rFonts w:ascii="Times New Roman" w:hAnsi="Times New Roman"/>
        </w:rPr>
      </w:pPr>
    </w:p>
    <w:p w:rsidR="00B10ED8" w:rsidRDefault="00B10ED8" w:rsidP="00B04630">
      <w:pPr>
        <w:widowControl w:val="0"/>
        <w:jc w:val="both"/>
        <w:rPr>
          <w:rFonts w:ascii="Times New Roman" w:hAnsi="Times New Roman" w:cs="Arial"/>
          <w:b/>
          <w:strike/>
          <w:szCs w:val="20"/>
        </w:rPr>
      </w:pPr>
    </w:p>
    <w:sectPr w:rsidR="00B10ED8" w:rsidSect="00C31088">
      <w:headerReference w:type="default" r:id="rId22"/>
      <w:headerReference w:type="first" r:id="rId23"/>
      <w:footerReference w:type="first" r:id="rId24"/>
      <w:pgSz w:w="11906" w:h="16838" w:code="9"/>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832" w:rsidRDefault="00874832">
      <w:r>
        <w:separator/>
      </w:r>
    </w:p>
  </w:endnote>
  <w:endnote w:type="continuationSeparator" w:id="0">
    <w:p w:rsidR="00874832" w:rsidRDefault="00874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Arial Unicode MS"/>
    <w:charset w:val="00"/>
    <w:family w:val="auto"/>
    <w:pitch w:val="variable"/>
    <w:sig w:usb0="800000AF" w:usb1="1807ECEA"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DINCE-Regular">
    <w:altName w:val="Times New Roman"/>
    <w:charset w:val="EE"/>
    <w:family w:val="auto"/>
    <w:pitch w:val="variable"/>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832" w:rsidRDefault="00874832" w:rsidP="00DD6C81">
    <w:pPr>
      <w:pStyle w:val="Noga"/>
      <w:jc w:val="center"/>
    </w:pPr>
    <w:r w:rsidRPr="001E1BAD">
      <w:rPr>
        <w:noProof/>
      </w:rPr>
      <w:drawing>
        <wp:anchor distT="0" distB="0" distL="114300" distR="114300" simplePos="0" relativeHeight="251661824" behindDoc="1" locked="0" layoutInCell="1" allowOverlap="1" wp14:anchorId="6D5599E2" wp14:editId="07FD5B41">
          <wp:simplePos x="0" y="0"/>
          <wp:positionH relativeFrom="margin">
            <wp:align>center</wp:align>
          </wp:positionH>
          <wp:positionV relativeFrom="paragraph">
            <wp:posOffset>-1334135</wp:posOffset>
          </wp:positionV>
          <wp:extent cx="7553325" cy="1814698"/>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 2022-3.emf"/>
                  <pic:cNvPicPr/>
                </pic:nvPicPr>
                <pic:blipFill>
                  <a:blip r:embed="rId1">
                    <a:extLst>
                      <a:ext uri="{28A0092B-C50C-407E-A947-70E740481C1C}">
                        <a14:useLocalDpi xmlns:a14="http://schemas.microsoft.com/office/drawing/2010/main" val="0"/>
                      </a:ext>
                    </a:extLst>
                  </a:blip>
                  <a:stretch>
                    <a:fillRect/>
                  </a:stretch>
                </pic:blipFill>
                <pic:spPr>
                  <a:xfrm>
                    <a:off x="0" y="0"/>
                    <a:ext cx="7553325" cy="1814698"/>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832" w:rsidRDefault="00874832">
      <w:r>
        <w:separator/>
      </w:r>
    </w:p>
  </w:footnote>
  <w:footnote w:type="continuationSeparator" w:id="0">
    <w:p w:rsidR="00874832" w:rsidRDefault="00874832">
      <w:r>
        <w:continuationSeparator/>
      </w:r>
    </w:p>
  </w:footnote>
  <w:footnote w:id="1">
    <w:p w:rsidR="00874832" w:rsidRPr="00C972CE" w:rsidRDefault="00874832"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874832" w:rsidRPr="00C972CE" w:rsidRDefault="00874832"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874832" w:rsidRPr="00C972CE" w:rsidRDefault="00874832"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874832" w:rsidRPr="00C972CE" w:rsidRDefault="00874832"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832" w:rsidRPr="00DD6C81" w:rsidRDefault="00874832" w:rsidP="005B688F">
    <w:pPr>
      <w:pStyle w:val="Glava"/>
    </w:pPr>
    <w:r>
      <w:rPr>
        <w:noProof/>
      </w:rPr>
      <mc:AlternateContent>
        <mc:Choice Requires="wps">
          <w:drawing>
            <wp:anchor distT="0" distB="0" distL="114300" distR="114300" simplePos="0" relativeHeight="251657728" behindDoc="0" locked="0" layoutInCell="0" allowOverlap="1" wp14:anchorId="44EB227D" wp14:editId="0B96F446">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874832" w:rsidRDefault="00874832">
                          <w:pPr>
                            <w:pBdr>
                              <w:bottom w:val="single" w:sz="4" w:space="1" w:color="auto"/>
                            </w:pBdr>
                          </w:pPr>
                          <w:r>
                            <w:fldChar w:fldCharType="begin"/>
                          </w:r>
                          <w:r>
                            <w:instrText>PAGE   \* MERGEFORMAT</w:instrText>
                          </w:r>
                          <w:r>
                            <w:fldChar w:fldCharType="separate"/>
                          </w:r>
                          <w:r w:rsidR="009F0D24">
                            <w:rPr>
                              <w:noProof/>
                            </w:rPr>
                            <w:t>2</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874832" w:rsidRDefault="00874832">
                    <w:pPr>
                      <w:pBdr>
                        <w:bottom w:val="single" w:sz="4" w:space="1" w:color="auto"/>
                      </w:pBdr>
                    </w:pPr>
                    <w:r>
                      <w:fldChar w:fldCharType="begin"/>
                    </w:r>
                    <w:r>
                      <w:instrText>PAGE   \* MERGEFORMAT</w:instrText>
                    </w:r>
                    <w:r>
                      <w:fldChar w:fldCharType="separate"/>
                    </w:r>
                    <w:r w:rsidR="009F0D24">
                      <w:rPr>
                        <w:noProof/>
                      </w:rPr>
                      <w:t>2</w:t>
                    </w:r>
                    <w:r>
                      <w:rPr>
                        <w:noProof/>
                      </w:rPr>
                      <w:fldChar w:fldCharType="end"/>
                    </w:r>
                  </w:p>
                </w:txbxContent>
              </v:textbox>
              <w10:wrap anchorx="page" anchory="page"/>
            </v:rect>
          </w:pict>
        </mc:Fallback>
      </mc:AlternateContent>
    </w:r>
    <w:r>
      <w:t xml:space="preserve">                 </w:t>
    </w:r>
  </w:p>
  <w:p w:rsidR="00874832" w:rsidRDefault="00874832" w:rsidP="00D24035">
    <w:pPr>
      <w:pStyle w:val="Glava"/>
      <w:jc w:val="right"/>
      <w:rPr>
        <w:i/>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832" w:rsidRPr="00DD6C81" w:rsidRDefault="00874832" w:rsidP="00DD6C81">
    <w:pPr>
      <w:pStyle w:val="Glava"/>
    </w:pPr>
    <w:r w:rsidRPr="001E1BAD">
      <w:rPr>
        <w:noProof/>
      </w:rPr>
      <w:drawing>
        <wp:anchor distT="0" distB="0" distL="114300" distR="114300" simplePos="0" relativeHeight="251659776" behindDoc="1" locked="0" layoutInCell="1" allowOverlap="1" wp14:anchorId="771F1FC1" wp14:editId="0012383C">
          <wp:simplePos x="0" y="0"/>
          <wp:positionH relativeFrom="margin">
            <wp:align>center</wp:align>
          </wp:positionH>
          <wp:positionV relativeFrom="paragraph">
            <wp:posOffset>10160</wp:posOffset>
          </wp:positionV>
          <wp:extent cx="7552800" cy="1234800"/>
          <wp:effectExtent l="0" t="0" r="0" b="381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22-2.emf"/>
                  <pic:cNvPicPr/>
                </pic:nvPicPr>
                <pic:blipFill>
                  <a:blip r:embed="rId1">
                    <a:extLst>
                      <a:ext uri="{28A0092B-C50C-407E-A947-70E740481C1C}">
                        <a14:useLocalDpi xmlns:a14="http://schemas.microsoft.com/office/drawing/2010/main" val="0"/>
                      </a:ext>
                    </a:extLst>
                  </a:blip>
                  <a:stretch>
                    <a:fillRect/>
                  </a:stretch>
                </pic:blipFill>
                <pic:spPr>
                  <a:xfrm>
                    <a:off x="0" y="0"/>
                    <a:ext cx="7552800" cy="1234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26CBA8C"/>
    <w:lvl w:ilvl="0">
      <w:numFmt w:val="decimal"/>
      <w:lvlText w:val="*"/>
      <w:lvlJc w:val="left"/>
      <w:rPr>
        <w:rFonts w:cs="Times New Roman"/>
      </w:rPr>
    </w:lvl>
  </w:abstractNum>
  <w:abstractNum w:abstractNumId="1">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2">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3">
    <w:nsid w:val="08E85E53"/>
    <w:multiLevelType w:val="multilevel"/>
    <w:tmpl w:val="34AC2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7"/>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2D47DBC"/>
    <w:multiLevelType w:val="hybridMultilevel"/>
    <w:tmpl w:val="F54E3E62"/>
    <w:lvl w:ilvl="0" w:tplc="0424000F">
      <w:start w:val="1"/>
      <w:numFmt w:val="decimal"/>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5">
    <w:nsid w:val="13A71A9D"/>
    <w:multiLevelType w:val="hybridMultilevel"/>
    <w:tmpl w:val="2F0897E0"/>
    <w:lvl w:ilvl="0" w:tplc="61EE734E">
      <w:start w:val="1"/>
      <w:numFmt w:val="decimal"/>
      <w:lvlText w:val="%1)"/>
      <w:lvlJc w:val="left"/>
      <w:pPr>
        <w:ind w:left="643" w:hanging="360"/>
      </w:pPr>
      <w:rPr>
        <w:rFonts w:hint="default"/>
        <w:b w:val="0"/>
        <w:color w:val="auto"/>
      </w:rPr>
    </w:lvl>
    <w:lvl w:ilvl="1" w:tplc="DB62BA8A">
      <w:numFmt w:val="bullet"/>
      <w:lvlText w:val="•"/>
      <w:lvlJc w:val="left"/>
      <w:pPr>
        <w:ind w:left="1708" w:hanging="705"/>
      </w:pPr>
      <w:rPr>
        <w:rFonts w:ascii="Times New Roman" w:eastAsia="Times New Roman" w:hAnsi="Times New Roman" w:cs="Times New Roman" w:hint="default"/>
      </w:r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16">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7">
    <w:nsid w:val="18A811C6"/>
    <w:multiLevelType w:val="hybridMultilevel"/>
    <w:tmpl w:val="21E46A40"/>
    <w:lvl w:ilvl="0" w:tplc="3022DB9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19">
    <w:nsid w:val="1BEA07A6"/>
    <w:multiLevelType w:val="hybridMultilevel"/>
    <w:tmpl w:val="E9FE57BE"/>
    <w:lvl w:ilvl="0" w:tplc="7382E3D0">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E710AA5"/>
    <w:multiLevelType w:val="hybridMultilevel"/>
    <w:tmpl w:val="C234CE0E"/>
    <w:lvl w:ilvl="0" w:tplc="97868654">
      <w:numFmt w:val="bullet"/>
      <w:lvlText w:val="-"/>
      <w:lvlJc w:val="left"/>
      <w:pPr>
        <w:ind w:left="720" w:hanging="360"/>
      </w:pPr>
      <w:rPr>
        <w:rFonts w:ascii="Verdana" w:eastAsia="Arial Unicode MS" w:hAnsi="Verdana" w:cs="Times New Roman" w:hint="default"/>
        <w:i w:val="0"/>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214507F1"/>
    <w:multiLevelType w:val="hybridMultilevel"/>
    <w:tmpl w:val="BF80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3">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nsid w:val="348D486E"/>
    <w:multiLevelType w:val="hybridMultilevel"/>
    <w:tmpl w:val="BAACEFC0"/>
    <w:lvl w:ilvl="0" w:tplc="FF8C53CC">
      <w:numFmt w:val="bullet"/>
      <w:lvlText w:val="-"/>
      <w:lvlJc w:val="left"/>
      <w:pPr>
        <w:ind w:left="1068" w:hanging="360"/>
      </w:pPr>
      <w:rPr>
        <w:rFonts w:ascii="Cambria" w:eastAsia="Times New Roman" w:hAnsi="Cambria"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28">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9">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C677566"/>
    <w:multiLevelType w:val="hybridMultilevel"/>
    <w:tmpl w:val="424E353C"/>
    <w:lvl w:ilvl="0" w:tplc="28B4F18E">
      <w:numFmt w:val="bullet"/>
      <w:lvlText w:val="-"/>
      <w:lvlJc w:val="left"/>
      <w:pPr>
        <w:ind w:left="1440" w:hanging="360"/>
      </w:pPr>
      <w:rPr>
        <w:rFonts w:ascii="Garamond" w:eastAsia="Times New Roman" w:hAnsi="Garamond" w:hint="default"/>
        <w:strike w:val="0"/>
        <w:color w:val="auto"/>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2">
    <w:nsid w:val="44BE630B"/>
    <w:multiLevelType w:val="hybridMultilevel"/>
    <w:tmpl w:val="3760CCCE"/>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4E4F779E"/>
    <w:multiLevelType w:val="hybridMultilevel"/>
    <w:tmpl w:val="5D1C6E1E"/>
    <w:lvl w:ilvl="0" w:tplc="0424000F">
      <w:start w:val="1"/>
      <w:numFmt w:val="decimal"/>
      <w:lvlText w:val="%1."/>
      <w:lvlJc w:val="left"/>
      <w:pPr>
        <w:ind w:left="1630" w:hanging="360"/>
      </w:pPr>
      <w:rPr>
        <w:rFonts w:hint="default"/>
      </w:rPr>
    </w:lvl>
    <w:lvl w:ilvl="1" w:tplc="04240003" w:tentative="1">
      <w:start w:val="1"/>
      <w:numFmt w:val="bullet"/>
      <w:lvlText w:val="o"/>
      <w:lvlJc w:val="left"/>
      <w:pPr>
        <w:ind w:left="2350" w:hanging="360"/>
      </w:pPr>
      <w:rPr>
        <w:rFonts w:ascii="Courier New" w:hAnsi="Courier New" w:cs="Courier New" w:hint="default"/>
      </w:rPr>
    </w:lvl>
    <w:lvl w:ilvl="2" w:tplc="04240005" w:tentative="1">
      <w:start w:val="1"/>
      <w:numFmt w:val="bullet"/>
      <w:lvlText w:val=""/>
      <w:lvlJc w:val="left"/>
      <w:pPr>
        <w:ind w:left="3070" w:hanging="360"/>
      </w:pPr>
      <w:rPr>
        <w:rFonts w:ascii="Wingdings" w:hAnsi="Wingdings" w:hint="default"/>
      </w:rPr>
    </w:lvl>
    <w:lvl w:ilvl="3" w:tplc="04240001" w:tentative="1">
      <w:start w:val="1"/>
      <w:numFmt w:val="bullet"/>
      <w:lvlText w:val=""/>
      <w:lvlJc w:val="left"/>
      <w:pPr>
        <w:ind w:left="3790" w:hanging="360"/>
      </w:pPr>
      <w:rPr>
        <w:rFonts w:ascii="Symbol" w:hAnsi="Symbol" w:hint="default"/>
      </w:rPr>
    </w:lvl>
    <w:lvl w:ilvl="4" w:tplc="04240003" w:tentative="1">
      <w:start w:val="1"/>
      <w:numFmt w:val="bullet"/>
      <w:lvlText w:val="o"/>
      <w:lvlJc w:val="left"/>
      <w:pPr>
        <w:ind w:left="4510" w:hanging="360"/>
      </w:pPr>
      <w:rPr>
        <w:rFonts w:ascii="Courier New" w:hAnsi="Courier New" w:cs="Courier New" w:hint="default"/>
      </w:rPr>
    </w:lvl>
    <w:lvl w:ilvl="5" w:tplc="04240005" w:tentative="1">
      <w:start w:val="1"/>
      <w:numFmt w:val="bullet"/>
      <w:lvlText w:val=""/>
      <w:lvlJc w:val="left"/>
      <w:pPr>
        <w:ind w:left="5230" w:hanging="360"/>
      </w:pPr>
      <w:rPr>
        <w:rFonts w:ascii="Wingdings" w:hAnsi="Wingdings" w:hint="default"/>
      </w:rPr>
    </w:lvl>
    <w:lvl w:ilvl="6" w:tplc="04240001" w:tentative="1">
      <w:start w:val="1"/>
      <w:numFmt w:val="bullet"/>
      <w:lvlText w:val=""/>
      <w:lvlJc w:val="left"/>
      <w:pPr>
        <w:ind w:left="5950" w:hanging="360"/>
      </w:pPr>
      <w:rPr>
        <w:rFonts w:ascii="Symbol" w:hAnsi="Symbol" w:hint="default"/>
      </w:rPr>
    </w:lvl>
    <w:lvl w:ilvl="7" w:tplc="04240003" w:tentative="1">
      <w:start w:val="1"/>
      <w:numFmt w:val="bullet"/>
      <w:lvlText w:val="o"/>
      <w:lvlJc w:val="left"/>
      <w:pPr>
        <w:ind w:left="6670" w:hanging="360"/>
      </w:pPr>
      <w:rPr>
        <w:rFonts w:ascii="Courier New" w:hAnsi="Courier New" w:cs="Courier New" w:hint="default"/>
      </w:rPr>
    </w:lvl>
    <w:lvl w:ilvl="8" w:tplc="04240005" w:tentative="1">
      <w:start w:val="1"/>
      <w:numFmt w:val="bullet"/>
      <w:lvlText w:val=""/>
      <w:lvlJc w:val="left"/>
      <w:pPr>
        <w:ind w:left="7390" w:hanging="360"/>
      </w:pPr>
      <w:rPr>
        <w:rFonts w:ascii="Wingdings" w:hAnsi="Wingdings" w:hint="default"/>
      </w:rPr>
    </w:lvl>
  </w:abstractNum>
  <w:abstractNum w:abstractNumId="34">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5">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36">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6DE82973"/>
    <w:multiLevelType w:val="hybridMultilevel"/>
    <w:tmpl w:val="C832CC94"/>
    <w:lvl w:ilvl="0" w:tplc="86C8195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nsid w:val="71EE0913"/>
    <w:multiLevelType w:val="hybridMultilevel"/>
    <w:tmpl w:val="B3CAC018"/>
    <w:lvl w:ilvl="0" w:tplc="F2B81252">
      <w:start w:val="1"/>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5"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78397F18"/>
    <w:multiLevelType w:val="hybridMultilevel"/>
    <w:tmpl w:val="02968D4A"/>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nsid w:val="78593A87"/>
    <w:multiLevelType w:val="hybridMultilevel"/>
    <w:tmpl w:val="CA14EDDA"/>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5">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8"/>
  </w:num>
  <w:num w:numId="2">
    <w:abstractNumId w:val="41"/>
  </w:num>
  <w:num w:numId="3">
    <w:abstractNumId w:val="29"/>
  </w:num>
  <w:num w:numId="4">
    <w:abstractNumId w:val="45"/>
  </w:num>
  <w:num w:numId="5">
    <w:abstractNumId w:val="34"/>
  </w:num>
  <w:num w:numId="6">
    <w:abstractNumId w:val="16"/>
  </w:num>
  <w:num w:numId="7">
    <w:abstractNumId w:val="15"/>
  </w:num>
  <w:num w:numId="8">
    <w:abstractNumId w:val="38"/>
  </w:num>
  <w:num w:numId="9">
    <w:abstractNumId w:val="40"/>
  </w:num>
  <w:num w:numId="10">
    <w:abstractNumId w:val="37"/>
  </w:num>
  <w:num w:numId="11">
    <w:abstractNumId w:val="31"/>
  </w:num>
  <w:num w:numId="12">
    <w:abstractNumId w:val="28"/>
  </w:num>
  <w:num w:numId="13">
    <w:abstractNumId w:val="44"/>
  </w:num>
  <w:num w:numId="14">
    <w:abstractNumId w:val="22"/>
  </w:num>
  <w:num w:numId="15">
    <w:abstractNumId w:val="23"/>
  </w:num>
  <w:num w:numId="16">
    <w:abstractNumId w:val="42"/>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25"/>
  </w:num>
  <w:num w:numId="19">
    <w:abstractNumId w:val="24"/>
  </w:num>
  <w:num w:numId="20">
    <w:abstractNumId w:val="19"/>
  </w:num>
  <w:num w:numId="21">
    <w:abstractNumId w:val="30"/>
  </w:num>
  <w:num w:numId="22">
    <w:abstractNumId w:val="32"/>
  </w:num>
  <w:num w:numId="23">
    <w:abstractNumId w:val="36"/>
  </w:num>
  <w:num w:numId="24">
    <w:abstractNumId w:val="27"/>
  </w:num>
  <w:num w:numId="25">
    <w:abstractNumId w:val="35"/>
  </w:num>
  <w:num w:numId="26">
    <w:abstractNumId w:val="13"/>
  </w:num>
  <w:num w:numId="27">
    <w:abstractNumId w:val="20"/>
  </w:num>
  <w:num w:numId="28">
    <w:abstractNumId w:val="39"/>
  </w:num>
  <w:num w:numId="29">
    <w:abstractNumId w:val="17"/>
  </w:num>
  <w:num w:numId="30">
    <w:abstractNumId w:val="14"/>
  </w:num>
  <w:num w:numId="31">
    <w:abstractNumId w:val="21"/>
  </w:num>
  <w:num w:numId="32">
    <w:abstractNumId w:val="33"/>
  </w:num>
  <w:num w:numId="33">
    <w:abstractNumId w:val="26"/>
  </w:num>
  <w:num w:numId="34">
    <w:abstractNumId w:val="4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EBD"/>
    <w:rsid w:val="000003B0"/>
    <w:rsid w:val="000004E2"/>
    <w:rsid w:val="000011FF"/>
    <w:rsid w:val="00001544"/>
    <w:rsid w:val="00001AC1"/>
    <w:rsid w:val="00001FCA"/>
    <w:rsid w:val="000032D0"/>
    <w:rsid w:val="00003964"/>
    <w:rsid w:val="0000498B"/>
    <w:rsid w:val="000055B2"/>
    <w:rsid w:val="00005994"/>
    <w:rsid w:val="00005B73"/>
    <w:rsid w:val="00006080"/>
    <w:rsid w:val="000071DF"/>
    <w:rsid w:val="00007A79"/>
    <w:rsid w:val="00007CEC"/>
    <w:rsid w:val="00007F0C"/>
    <w:rsid w:val="00011FA4"/>
    <w:rsid w:val="00012B44"/>
    <w:rsid w:val="00012F10"/>
    <w:rsid w:val="00013077"/>
    <w:rsid w:val="000136B2"/>
    <w:rsid w:val="00013870"/>
    <w:rsid w:val="00013A91"/>
    <w:rsid w:val="00014648"/>
    <w:rsid w:val="0001589A"/>
    <w:rsid w:val="00016513"/>
    <w:rsid w:val="00016675"/>
    <w:rsid w:val="000166F1"/>
    <w:rsid w:val="000170FC"/>
    <w:rsid w:val="00017967"/>
    <w:rsid w:val="00017B5A"/>
    <w:rsid w:val="00017D08"/>
    <w:rsid w:val="00020559"/>
    <w:rsid w:val="00020C4B"/>
    <w:rsid w:val="00021398"/>
    <w:rsid w:val="000213A7"/>
    <w:rsid w:val="00021A1C"/>
    <w:rsid w:val="000237BC"/>
    <w:rsid w:val="00023A16"/>
    <w:rsid w:val="0002476B"/>
    <w:rsid w:val="000252D8"/>
    <w:rsid w:val="00025717"/>
    <w:rsid w:val="00025FF8"/>
    <w:rsid w:val="000268AA"/>
    <w:rsid w:val="00027A83"/>
    <w:rsid w:val="00027B70"/>
    <w:rsid w:val="00030390"/>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71D"/>
    <w:rsid w:val="00043253"/>
    <w:rsid w:val="000432F3"/>
    <w:rsid w:val="000447F1"/>
    <w:rsid w:val="00045517"/>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894"/>
    <w:rsid w:val="00054949"/>
    <w:rsid w:val="00054E22"/>
    <w:rsid w:val="000553F6"/>
    <w:rsid w:val="00055810"/>
    <w:rsid w:val="000558C0"/>
    <w:rsid w:val="0005602F"/>
    <w:rsid w:val="00056A2A"/>
    <w:rsid w:val="00056EDE"/>
    <w:rsid w:val="000572B5"/>
    <w:rsid w:val="000579C4"/>
    <w:rsid w:val="00057ADB"/>
    <w:rsid w:val="000608A7"/>
    <w:rsid w:val="00060B46"/>
    <w:rsid w:val="00060FEE"/>
    <w:rsid w:val="0006176A"/>
    <w:rsid w:val="00061E28"/>
    <w:rsid w:val="0006370D"/>
    <w:rsid w:val="00063D17"/>
    <w:rsid w:val="0006458A"/>
    <w:rsid w:val="00064945"/>
    <w:rsid w:val="00064D19"/>
    <w:rsid w:val="00065718"/>
    <w:rsid w:val="00065EF7"/>
    <w:rsid w:val="00066373"/>
    <w:rsid w:val="000667EB"/>
    <w:rsid w:val="000669B9"/>
    <w:rsid w:val="00066BB9"/>
    <w:rsid w:val="000672D2"/>
    <w:rsid w:val="00067F6C"/>
    <w:rsid w:val="00070E06"/>
    <w:rsid w:val="00071ABA"/>
    <w:rsid w:val="00072197"/>
    <w:rsid w:val="00072534"/>
    <w:rsid w:val="00072845"/>
    <w:rsid w:val="00073626"/>
    <w:rsid w:val="00073F86"/>
    <w:rsid w:val="000751B4"/>
    <w:rsid w:val="000757EF"/>
    <w:rsid w:val="0007657A"/>
    <w:rsid w:val="00077E29"/>
    <w:rsid w:val="00077FD3"/>
    <w:rsid w:val="00082914"/>
    <w:rsid w:val="00083E51"/>
    <w:rsid w:val="00084929"/>
    <w:rsid w:val="00085767"/>
    <w:rsid w:val="00085953"/>
    <w:rsid w:val="00085A41"/>
    <w:rsid w:val="00086D59"/>
    <w:rsid w:val="00087555"/>
    <w:rsid w:val="00087C5E"/>
    <w:rsid w:val="00090B63"/>
    <w:rsid w:val="00091220"/>
    <w:rsid w:val="000913AB"/>
    <w:rsid w:val="0009212C"/>
    <w:rsid w:val="000928D1"/>
    <w:rsid w:val="0009306F"/>
    <w:rsid w:val="000930CC"/>
    <w:rsid w:val="000936B9"/>
    <w:rsid w:val="0009394A"/>
    <w:rsid w:val="000957C7"/>
    <w:rsid w:val="00096101"/>
    <w:rsid w:val="00096EBE"/>
    <w:rsid w:val="000A0B42"/>
    <w:rsid w:val="000A1F49"/>
    <w:rsid w:val="000A27D6"/>
    <w:rsid w:val="000A3436"/>
    <w:rsid w:val="000A35AF"/>
    <w:rsid w:val="000A35D7"/>
    <w:rsid w:val="000A381C"/>
    <w:rsid w:val="000A3CA7"/>
    <w:rsid w:val="000A443A"/>
    <w:rsid w:val="000A4682"/>
    <w:rsid w:val="000A4B2D"/>
    <w:rsid w:val="000A5A33"/>
    <w:rsid w:val="000A6BE1"/>
    <w:rsid w:val="000A6C1C"/>
    <w:rsid w:val="000A6E2A"/>
    <w:rsid w:val="000B0646"/>
    <w:rsid w:val="000B0E7C"/>
    <w:rsid w:val="000B19B8"/>
    <w:rsid w:val="000B1ADC"/>
    <w:rsid w:val="000B1B72"/>
    <w:rsid w:val="000B3525"/>
    <w:rsid w:val="000B37E9"/>
    <w:rsid w:val="000B3F0E"/>
    <w:rsid w:val="000B3FD5"/>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223"/>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467A"/>
    <w:rsid w:val="000D4FDC"/>
    <w:rsid w:val="000D598A"/>
    <w:rsid w:val="000D5D0A"/>
    <w:rsid w:val="000D5E23"/>
    <w:rsid w:val="000D660F"/>
    <w:rsid w:val="000D67BB"/>
    <w:rsid w:val="000D6C81"/>
    <w:rsid w:val="000E0242"/>
    <w:rsid w:val="000E0474"/>
    <w:rsid w:val="000E1566"/>
    <w:rsid w:val="000E1A5C"/>
    <w:rsid w:val="000E1BE3"/>
    <w:rsid w:val="000E1BFC"/>
    <w:rsid w:val="000E29EE"/>
    <w:rsid w:val="000E3F10"/>
    <w:rsid w:val="000E447F"/>
    <w:rsid w:val="000E5C75"/>
    <w:rsid w:val="000E74A9"/>
    <w:rsid w:val="000E7819"/>
    <w:rsid w:val="000E7C20"/>
    <w:rsid w:val="000E7D44"/>
    <w:rsid w:val="000F1155"/>
    <w:rsid w:val="000F20C3"/>
    <w:rsid w:val="000F3B88"/>
    <w:rsid w:val="000F4074"/>
    <w:rsid w:val="000F45EA"/>
    <w:rsid w:val="000F4CE1"/>
    <w:rsid w:val="000F58F3"/>
    <w:rsid w:val="000F5AF4"/>
    <w:rsid w:val="000F762F"/>
    <w:rsid w:val="000F7959"/>
    <w:rsid w:val="00101993"/>
    <w:rsid w:val="00102BAB"/>
    <w:rsid w:val="00103849"/>
    <w:rsid w:val="00103B5E"/>
    <w:rsid w:val="00104438"/>
    <w:rsid w:val="001045D6"/>
    <w:rsid w:val="0010478B"/>
    <w:rsid w:val="001065CC"/>
    <w:rsid w:val="00107072"/>
    <w:rsid w:val="001078A1"/>
    <w:rsid w:val="00107AF0"/>
    <w:rsid w:val="0011073B"/>
    <w:rsid w:val="00110FB5"/>
    <w:rsid w:val="001114EF"/>
    <w:rsid w:val="00112E71"/>
    <w:rsid w:val="0011412B"/>
    <w:rsid w:val="001141DC"/>
    <w:rsid w:val="00114946"/>
    <w:rsid w:val="0011798F"/>
    <w:rsid w:val="00120269"/>
    <w:rsid w:val="00120385"/>
    <w:rsid w:val="00120EEA"/>
    <w:rsid w:val="00121874"/>
    <w:rsid w:val="00122246"/>
    <w:rsid w:val="00122568"/>
    <w:rsid w:val="00122858"/>
    <w:rsid w:val="0012361A"/>
    <w:rsid w:val="00123767"/>
    <w:rsid w:val="00123D2A"/>
    <w:rsid w:val="00123F82"/>
    <w:rsid w:val="001241B8"/>
    <w:rsid w:val="001243F1"/>
    <w:rsid w:val="00125BAF"/>
    <w:rsid w:val="00125ECD"/>
    <w:rsid w:val="001260F9"/>
    <w:rsid w:val="00126198"/>
    <w:rsid w:val="00126324"/>
    <w:rsid w:val="001306E8"/>
    <w:rsid w:val="00130C42"/>
    <w:rsid w:val="00131CEB"/>
    <w:rsid w:val="00132125"/>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7CA"/>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544"/>
    <w:rsid w:val="00156848"/>
    <w:rsid w:val="001574CB"/>
    <w:rsid w:val="00160781"/>
    <w:rsid w:val="00161002"/>
    <w:rsid w:val="00161117"/>
    <w:rsid w:val="00161355"/>
    <w:rsid w:val="00161D3A"/>
    <w:rsid w:val="00162560"/>
    <w:rsid w:val="0016260A"/>
    <w:rsid w:val="00162816"/>
    <w:rsid w:val="00162D81"/>
    <w:rsid w:val="001639D2"/>
    <w:rsid w:val="00163C12"/>
    <w:rsid w:val="001644A5"/>
    <w:rsid w:val="001644F5"/>
    <w:rsid w:val="0016481D"/>
    <w:rsid w:val="001648E4"/>
    <w:rsid w:val="00164EF3"/>
    <w:rsid w:val="00164F49"/>
    <w:rsid w:val="001653E4"/>
    <w:rsid w:val="001656F4"/>
    <w:rsid w:val="00165979"/>
    <w:rsid w:val="00165E03"/>
    <w:rsid w:val="00165ED5"/>
    <w:rsid w:val="0016636E"/>
    <w:rsid w:val="00166AC3"/>
    <w:rsid w:val="00166C93"/>
    <w:rsid w:val="00167032"/>
    <w:rsid w:val="00167C85"/>
    <w:rsid w:val="00167FFE"/>
    <w:rsid w:val="001703A6"/>
    <w:rsid w:val="001718CE"/>
    <w:rsid w:val="00172566"/>
    <w:rsid w:val="00173848"/>
    <w:rsid w:val="001756EC"/>
    <w:rsid w:val="0017586D"/>
    <w:rsid w:val="00175B36"/>
    <w:rsid w:val="00177BC8"/>
    <w:rsid w:val="00177DE7"/>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0D2"/>
    <w:rsid w:val="001961B0"/>
    <w:rsid w:val="0019640C"/>
    <w:rsid w:val="00197888"/>
    <w:rsid w:val="001A0CAB"/>
    <w:rsid w:val="001A0FCB"/>
    <w:rsid w:val="001A10FD"/>
    <w:rsid w:val="001A45C2"/>
    <w:rsid w:val="001A4CA5"/>
    <w:rsid w:val="001A4EB1"/>
    <w:rsid w:val="001A5520"/>
    <w:rsid w:val="001A5D4E"/>
    <w:rsid w:val="001A6434"/>
    <w:rsid w:val="001A6831"/>
    <w:rsid w:val="001A6CAC"/>
    <w:rsid w:val="001A712E"/>
    <w:rsid w:val="001A7197"/>
    <w:rsid w:val="001A71E4"/>
    <w:rsid w:val="001A72AA"/>
    <w:rsid w:val="001B11BF"/>
    <w:rsid w:val="001B2471"/>
    <w:rsid w:val="001B50BD"/>
    <w:rsid w:val="001B6AF5"/>
    <w:rsid w:val="001B6EC9"/>
    <w:rsid w:val="001B7348"/>
    <w:rsid w:val="001C0398"/>
    <w:rsid w:val="001C0E88"/>
    <w:rsid w:val="001C146B"/>
    <w:rsid w:val="001C182A"/>
    <w:rsid w:val="001C1A08"/>
    <w:rsid w:val="001C25A0"/>
    <w:rsid w:val="001C296D"/>
    <w:rsid w:val="001C2A91"/>
    <w:rsid w:val="001C31D5"/>
    <w:rsid w:val="001C3579"/>
    <w:rsid w:val="001C37D7"/>
    <w:rsid w:val="001C5F8A"/>
    <w:rsid w:val="001C651D"/>
    <w:rsid w:val="001C6D74"/>
    <w:rsid w:val="001C75E4"/>
    <w:rsid w:val="001D0070"/>
    <w:rsid w:val="001D09DD"/>
    <w:rsid w:val="001D15AA"/>
    <w:rsid w:val="001D179B"/>
    <w:rsid w:val="001D24AE"/>
    <w:rsid w:val="001D390A"/>
    <w:rsid w:val="001D4392"/>
    <w:rsid w:val="001D4BE2"/>
    <w:rsid w:val="001D4DF9"/>
    <w:rsid w:val="001D4E51"/>
    <w:rsid w:val="001D4E7E"/>
    <w:rsid w:val="001D5D0A"/>
    <w:rsid w:val="001D6F1A"/>
    <w:rsid w:val="001D7C8B"/>
    <w:rsid w:val="001E015B"/>
    <w:rsid w:val="001E02BD"/>
    <w:rsid w:val="001E0C0F"/>
    <w:rsid w:val="001E1BAD"/>
    <w:rsid w:val="001E1DC4"/>
    <w:rsid w:val="001E260B"/>
    <w:rsid w:val="001E2804"/>
    <w:rsid w:val="001E2B82"/>
    <w:rsid w:val="001E39BF"/>
    <w:rsid w:val="001E3FE2"/>
    <w:rsid w:val="001E4356"/>
    <w:rsid w:val="001E6551"/>
    <w:rsid w:val="001E678A"/>
    <w:rsid w:val="001E7EE5"/>
    <w:rsid w:val="001E7F0D"/>
    <w:rsid w:val="001F0AA7"/>
    <w:rsid w:val="001F120F"/>
    <w:rsid w:val="001F141F"/>
    <w:rsid w:val="001F1921"/>
    <w:rsid w:val="001F28EF"/>
    <w:rsid w:val="001F2B4F"/>
    <w:rsid w:val="001F3AE1"/>
    <w:rsid w:val="001F6C80"/>
    <w:rsid w:val="001F705F"/>
    <w:rsid w:val="001F739D"/>
    <w:rsid w:val="00201945"/>
    <w:rsid w:val="00201B77"/>
    <w:rsid w:val="00201C4F"/>
    <w:rsid w:val="002027E2"/>
    <w:rsid w:val="0020288F"/>
    <w:rsid w:val="00202CF0"/>
    <w:rsid w:val="00203EA1"/>
    <w:rsid w:val="002045ED"/>
    <w:rsid w:val="002051E5"/>
    <w:rsid w:val="00205389"/>
    <w:rsid w:val="002064FE"/>
    <w:rsid w:val="002066A9"/>
    <w:rsid w:val="00207C11"/>
    <w:rsid w:val="00210B05"/>
    <w:rsid w:val="0021136B"/>
    <w:rsid w:val="00213063"/>
    <w:rsid w:val="00214B50"/>
    <w:rsid w:val="0021506B"/>
    <w:rsid w:val="00215307"/>
    <w:rsid w:val="002159FA"/>
    <w:rsid w:val="00216D78"/>
    <w:rsid w:val="002173B7"/>
    <w:rsid w:val="002179AF"/>
    <w:rsid w:val="00217E30"/>
    <w:rsid w:val="002203A3"/>
    <w:rsid w:val="00220404"/>
    <w:rsid w:val="0022203C"/>
    <w:rsid w:val="002243AB"/>
    <w:rsid w:val="00224F17"/>
    <w:rsid w:val="002269B4"/>
    <w:rsid w:val="0022712F"/>
    <w:rsid w:val="002304E2"/>
    <w:rsid w:val="002306D2"/>
    <w:rsid w:val="0023188B"/>
    <w:rsid w:val="00231F3D"/>
    <w:rsid w:val="002320A8"/>
    <w:rsid w:val="002320B7"/>
    <w:rsid w:val="0023245C"/>
    <w:rsid w:val="00234093"/>
    <w:rsid w:val="0023448D"/>
    <w:rsid w:val="00235CAA"/>
    <w:rsid w:val="00235EDB"/>
    <w:rsid w:val="00236EF4"/>
    <w:rsid w:val="00237045"/>
    <w:rsid w:val="00240F08"/>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3B45"/>
    <w:rsid w:val="0025429E"/>
    <w:rsid w:val="002543CE"/>
    <w:rsid w:val="00254459"/>
    <w:rsid w:val="002553FA"/>
    <w:rsid w:val="00255C55"/>
    <w:rsid w:val="00255E4E"/>
    <w:rsid w:val="00256ADB"/>
    <w:rsid w:val="002619FA"/>
    <w:rsid w:val="00261E20"/>
    <w:rsid w:val="00261E5E"/>
    <w:rsid w:val="00261F34"/>
    <w:rsid w:val="00261FBD"/>
    <w:rsid w:val="00261FD0"/>
    <w:rsid w:val="002636B1"/>
    <w:rsid w:val="00264388"/>
    <w:rsid w:val="00264B4E"/>
    <w:rsid w:val="00264D8A"/>
    <w:rsid w:val="00264E00"/>
    <w:rsid w:val="00265DD0"/>
    <w:rsid w:val="00266599"/>
    <w:rsid w:val="00266679"/>
    <w:rsid w:val="00266F38"/>
    <w:rsid w:val="00267CF6"/>
    <w:rsid w:val="00267DFC"/>
    <w:rsid w:val="002701FF"/>
    <w:rsid w:val="00270714"/>
    <w:rsid w:val="0027086E"/>
    <w:rsid w:val="00270E0D"/>
    <w:rsid w:val="0027119A"/>
    <w:rsid w:val="002713EA"/>
    <w:rsid w:val="00272DD2"/>
    <w:rsid w:val="00273E5A"/>
    <w:rsid w:val="0027453D"/>
    <w:rsid w:val="00274CB6"/>
    <w:rsid w:val="00274FD9"/>
    <w:rsid w:val="0027537E"/>
    <w:rsid w:val="00275DAC"/>
    <w:rsid w:val="00276265"/>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B48"/>
    <w:rsid w:val="0029673C"/>
    <w:rsid w:val="00297633"/>
    <w:rsid w:val="002A074D"/>
    <w:rsid w:val="002A1D85"/>
    <w:rsid w:val="002A2224"/>
    <w:rsid w:val="002A2569"/>
    <w:rsid w:val="002A3AE1"/>
    <w:rsid w:val="002A5394"/>
    <w:rsid w:val="002A6DAC"/>
    <w:rsid w:val="002B051F"/>
    <w:rsid w:val="002B0E01"/>
    <w:rsid w:val="002B1216"/>
    <w:rsid w:val="002B2912"/>
    <w:rsid w:val="002B2E56"/>
    <w:rsid w:val="002B304B"/>
    <w:rsid w:val="002B3429"/>
    <w:rsid w:val="002B352C"/>
    <w:rsid w:val="002B3902"/>
    <w:rsid w:val="002B4BAB"/>
    <w:rsid w:val="002B5DEC"/>
    <w:rsid w:val="002B6559"/>
    <w:rsid w:val="002B6E67"/>
    <w:rsid w:val="002B7363"/>
    <w:rsid w:val="002B791C"/>
    <w:rsid w:val="002C0142"/>
    <w:rsid w:val="002C01E0"/>
    <w:rsid w:val="002C0A43"/>
    <w:rsid w:val="002C1206"/>
    <w:rsid w:val="002C1269"/>
    <w:rsid w:val="002C139B"/>
    <w:rsid w:val="002C14F3"/>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0720"/>
    <w:rsid w:val="002D102E"/>
    <w:rsid w:val="002D2172"/>
    <w:rsid w:val="002D31CF"/>
    <w:rsid w:val="002D3D4B"/>
    <w:rsid w:val="002D4B20"/>
    <w:rsid w:val="002D4BEE"/>
    <w:rsid w:val="002D5415"/>
    <w:rsid w:val="002D5729"/>
    <w:rsid w:val="002D680D"/>
    <w:rsid w:val="002D72B7"/>
    <w:rsid w:val="002D77C6"/>
    <w:rsid w:val="002E0C90"/>
    <w:rsid w:val="002E108A"/>
    <w:rsid w:val="002E1503"/>
    <w:rsid w:val="002E1694"/>
    <w:rsid w:val="002E1B91"/>
    <w:rsid w:val="002E1E23"/>
    <w:rsid w:val="002E2C34"/>
    <w:rsid w:val="002E2D4E"/>
    <w:rsid w:val="002E2EAA"/>
    <w:rsid w:val="002E39F7"/>
    <w:rsid w:val="002E4E04"/>
    <w:rsid w:val="002E6088"/>
    <w:rsid w:val="002E6948"/>
    <w:rsid w:val="002E69D8"/>
    <w:rsid w:val="002E72F0"/>
    <w:rsid w:val="002E74CC"/>
    <w:rsid w:val="002F15A8"/>
    <w:rsid w:val="002F1AC5"/>
    <w:rsid w:val="002F46BF"/>
    <w:rsid w:val="002F4AB2"/>
    <w:rsid w:val="002F54BC"/>
    <w:rsid w:val="002F5AD5"/>
    <w:rsid w:val="003005EE"/>
    <w:rsid w:val="00301519"/>
    <w:rsid w:val="0030185F"/>
    <w:rsid w:val="00301BBC"/>
    <w:rsid w:val="00302013"/>
    <w:rsid w:val="00302169"/>
    <w:rsid w:val="00305748"/>
    <w:rsid w:val="00305BA9"/>
    <w:rsid w:val="0030628D"/>
    <w:rsid w:val="00306489"/>
    <w:rsid w:val="00306DF9"/>
    <w:rsid w:val="00306E03"/>
    <w:rsid w:val="003075F6"/>
    <w:rsid w:val="00307635"/>
    <w:rsid w:val="00307E3C"/>
    <w:rsid w:val="003101F9"/>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30F15"/>
    <w:rsid w:val="0033142A"/>
    <w:rsid w:val="00331850"/>
    <w:rsid w:val="003328FE"/>
    <w:rsid w:val="00332CF2"/>
    <w:rsid w:val="00332DDA"/>
    <w:rsid w:val="00333658"/>
    <w:rsid w:val="00333788"/>
    <w:rsid w:val="00334B43"/>
    <w:rsid w:val="00335987"/>
    <w:rsid w:val="00335CD1"/>
    <w:rsid w:val="0033604B"/>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6E8C"/>
    <w:rsid w:val="00347845"/>
    <w:rsid w:val="00350CA2"/>
    <w:rsid w:val="00350DF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4C2E"/>
    <w:rsid w:val="00364E91"/>
    <w:rsid w:val="00365BC9"/>
    <w:rsid w:val="00365C77"/>
    <w:rsid w:val="00367274"/>
    <w:rsid w:val="00367B86"/>
    <w:rsid w:val="00367ECE"/>
    <w:rsid w:val="0037298F"/>
    <w:rsid w:val="00372C9D"/>
    <w:rsid w:val="003733F0"/>
    <w:rsid w:val="003737E8"/>
    <w:rsid w:val="00373C21"/>
    <w:rsid w:val="00373FBC"/>
    <w:rsid w:val="00374CA0"/>
    <w:rsid w:val="0037543E"/>
    <w:rsid w:val="0037581F"/>
    <w:rsid w:val="00376629"/>
    <w:rsid w:val="003766ED"/>
    <w:rsid w:val="00376D5C"/>
    <w:rsid w:val="00377180"/>
    <w:rsid w:val="003800F2"/>
    <w:rsid w:val="003801E7"/>
    <w:rsid w:val="003810B4"/>
    <w:rsid w:val="00381814"/>
    <w:rsid w:val="003818F0"/>
    <w:rsid w:val="00382913"/>
    <w:rsid w:val="00383579"/>
    <w:rsid w:val="003846B7"/>
    <w:rsid w:val="0038474D"/>
    <w:rsid w:val="00384F0F"/>
    <w:rsid w:val="00385022"/>
    <w:rsid w:val="003852B4"/>
    <w:rsid w:val="00385300"/>
    <w:rsid w:val="003858D8"/>
    <w:rsid w:val="003863D4"/>
    <w:rsid w:val="003874AE"/>
    <w:rsid w:val="003879D3"/>
    <w:rsid w:val="00390D8D"/>
    <w:rsid w:val="00392AD5"/>
    <w:rsid w:val="00393A05"/>
    <w:rsid w:val="00393EE0"/>
    <w:rsid w:val="003940A2"/>
    <w:rsid w:val="003940CE"/>
    <w:rsid w:val="003944F1"/>
    <w:rsid w:val="00394756"/>
    <w:rsid w:val="0039508C"/>
    <w:rsid w:val="003959BF"/>
    <w:rsid w:val="00395A68"/>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1EEC"/>
    <w:rsid w:val="003B232A"/>
    <w:rsid w:val="003B31F7"/>
    <w:rsid w:val="003B3474"/>
    <w:rsid w:val="003B3CEE"/>
    <w:rsid w:val="003B3CFD"/>
    <w:rsid w:val="003B4D5C"/>
    <w:rsid w:val="003B557E"/>
    <w:rsid w:val="003B6CBB"/>
    <w:rsid w:val="003B7510"/>
    <w:rsid w:val="003B79B8"/>
    <w:rsid w:val="003B7DBA"/>
    <w:rsid w:val="003B7E06"/>
    <w:rsid w:val="003C1528"/>
    <w:rsid w:val="003C195E"/>
    <w:rsid w:val="003C2528"/>
    <w:rsid w:val="003C2B63"/>
    <w:rsid w:val="003C2EEC"/>
    <w:rsid w:val="003C2FDF"/>
    <w:rsid w:val="003C6557"/>
    <w:rsid w:val="003C6D60"/>
    <w:rsid w:val="003C798D"/>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375"/>
    <w:rsid w:val="003E45CF"/>
    <w:rsid w:val="003E4D82"/>
    <w:rsid w:val="003E4E72"/>
    <w:rsid w:val="003E6482"/>
    <w:rsid w:val="003E67CA"/>
    <w:rsid w:val="003E765A"/>
    <w:rsid w:val="003E79E7"/>
    <w:rsid w:val="003F03DB"/>
    <w:rsid w:val="003F105E"/>
    <w:rsid w:val="003F1140"/>
    <w:rsid w:val="003F169B"/>
    <w:rsid w:val="003F1AA9"/>
    <w:rsid w:val="003F1BC6"/>
    <w:rsid w:val="003F23F4"/>
    <w:rsid w:val="003F23FA"/>
    <w:rsid w:val="003F2A2E"/>
    <w:rsid w:val="003F2E34"/>
    <w:rsid w:val="003F3988"/>
    <w:rsid w:val="003F4572"/>
    <w:rsid w:val="003F4870"/>
    <w:rsid w:val="003F4EF7"/>
    <w:rsid w:val="003F5005"/>
    <w:rsid w:val="003F5196"/>
    <w:rsid w:val="003F5346"/>
    <w:rsid w:val="003F5A8B"/>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619A"/>
    <w:rsid w:val="0040657C"/>
    <w:rsid w:val="004069F0"/>
    <w:rsid w:val="0040793C"/>
    <w:rsid w:val="00407AC0"/>
    <w:rsid w:val="00407C6B"/>
    <w:rsid w:val="00407F1A"/>
    <w:rsid w:val="004106E8"/>
    <w:rsid w:val="0041113D"/>
    <w:rsid w:val="0041153E"/>
    <w:rsid w:val="00411576"/>
    <w:rsid w:val="004115F6"/>
    <w:rsid w:val="00411D43"/>
    <w:rsid w:val="00411DBB"/>
    <w:rsid w:val="00411F7E"/>
    <w:rsid w:val="00412F12"/>
    <w:rsid w:val="0041345D"/>
    <w:rsid w:val="0041468B"/>
    <w:rsid w:val="00414B86"/>
    <w:rsid w:val="00416C9D"/>
    <w:rsid w:val="00420043"/>
    <w:rsid w:val="0042124A"/>
    <w:rsid w:val="004215C2"/>
    <w:rsid w:val="004219F5"/>
    <w:rsid w:val="004223EA"/>
    <w:rsid w:val="004229EC"/>
    <w:rsid w:val="00422AB3"/>
    <w:rsid w:val="00422BB1"/>
    <w:rsid w:val="004233C8"/>
    <w:rsid w:val="004236C3"/>
    <w:rsid w:val="004244C8"/>
    <w:rsid w:val="0042588B"/>
    <w:rsid w:val="00425F61"/>
    <w:rsid w:val="00426B64"/>
    <w:rsid w:val="00426D8A"/>
    <w:rsid w:val="00427E38"/>
    <w:rsid w:val="004304E6"/>
    <w:rsid w:val="00430930"/>
    <w:rsid w:val="00430B86"/>
    <w:rsid w:val="00430EC5"/>
    <w:rsid w:val="004312C0"/>
    <w:rsid w:val="0043138B"/>
    <w:rsid w:val="004314A7"/>
    <w:rsid w:val="00431A18"/>
    <w:rsid w:val="004326D7"/>
    <w:rsid w:val="00433446"/>
    <w:rsid w:val="004338A3"/>
    <w:rsid w:val="0043454B"/>
    <w:rsid w:val="00435091"/>
    <w:rsid w:val="004350DD"/>
    <w:rsid w:val="00436259"/>
    <w:rsid w:val="00436779"/>
    <w:rsid w:val="00436A36"/>
    <w:rsid w:val="00436AD5"/>
    <w:rsid w:val="00436D27"/>
    <w:rsid w:val="00437DE8"/>
    <w:rsid w:val="004405E4"/>
    <w:rsid w:val="0044148D"/>
    <w:rsid w:val="0044153A"/>
    <w:rsid w:val="00441C1E"/>
    <w:rsid w:val="004425B5"/>
    <w:rsid w:val="00442655"/>
    <w:rsid w:val="00442715"/>
    <w:rsid w:val="00445663"/>
    <w:rsid w:val="00446B2F"/>
    <w:rsid w:val="00446C1E"/>
    <w:rsid w:val="00450654"/>
    <w:rsid w:val="00450878"/>
    <w:rsid w:val="00451D71"/>
    <w:rsid w:val="00452957"/>
    <w:rsid w:val="0045506C"/>
    <w:rsid w:val="00455872"/>
    <w:rsid w:val="00455CE3"/>
    <w:rsid w:val="004568D4"/>
    <w:rsid w:val="0045796F"/>
    <w:rsid w:val="00457D35"/>
    <w:rsid w:val="00457D7C"/>
    <w:rsid w:val="0046045C"/>
    <w:rsid w:val="00461CB6"/>
    <w:rsid w:val="00461EF3"/>
    <w:rsid w:val="004627C8"/>
    <w:rsid w:val="00463D91"/>
    <w:rsid w:val="00464177"/>
    <w:rsid w:val="00464251"/>
    <w:rsid w:val="00465B88"/>
    <w:rsid w:val="004666F6"/>
    <w:rsid w:val="004678CC"/>
    <w:rsid w:val="00470E1A"/>
    <w:rsid w:val="004714ED"/>
    <w:rsid w:val="004716E5"/>
    <w:rsid w:val="004722A6"/>
    <w:rsid w:val="00472A81"/>
    <w:rsid w:val="00473F02"/>
    <w:rsid w:val="00473FE4"/>
    <w:rsid w:val="004758D2"/>
    <w:rsid w:val="00476084"/>
    <w:rsid w:val="00476B5F"/>
    <w:rsid w:val="00477DAB"/>
    <w:rsid w:val="00477F0A"/>
    <w:rsid w:val="0048003F"/>
    <w:rsid w:val="00480564"/>
    <w:rsid w:val="00480977"/>
    <w:rsid w:val="00480CE8"/>
    <w:rsid w:val="00481D5B"/>
    <w:rsid w:val="0048208D"/>
    <w:rsid w:val="00482108"/>
    <w:rsid w:val="00483A8F"/>
    <w:rsid w:val="00483D13"/>
    <w:rsid w:val="00483F1D"/>
    <w:rsid w:val="004840E6"/>
    <w:rsid w:val="00485B93"/>
    <w:rsid w:val="00485C64"/>
    <w:rsid w:val="00486DD9"/>
    <w:rsid w:val="00487D0F"/>
    <w:rsid w:val="004901F0"/>
    <w:rsid w:val="004902FE"/>
    <w:rsid w:val="00490B4B"/>
    <w:rsid w:val="00491898"/>
    <w:rsid w:val="0049228D"/>
    <w:rsid w:val="004928EA"/>
    <w:rsid w:val="00492982"/>
    <w:rsid w:val="00493DDD"/>
    <w:rsid w:val="004940F7"/>
    <w:rsid w:val="00494373"/>
    <w:rsid w:val="00494B36"/>
    <w:rsid w:val="004967BB"/>
    <w:rsid w:val="00496BF5"/>
    <w:rsid w:val="00496CCB"/>
    <w:rsid w:val="004A082E"/>
    <w:rsid w:val="004A08E5"/>
    <w:rsid w:val="004A158A"/>
    <w:rsid w:val="004A17A8"/>
    <w:rsid w:val="004A23B2"/>
    <w:rsid w:val="004A29FC"/>
    <w:rsid w:val="004A2C00"/>
    <w:rsid w:val="004A2E46"/>
    <w:rsid w:val="004A48F2"/>
    <w:rsid w:val="004A534A"/>
    <w:rsid w:val="004A6311"/>
    <w:rsid w:val="004A6600"/>
    <w:rsid w:val="004A6B75"/>
    <w:rsid w:val="004A7288"/>
    <w:rsid w:val="004A72DE"/>
    <w:rsid w:val="004A76D5"/>
    <w:rsid w:val="004B2233"/>
    <w:rsid w:val="004B3D33"/>
    <w:rsid w:val="004B3F53"/>
    <w:rsid w:val="004B5735"/>
    <w:rsid w:val="004B6560"/>
    <w:rsid w:val="004B65FD"/>
    <w:rsid w:val="004B67A9"/>
    <w:rsid w:val="004B7249"/>
    <w:rsid w:val="004B79B1"/>
    <w:rsid w:val="004B7B0B"/>
    <w:rsid w:val="004C0819"/>
    <w:rsid w:val="004C08E3"/>
    <w:rsid w:val="004C0D1F"/>
    <w:rsid w:val="004C168A"/>
    <w:rsid w:val="004C201D"/>
    <w:rsid w:val="004C2E8C"/>
    <w:rsid w:val="004C416B"/>
    <w:rsid w:val="004C48C2"/>
    <w:rsid w:val="004C570E"/>
    <w:rsid w:val="004C5F8C"/>
    <w:rsid w:val="004C66D9"/>
    <w:rsid w:val="004C6969"/>
    <w:rsid w:val="004D0800"/>
    <w:rsid w:val="004D1C32"/>
    <w:rsid w:val="004D24B2"/>
    <w:rsid w:val="004D3DB0"/>
    <w:rsid w:val="004D4F21"/>
    <w:rsid w:val="004D4FF3"/>
    <w:rsid w:val="004D5FC7"/>
    <w:rsid w:val="004D6252"/>
    <w:rsid w:val="004D627D"/>
    <w:rsid w:val="004D6E3A"/>
    <w:rsid w:val="004D6FB8"/>
    <w:rsid w:val="004E035C"/>
    <w:rsid w:val="004E0868"/>
    <w:rsid w:val="004E0C79"/>
    <w:rsid w:val="004E0E16"/>
    <w:rsid w:val="004E14FC"/>
    <w:rsid w:val="004E2164"/>
    <w:rsid w:val="004E2653"/>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4D8E"/>
    <w:rsid w:val="004F6366"/>
    <w:rsid w:val="004F64D5"/>
    <w:rsid w:val="004F76B3"/>
    <w:rsid w:val="004F7736"/>
    <w:rsid w:val="004F79CC"/>
    <w:rsid w:val="00500030"/>
    <w:rsid w:val="005002A7"/>
    <w:rsid w:val="005004D2"/>
    <w:rsid w:val="00500505"/>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07B15"/>
    <w:rsid w:val="005109D9"/>
    <w:rsid w:val="00511436"/>
    <w:rsid w:val="00511947"/>
    <w:rsid w:val="005122D5"/>
    <w:rsid w:val="005139DC"/>
    <w:rsid w:val="00513BAF"/>
    <w:rsid w:val="005145FD"/>
    <w:rsid w:val="00514650"/>
    <w:rsid w:val="005169D6"/>
    <w:rsid w:val="00516C03"/>
    <w:rsid w:val="0051739C"/>
    <w:rsid w:val="005214F0"/>
    <w:rsid w:val="0052199F"/>
    <w:rsid w:val="005226E5"/>
    <w:rsid w:val="00523297"/>
    <w:rsid w:val="005239AB"/>
    <w:rsid w:val="00525327"/>
    <w:rsid w:val="00525426"/>
    <w:rsid w:val="005254AE"/>
    <w:rsid w:val="0052593A"/>
    <w:rsid w:val="0052599F"/>
    <w:rsid w:val="00525DA3"/>
    <w:rsid w:val="005271B5"/>
    <w:rsid w:val="005272E8"/>
    <w:rsid w:val="005275E0"/>
    <w:rsid w:val="00530BDA"/>
    <w:rsid w:val="00530FF6"/>
    <w:rsid w:val="00531250"/>
    <w:rsid w:val="005315FB"/>
    <w:rsid w:val="00531A98"/>
    <w:rsid w:val="005322E6"/>
    <w:rsid w:val="00532705"/>
    <w:rsid w:val="00532742"/>
    <w:rsid w:val="00532889"/>
    <w:rsid w:val="00532BB3"/>
    <w:rsid w:val="0053485B"/>
    <w:rsid w:val="005349BF"/>
    <w:rsid w:val="00537AB7"/>
    <w:rsid w:val="00540670"/>
    <w:rsid w:val="00540A7A"/>
    <w:rsid w:val="00540F2B"/>
    <w:rsid w:val="0054133C"/>
    <w:rsid w:val="00541C2E"/>
    <w:rsid w:val="00541D46"/>
    <w:rsid w:val="00541E70"/>
    <w:rsid w:val="00544295"/>
    <w:rsid w:val="00544AC9"/>
    <w:rsid w:val="00544D57"/>
    <w:rsid w:val="0054515B"/>
    <w:rsid w:val="00546693"/>
    <w:rsid w:val="00546FF4"/>
    <w:rsid w:val="005515D9"/>
    <w:rsid w:val="005526A0"/>
    <w:rsid w:val="00554120"/>
    <w:rsid w:val="00554193"/>
    <w:rsid w:val="00554219"/>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4276"/>
    <w:rsid w:val="005756D4"/>
    <w:rsid w:val="00576CCB"/>
    <w:rsid w:val="00576D93"/>
    <w:rsid w:val="005779E9"/>
    <w:rsid w:val="00577DEB"/>
    <w:rsid w:val="00580761"/>
    <w:rsid w:val="00580B93"/>
    <w:rsid w:val="005818BF"/>
    <w:rsid w:val="00583110"/>
    <w:rsid w:val="005836EC"/>
    <w:rsid w:val="0058380A"/>
    <w:rsid w:val="00583D98"/>
    <w:rsid w:val="00584AE9"/>
    <w:rsid w:val="0058581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C1B"/>
    <w:rsid w:val="005A30EE"/>
    <w:rsid w:val="005A35E8"/>
    <w:rsid w:val="005A365C"/>
    <w:rsid w:val="005A3A57"/>
    <w:rsid w:val="005A3E23"/>
    <w:rsid w:val="005A4327"/>
    <w:rsid w:val="005A4B96"/>
    <w:rsid w:val="005A52EE"/>
    <w:rsid w:val="005A5CC0"/>
    <w:rsid w:val="005A6E40"/>
    <w:rsid w:val="005A707F"/>
    <w:rsid w:val="005A737F"/>
    <w:rsid w:val="005B01C9"/>
    <w:rsid w:val="005B05F8"/>
    <w:rsid w:val="005B0CB3"/>
    <w:rsid w:val="005B0D4E"/>
    <w:rsid w:val="005B16B3"/>
    <w:rsid w:val="005B1A63"/>
    <w:rsid w:val="005B250E"/>
    <w:rsid w:val="005B2749"/>
    <w:rsid w:val="005B275E"/>
    <w:rsid w:val="005B35DC"/>
    <w:rsid w:val="005B37D1"/>
    <w:rsid w:val="005B3E4C"/>
    <w:rsid w:val="005B4977"/>
    <w:rsid w:val="005B4C67"/>
    <w:rsid w:val="005B517E"/>
    <w:rsid w:val="005B5307"/>
    <w:rsid w:val="005B60E5"/>
    <w:rsid w:val="005B63B3"/>
    <w:rsid w:val="005B688F"/>
    <w:rsid w:val="005B6CEE"/>
    <w:rsid w:val="005B79ED"/>
    <w:rsid w:val="005C002E"/>
    <w:rsid w:val="005C08EB"/>
    <w:rsid w:val="005C0A12"/>
    <w:rsid w:val="005C0C8A"/>
    <w:rsid w:val="005C1576"/>
    <w:rsid w:val="005C24D8"/>
    <w:rsid w:val="005C33CB"/>
    <w:rsid w:val="005C39F8"/>
    <w:rsid w:val="005C3B4C"/>
    <w:rsid w:val="005C4201"/>
    <w:rsid w:val="005C445D"/>
    <w:rsid w:val="005C4C65"/>
    <w:rsid w:val="005C6795"/>
    <w:rsid w:val="005C691C"/>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0D7"/>
    <w:rsid w:val="005D57F9"/>
    <w:rsid w:val="005D619F"/>
    <w:rsid w:val="005D637B"/>
    <w:rsid w:val="005D658C"/>
    <w:rsid w:val="005D7C1C"/>
    <w:rsid w:val="005E02B9"/>
    <w:rsid w:val="005E11BA"/>
    <w:rsid w:val="005E1293"/>
    <w:rsid w:val="005E146D"/>
    <w:rsid w:val="005E1771"/>
    <w:rsid w:val="005E1D62"/>
    <w:rsid w:val="005E20A1"/>
    <w:rsid w:val="005E2E98"/>
    <w:rsid w:val="005E42E0"/>
    <w:rsid w:val="005E46A3"/>
    <w:rsid w:val="005E4896"/>
    <w:rsid w:val="005E5B1D"/>
    <w:rsid w:val="005E6304"/>
    <w:rsid w:val="005E64EE"/>
    <w:rsid w:val="005E6C36"/>
    <w:rsid w:val="005E7DD7"/>
    <w:rsid w:val="005F01EC"/>
    <w:rsid w:val="005F0363"/>
    <w:rsid w:val="005F0429"/>
    <w:rsid w:val="005F0878"/>
    <w:rsid w:val="005F0B47"/>
    <w:rsid w:val="005F1AA5"/>
    <w:rsid w:val="005F2826"/>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4420"/>
    <w:rsid w:val="006260EA"/>
    <w:rsid w:val="00627E85"/>
    <w:rsid w:val="00630259"/>
    <w:rsid w:val="006316A8"/>
    <w:rsid w:val="00632A2D"/>
    <w:rsid w:val="00632DED"/>
    <w:rsid w:val="006331C0"/>
    <w:rsid w:val="0063341B"/>
    <w:rsid w:val="006335CD"/>
    <w:rsid w:val="0063368D"/>
    <w:rsid w:val="006344B1"/>
    <w:rsid w:val="00634F85"/>
    <w:rsid w:val="00635D0B"/>
    <w:rsid w:val="00635D92"/>
    <w:rsid w:val="006366A2"/>
    <w:rsid w:val="0063687F"/>
    <w:rsid w:val="00636F0F"/>
    <w:rsid w:val="00637F6E"/>
    <w:rsid w:val="00641D46"/>
    <w:rsid w:val="00641FAB"/>
    <w:rsid w:val="00642A39"/>
    <w:rsid w:val="00643E89"/>
    <w:rsid w:val="006440F4"/>
    <w:rsid w:val="006448BB"/>
    <w:rsid w:val="006449D1"/>
    <w:rsid w:val="00644BA4"/>
    <w:rsid w:val="0064568E"/>
    <w:rsid w:val="0064588E"/>
    <w:rsid w:val="00645934"/>
    <w:rsid w:val="00645BA0"/>
    <w:rsid w:val="00646CFF"/>
    <w:rsid w:val="00646E44"/>
    <w:rsid w:val="006477D6"/>
    <w:rsid w:val="006502B6"/>
    <w:rsid w:val="006512D9"/>
    <w:rsid w:val="00651AD1"/>
    <w:rsid w:val="006523AF"/>
    <w:rsid w:val="00652B95"/>
    <w:rsid w:val="00652BFF"/>
    <w:rsid w:val="00652C93"/>
    <w:rsid w:val="00653C73"/>
    <w:rsid w:val="00654B52"/>
    <w:rsid w:val="006556D0"/>
    <w:rsid w:val="00655E45"/>
    <w:rsid w:val="006560B6"/>
    <w:rsid w:val="0065623A"/>
    <w:rsid w:val="006563D2"/>
    <w:rsid w:val="0065770F"/>
    <w:rsid w:val="0066168A"/>
    <w:rsid w:val="006621DD"/>
    <w:rsid w:val="00662CC3"/>
    <w:rsid w:val="00662EB7"/>
    <w:rsid w:val="006647B1"/>
    <w:rsid w:val="00664E76"/>
    <w:rsid w:val="00664EDE"/>
    <w:rsid w:val="00665147"/>
    <w:rsid w:val="00665EB2"/>
    <w:rsid w:val="006663DD"/>
    <w:rsid w:val="00666E09"/>
    <w:rsid w:val="00667150"/>
    <w:rsid w:val="00667649"/>
    <w:rsid w:val="00667EF2"/>
    <w:rsid w:val="00670EF6"/>
    <w:rsid w:val="00670FD9"/>
    <w:rsid w:val="006716EB"/>
    <w:rsid w:val="00671A1B"/>
    <w:rsid w:val="0067248F"/>
    <w:rsid w:val="006726CC"/>
    <w:rsid w:val="00672A2C"/>
    <w:rsid w:val="006732C6"/>
    <w:rsid w:val="00674594"/>
    <w:rsid w:val="00674F00"/>
    <w:rsid w:val="006758EF"/>
    <w:rsid w:val="00675E95"/>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AD7"/>
    <w:rsid w:val="00686E25"/>
    <w:rsid w:val="00687018"/>
    <w:rsid w:val="00687414"/>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F"/>
    <w:rsid w:val="006A6A16"/>
    <w:rsid w:val="006A7029"/>
    <w:rsid w:val="006A73E6"/>
    <w:rsid w:val="006B00A1"/>
    <w:rsid w:val="006B0748"/>
    <w:rsid w:val="006B0D9D"/>
    <w:rsid w:val="006B11DC"/>
    <w:rsid w:val="006B14E2"/>
    <w:rsid w:val="006B18F0"/>
    <w:rsid w:val="006B1D09"/>
    <w:rsid w:val="006B2049"/>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C88"/>
    <w:rsid w:val="006C41C7"/>
    <w:rsid w:val="006C496D"/>
    <w:rsid w:val="006C4BE7"/>
    <w:rsid w:val="006C5200"/>
    <w:rsid w:val="006C6131"/>
    <w:rsid w:val="006C6ED6"/>
    <w:rsid w:val="006C72FE"/>
    <w:rsid w:val="006C79F9"/>
    <w:rsid w:val="006C7D2D"/>
    <w:rsid w:val="006D17ED"/>
    <w:rsid w:val="006D2482"/>
    <w:rsid w:val="006D2704"/>
    <w:rsid w:val="006D50C9"/>
    <w:rsid w:val="006D57FF"/>
    <w:rsid w:val="006D60C9"/>
    <w:rsid w:val="006D61AB"/>
    <w:rsid w:val="006D70C5"/>
    <w:rsid w:val="006D73D1"/>
    <w:rsid w:val="006D7709"/>
    <w:rsid w:val="006D792F"/>
    <w:rsid w:val="006E0616"/>
    <w:rsid w:val="006E134A"/>
    <w:rsid w:val="006E165F"/>
    <w:rsid w:val="006E1D1D"/>
    <w:rsid w:val="006E32BC"/>
    <w:rsid w:val="006E3571"/>
    <w:rsid w:val="006E4E99"/>
    <w:rsid w:val="006E5C1F"/>
    <w:rsid w:val="006E5F0C"/>
    <w:rsid w:val="006E633E"/>
    <w:rsid w:val="006E7DED"/>
    <w:rsid w:val="006E7E5E"/>
    <w:rsid w:val="006F029E"/>
    <w:rsid w:val="006F1408"/>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2B3"/>
    <w:rsid w:val="00703EC0"/>
    <w:rsid w:val="00704A04"/>
    <w:rsid w:val="00706A24"/>
    <w:rsid w:val="00707203"/>
    <w:rsid w:val="007077A6"/>
    <w:rsid w:val="007103D6"/>
    <w:rsid w:val="007113CA"/>
    <w:rsid w:val="00711450"/>
    <w:rsid w:val="00711AE0"/>
    <w:rsid w:val="00713BA2"/>
    <w:rsid w:val="0071453B"/>
    <w:rsid w:val="00714C09"/>
    <w:rsid w:val="007156D2"/>
    <w:rsid w:val="0071573C"/>
    <w:rsid w:val="007161F4"/>
    <w:rsid w:val="007164C0"/>
    <w:rsid w:val="00716C9B"/>
    <w:rsid w:val="00716E5F"/>
    <w:rsid w:val="007179B0"/>
    <w:rsid w:val="00717AAE"/>
    <w:rsid w:val="007202D0"/>
    <w:rsid w:val="00720E39"/>
    <w:rsid w:val="00722377"/>
    <w:rsid w:val="007223C5"/>
    <w:rsid w:val="007228F0"/>
    <w:rsid w:val="0072432D"/>
    <w:rsid w:val="007247A1"/>
    <w:rsid w:val="00724D18"/>
    <w:rsid w:val="007253FE"/>
    <w:rsid w:val="007258EB"/>
    <w:rsid w:val="007259B5"/>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36EAA"/>
    <w:rsid w:val="007401EC"/>
    <w:rsid w:val="0074148D"/>
    <w:rsid w:val="0074166D"/>
    <w:rsid w:val="007416B7"/>
    <w:rsid w:val="00742073"/>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0E57"/>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36E"/>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260B"/>
    <w:rsid w:val="00772DB0"/>
    <w:rsid w:val="00773528"/>
    <w:rsid w:val="007737AE"/>
    <w:rsid w:val="007744FA"/>
    <w:rsid w:val="00774B1A"/>
    <w:rsid w:val="00775199"/>
    <w:rsid w:val="00775228"/>
    <w:rsid w:val="007752C0"/>
    <w:rsid w:val="00775930"/>
    <w:rsid w:val="00775D80"/>
    <w:rsid w:val="00776136"/>
    <w:rsid w:val="007768A3"/>
    <w:rsid w:val="00776A7A"/>
    <w:rsid w:val="00777237"/>
    <w:rsid w:val="00777709"/>
    <w:rsid w:val="00780105"/>
    <w:rsid w:val="00780E01"/>
    <w:rsid w:val="00781DE4"/>
    <w:rsid w:val="00782088"/>
    <w:rsid w:val="00782109"/>
    <w:rsid w:val="007828B8"/>
    <w:rsid w:val="00782C06"/>
    <w:rsid w:val="00783282"/>
    <w:rsid w:val="007838FD"/>
    <w:rsid w:val="0078395D"/>
    <w:rsid w:val="00783BA8"/>
    <w:rsid w:val="00783F69"/>
    <w:rsid w:val="00784744"/>
    <w:rsid w:val="007852B8"/>
    <w:rsid w:val="00785588"/>
    <w:rsid w:val="00786201"/>
    <w:rsid w:val="00786276"/>
    <w:rsid w:val="00786804"/>
    <w:rsid w:val="00786BA6"/>
    <w:rsid w:val="00786FAC"/>
    <w:rsid w:val="00791199"/>
    <w:rsid w:val="00791844"/>
    <w:rsid w:val="00792A67"/>
    <w:rsid w:val="007939A6"/>
    <w:rsid w:val="00793C57"/>
    <w:rsid w:val="00793DC9"/>
    <w:rsid w:val="00794598"/>
    <w:rsid w:val="007946D3"/>
    <w:rsid w:val="0079582B"/>
    <w:rsid w:val="00795BAA"/>
    <w:rsid w:val="007970B1"/>
    <w:rsid w:val="0079777F"/>
    <w:rsid w:val="007979A0"/>
    <w:rsid w:val="007A3223"/>
    <w:rsid w:val="007A4186"/>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44D4"/>
    <w:rsid w:val="007B44ED"/>
    <w:rsid w:val="007B483D"/>
    <w:rsid w:val="007B4AAB"/>
    <w:rsid w:val="007B4FA1"/>
    <w:rsid w:val="007B62C2"/>
    <w:rsid w:val="007B6933"/>
    <w:rsid w:val="007B7714"/>
    <w:rsid w:val="007B77A7"/>
    <w:rsid w:val="007B7BCD"/>
    <w:rsid w:val="007C0414"/>
    <w:rsid w:val="007C05F7"/>
    <w:rsid w:val="007C0B88"/>
    <w:rsid w:val="007C1370"/>
    <w:rsid w:val="007C155E"/>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0B4"/>
    <w:rsid w:val="007D16E7"/>
    <w:rsid w:val="007D3213"/>
    <w:rsid w:val="007D38F0"/>
    <w:rsid w:val="007D4E2A"/>
    <w:rsid w:val="007D4FE9"/>
    <w:rsid w:val="007D518D"/>
    <w:rsid w:val="007D5C4E"/>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F10"/>
    <w:rsid w:val="007E732D"/>
    <w:rsid w:val="007F0F39"/>
    <w:rsid w:val="007F18D8"/>
    <w:rsid w:val="007F20E6"/>
    <w:rsid w:val="007F37D8"/>
    <w:rsid w:val="007F3F9A"/>
    <w:rsid w:val="008008A3"/>
    <w:rsid w:val="0080149B"/>
    <w:rsid w:val="00802434"/>
    <w:rsid w:val="00803794"/>
    <w:rsid w:val="0080399D"/>
    <w:rsid w:val="00803F13"/>
    <w:rsid w:val="0080427F"/>
    <w:rsid w:val="00804819"/>
    <w:rsid w:val="008048B9"/>
    <w:rsid w:val="00804CA4"/>
    <w:rsid w:val="00805C95"/>
    <w:rsid w:val="0080618E"/>
    <w:rsid w:val="00806CFA"/>
    <w:rsid w:val="00806D81"/>
    <w:rsid w:val="00807858"/>
    <w:rsid w:val="00811C3A"/>
    <w:rsid w:val="00812A89"/>
    <w:rsid w:val="00812C7B"/>
    <w:rsid w:val="00813000"/>
    <w:rsid w:val="00813528"/>
    <w:rsid w:val="00813962"/>
    <w:rsid w:val="00813F7A"/>
    <w:rsid w:val="008141DC"/>
    <w:rsid w:val="00814E61"/>
    <w:rsid w:val="008157FF"/>
    <w:rsid w:val="0081584A"/>
    <w:rsid w:val="00816087"/>
    <w:rsid w:val="008160D4"/>
    <w:rsid w:val="00817359"/>
    <w:rsid w:val="008200CC"/>
    <w:rsid w:val="008200DB"/>
    <w:rsid w:val="00821075"/>
    <w:rsid w:val="0082176E"/>
    <w:rsid w:val="0082259A"/>
    <w:rsid w:val="00823E34"/>
    <w:rsid w:val="0082447A"/>
    <w:rsid w:val="008246BB"/>
    <w:rsid w:val="008249A4"/>
    <w:rsid w:val="00824BDB"/>
    <w:rsid w:val="00825305"/>
    <w:rsid w:val="00825C25"/>
    <w:rsid w:val="008263DE"/>
    <w:rsid w:val="00826411"/>
    <w:rsid w:val="0082654F"/>
    <w:rsid w:val="0082688A"/>
    <w:rsid w:val="00826C30"/>
    <w:rsid w:val="0082722F"/>
    <w:rsid w:val="00827832"/>
    <w:rsid w:val="00827B4A"/>
    <w:rsid w:val="00827C2C"/>
    <w:rsid w:val="00827D8C"/>
    <w:rsid w:val="00830C5A"/>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42ED"/>
    <w:rsid w:val="00844D2C"/>
    <w:rsid w:val="008454F9"/>
    <w:rsid w:val="00845DB8"/>
    <w:rsid w:val="00846495"/>
    <w:rsid w:val="0084666E"/>
    <w:rsid w:val="008473EF"/>
    <w:rsid w:val="00847E07"/>
    <w:rsid w:val="00851A23"/>
    <w:rsid w:val="00851FBE"/>
    <w:rsid w:val="0085320A"/>
    <w:rsid w:val="0085320D"/>
    <w:rsid w:val="00854086"/>
    <w:rsid w:val="008548C0"/>
    <w:rsid w:val="00855636"/>
    <w:rsid w:val="00855B83"/>
    <w:rsid w:val="0085668B"/>
    <w:rsid w:val="00857698"/>
    <w:rsid w:val="00857F6B"/>
    <w:rsid w:val="0086033B"/>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D7B"/>
    <w:rsid w:val="00872668"/>
    <w:rsid w:val="00872A9D"/>
    <w:rsid w:val="00873071"/>
    <w:rsid w:val="00874832"/>
    <w:rsid w:val="008749DD"/>
    <w:rsid w:val="0087583A"/>
    <w:rsid w:val="00875C36"/>
    <w:rsid w:val="008760EC"/>
    <w:rsid w:val="0087678F"/>
    <w:rsid w:val="00877198"/>
    <w:rsid w:val="008806EB"/>
    <w:rsid w:val="00881518"/>
    <w:rsid w:val="00881A5B"/>
    <w:rsid w:val="00881AE0"/>
    <w:rsid w:val="00882AC9"/>
    <w:rsid w:val="0088341A"/>
    <w:rsid w:val="00883FE0"/>
    <w:rsid w:val="008840EF"/>
    <w:rsid w:val="00885B28"/>
    <w:rsid w:val="00887688"/>
    <w:rsid w:val="008906D9"/>
    <w:rsid w:val="00890A67"/>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129"/>
    <w:rsid w:val="008A163C"/>
    <w:rsid w:val="008A3252"/>
    <w:rsid w:val="008A3835"/>
    <w:rsid w:val="008A5BF6"/>
    <w:rsid w:val="008A5E57"/>
    <w:rsid w:val="008A6677"/>
    <w:rsid w:val="008A69D8"/>
    <w:rsid w:val="008B0B21"/>
    <w:rsid w:val="008B0CB4"/>
    <w:rsid w:val="008B117D"/>
    <w:rsid w:val="008B1841"/>
    <w:rsid w:val="008B1931"/>
    <w:rsid w:val="008B1977"/>
    <w:rsid w:val="008B225A"/>
    <w:rsid w:val="008B3960"/>
    <w:rsid w:val="008B3D1E"/>
    <w:rsid w:val="008B47D4"/>
    <w:rsid w:val="008B5708"/>
    <w:rsid w:val="008B596E"/>
    <w:rsid w:val="008B6B5B"/>
    <w:rsid w:val="008C002C"/>
    <w:rsid w:val="008C06FE"/>
    <w:rsid w:val="008C0803"/>
    <w:rsid w:val="008C09A2"/>
    <w:rsid w:val="008C0A42"/>
    <w:rsid w:val="008C1481"/>
    <w:rsid w:val="008C18CD"/>
    <w:rsid w:val="008C262D"/>
    <w:rsid w:val="008C3022"/>
    <w:rsid w:val="008C3B64"/>
    <w:rsid w:val="008C48E8"/>
    <w:rsid w:val="008C535F"/>
    <w:rsid w:val="008C55F7"/>
    <w:rsid w:val="008C5609"/>
    <w:rsid w:val="008C5C6B"/>
    <w:rsid w:val="008C67DA"/>
    <w:rsid w:val="008C69CC"/>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748A"/>
    <w:rsid w:val="008E0169"/>
    <w:rsid w:val="008E0429"/>
    <w:rsid w:val="008E0707"/>
    <w:rsid w:val="008E13BA"/>
    <w:rsid w:val="008E23DF"/>
    <w:rsid w:val="008E2711"/>
    <w:rsid w:val="008E29F0"/>
    <w:rsid w:val="008E32CC"/>
    <w:rsid w:val="008E4405"/>
    <w:rsid w:val="008E4725"/>
    <w:rsid w:val="008E6149"/>
    <w:rsid w:val="008E7AE6"/>
    <w:rsid w:val="008F002C"/>
    <w:rsid w:val="008F083B"/>
    <w:rsid w:val="008F09AA"/>
    <w:rsid w:val="008F0C81"/>
    <w:rsid w:val="008F1EE4"/>
    <w:rsid w:val="008F2562"/>
    <w:rsid w:val="008F276B"/>
    <w:rsid w:val="008F2FA7"/>
    <w:rsid w:val="008F3BF6"/>
    <w:rsid w:val="008F3E30"/>
    <w:rsid w:val="008F4753"/>
    <w:rsid w:val="008F47F0"/>
    <w:rsid w:val="008F4F82"/>
    <w:rsid w:val="008F7014"/>
    <w:rsid w:val="008F75E0"/>
    <w:rsid w:val="008F7B27"/>
    <w:rsid w:val="009015F5"/>
    <w:rsid w:val="00901B51"/>
    <w:rsid w:val="00903D59"/>
    <w:rsid w:val="00904189"/>
    <w:rsid w:val="009042EC"/>
    <w:rsid w:val="009050EF"/>
    <w:rsid w:val="00905E7B"/>
    <w:rsid w:val="00905F1C"/>
    <w:rsid w:val="00910125"/>
    <w:rsid w:val="009105A1"/>
    <w:rsid w:val="00910B8F"/>
    <w:rsid w:val="00910CA9"/>
    <w:rsid w:val="00911427"/>
    <w:rsid w:val="00911B38"/>
    <w:rsid w:val="009135B2"/>
    <w:rsid w:val="0091393C"/>
    <w:rsid w:val="00914527"/>
    <w:rsid w:val="0091682B"/>
    <w:rsid w:val="00917039"/>
    <w:rsid w:val="00917077"/>
    <w:rsid w:val="009176E6"/>
    <w:rsid w:val="0092098A"/>
    <w:rsid w:val="00921E2A"/>
    <w:rsid w:val="00922C7F"/>
    <w:rsid w:val="00922FDE"/>
    <w:rsid w:val="00923956"/>
    <w:rsid w:val="0092438E"/>
    <w:rsid w:val="00924438"/>
    <w:rsid w:val="00925533"/>
    <w:rsid w:val="00926329"/>
    <w:rsid w:val="00926843"/>
    <w:rsid w:val="00927995"/>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37F96"/>
    <w:rsid w:val="00940D93"/>
    <w:rsid w:val="00941491"/>
    <w:rsid w:val="00943C5A"/>
    <w:rsid w:val="00944CE8"/>
    <w:rsid w:val="00945D07"/>
    <w:rsid w:val="00945F50"/>
    <w:rsid w:val="00946351"/>
    <w:rsid w:val="00946369"/>
    <w:rsid w:val="00946E77"/>
    <w:rsid w:val="00950615"/>
    <w:rsid w:val="00950C08"/>
    <w:rsid w:val="00950CB2"/>
    <w:rsid w:val="00950E7A"/>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31D6"/>
    <w:rsid w:val="00963927"/>
    <w:rsid w:val="00964CBB"/>
    <w:rsid w:val="009654C7"/>
    <w:rsid w:val="00965BC4"/>
    <w:rsid w:val="0096616D"/>
    <w:rsid w:val="0096692F"/>
    <w:rsid w:val="00966DCA"/>
    <w:rsid w:val="00966E17"/>
    <w:rsid w:val="009675A8"/>
    <w:rsid w:val="00967981"/>
    <w:rsid w:val="0097113D"/>
    <w:rsid w:val="0097117F"/>
    <w:rsid w:val="009711D0"/>
    <w:rsid w:val="00971947"/>
    <w:rsid w:val="00972838"/>
    <w:rsid w:val="009739F3"/>
    <w:rsid w:val="00973C13"/>
    <w:rsid w:val="00973DED"/>
    <w:rsid w:val="009745B5"/>
    <w:rsid w:val="00974857"/>
    <w:rsid w:val="00974CA7"/>
    <w:rsid w:val="00975453"/>
    <w:rsid w:val="00975C92"/>
    <w:rsid w:val="009760F7"/>
    <w:rsid w:val="009765E1"/>
    <w:rsid w:val="00977899"/>
    <w:rsid w:val="0098268A"/>
    <w:rsid w:val="0098444B"/>
    <w:rsid w:val="00984544"/>
    <w:rsid w:val="00984759"/>
    <w:rsid w:val="00984F4A"/>
    <w:rsid w:val="00985461"/>
    <w:rsid w:val="00985595"/>
    <w:rsid w:val="00986327"/>
    <w:rsid w:val="00986C7D"/>
    <w:rsid w:val="00987EED"/>
    <w:rsid w:val="0099027C"/>
    <w:rsid w:val="00991CBE"/>
    <w:rsid w:val="00992E16"/>
    <w:rsid w:val="00993134"/>
    <w:rsid w:val="009937BE"/>
    <w:rsid w:val="0099442A"/>
    <w:rsid w:val="009948FA"/>
    <w:rsid w:val="0099564E"/>
    <w:rsid w:val="00995870"/>
    <w:rsid w:val="00995CE5"/>
    <w:rsid w:val="00995E7C"/>
    <w:rsid w:val="00996F42"/>
    <w:rsid w:val="0099719C"/>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BB2"/>
    <w:rsid w:val="009C1FEE"/>
    <w:rsid w:val="009C2103"/>
    <w:rsid w:val="009C23A3"/>
    <w:rsid w:val="009C2519"/>
    <w:rsid w:val="009C27B2"/>
    <w:rsid w:val="009C2A62"/>
    <w:rsid w:val="009C325C"/>
    <w:rsid w:val="009C340D"/>
    <w:rsid w:val="009C34C2"/>
    <w:rsid w:val="009C3951"/>
    <w:rsid w:val="009C4150"/>
    <w:rsid w:val="009C5062"/>
    <w:rsid w:val="009C60CD"/>
    <w:rsid w:val="009C61B4"/>
    <w:rsid w:val="009C7CDF"/>
    <w:rsid w:val="009D01A8"/>
    <w:rsid w:val="009D0E6C"/>
    <w:rsid w:val="009D167F"/>
    <w:rsid w:val="009D1F33"/>
    <w:rsid w:val="009D3864"/>
    <w:rsid w:val="009D3DF4"/>
    <w:rsid w:val="009D4232"/>
    <w:rsid w:val="009D59C6"/>
    <w:rsid w:val="009D6A2A"/>
    <w:rsid w:val="009D7543"/>
    <w:rsid w:val="009E0588"/>
    <w:rsid w:val="009E07B5"/>
    <w:rsid w:val="009E0B74"/>
    <w:rsid w:val="009E0CC6"/>
    <w:rsid w:val="009E0F16"/>
    <w:rsid w:val="009E1306"/>
    <w:rsid w:val="009E1817"/>
    <w:rsid w:val="009E1D46"/>
    <w:rsid w:val="009E2DAA"/>
    <w:rsid w:val="009E38CE"/>
    <w:rsid w:val="009E46EB"/>
    <w:rsid w:val="009E5488"/>
    <w:rsid w:val="009E58B4"/>
    <w:rsid w:val="009E5BAC"/>
    <w:rsid w:val="009E622D"/>
    <w:rsid w:val="009F0D24"/>
    <w:rsid w:val="009F1C6B"/>
    <w:rsid w:val="009F1F0D"/>
    <w:rsid w:val="009F212E"/>
    <w:rsid w:val="009F4194"/>
    <w:rsid w:val="009F4910"/>
    <w:rsid w:val="009F4AD0"/>
    <w:rsid w:val="009F56B2"/>
    <w:rsid w:val="009F5DC4"/>
    <w:rsid w:val="009F674D"/>
    <w:rsid w:val="009F7B9D"/>
    <w:rsid w:val="00A00C75"/>
    <w:rsid w:val="00A01020"/>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2A13"/>
    <w:rsid w:val="00A22AC7"/>
    <w:rsid w:val="00A22C86"/>
    <w:rsid w:val="00A237D0"/>
    <w:rsid w:val="00A23D1A"/>
    <w:rsid w:val="00A23E41"/>
    <w:rsid w:val="00A2499B"/>
    <w:rsid w:val="00A26839"/>
    <w:rsid w:val="00A27381"/>
    <w:rsid w:val="00A3177F"/>
    <w:rsid w:val="00A31DCE"/>
    <w:rsid w:val="00A3212D"/>
    <w:rsid w:val="00A32658"/>
    <w:rsid w:val="00A3448C"/>
    <w:rsid w:val="00A354D0"/>
    <w:rsid w:val="00A35AA4"/>
    <w:rsid w:val="00A35CB0"/>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F41"/>
    <w:rsid w:val="00A50583"/>
    <w:rsid w:val="00A507F4"/>
    <w:rsid w:val="00A52894"/>
    <w:rsid w:val="00A532FA"/>
    <w:rsid w:val="00A53440"/>
    <w:rsid w:val="00A53989"/>
    <w:rsid w:val="00A54055"/>
    <w:rsid w:val="00A556A0"/>
    <w:rsid w:val="00A5709C"/>
    <w:rsid w:val="00A5719F"/>
    <w:rsid w:val="00A57840"/>
    <w:rsid w:val="00A60951"/>
    <w:rsid w:val="00A60E95"/>
    <w:rsid w:val="00A60EDD"/>
    <w:rsid w:val="00A61788"/>
    <w:rsid w:val="00A618C9"/>
    <w:rsid w:val="00A62659"/>
    <w:rsid w:val="00A63387"/>
    <w:rsid w:val="00A637A3"/>
    <w:rsid w:val="00A64628"/>
    <w:rsid w:val="00A64F67"/>
    <w:rsid w:val="00A650A1"/>
    <w:rsid w:val="00A65B00"/>
    <w:rsid w:val="00A661DD"/>
    <w:rsid w:val="00A66679"/>
    <w:rsid w:val="00A672C1"/>
    <w:rsid w:val="00A674FB"/>
    <w:rsid w:val="00A67BBA"/>
    <w:rsid w:val="00A712BA"/>
    <w:rsid w:val="00A7159A"/>
    <w:rsid w:val="00A72C6A"/>
    <w:rsid w:val="00A72D29"/>
    <w:rsid w:val="00A72F8B"/>
    <w:rsid w:val="00A739C7"/>
    <w:rsid w:val="00A73E16"/>
    <w:rsid w:val="00A749A1"/>
    <w:rsid w:val="00A75419"/>
    <w:rsid w:val="00A76189"/>
    <w:rsid w:val="00A76251"/>
    <w:rsid w:val="00A763B3"/>
    <w:rsid w:val="00A776AC"/>
    <w:rsid w:val="00A77A95"/>
    <w:rsid w:val="00A8053B"/>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0D76"/>
    <w:rsid w:val="00A913E8"/>
    <w:rsid w:val="00A918B6"/>
    <w:rsid w:val="00A91984"/>
    <w:rsid w:val="00A92F51"/>
    <w:rsid w:val="00A93073"/>
    <w:rsid w:val="00A937F0"/>
    <w:rsid w:val="00A9387F"/>
    <w:rsid w:val="00A93C81"/>
    <w:rsid w:val="00A95512"/>
    <w:rsid w:val="00A962BB"/>
    <w:rsid w:val="00A966C0"/>
    <w:rsid w:val="00A9688D"/>
    <w:rsid w:val="00A97AE3"/>
    <w:rsid w:val="00AA0BA9"/>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38E"/>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557D"/>
    <w:rsid w:val="00AC73F2"/>
    <w:rsid w:val="00AC7B1A"/>
    <w:rsid w:val="00AD05D0"/>
    <w:rsid w:val="00AD0892"/>
    <w:rsid w:val="00AD0CAA"/>
    <w:rsid w:val="00AD1E8F"/>
    <w:rsid w:val="00AD241F"/>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034"/>
    <w:rsid w:val="00AE1441"/>
    <w:rsid w:val="00AE1A28"/>
    <w:rsid w:val="00AE1C47"/>
    <w:rsid w:val="00AE27AD"/>
    <w:rsid w:val="00AE489C"/>
    <w:rsid w:val="00AE5C0E"/>
    <w:rsid w:val="00AE7235"/>
    <w:rsid w:val="00AE747A"/>
    <w:rsid w:val="00AF0794"/>
    <w:rsid w:val="00AF08DA"/>
    <w:rsid w:val="00AF1348"/>
    <w:rsid w:val="00AF1666"/>
    <w:rsid w:val="00AF1B61"/>
    <w:rsid w:val="00AF201C"/>
    <w:rsid w:val="00AF2684"/>
    <w:rsid w:val="00AF2909"/>
    <w:rsid w:val="00AF3273"/>
    <w:rsid w:val="00AF3391"/>
    <w:rsid w:val="00AF38AE"/>
    <w:rsid w:val="00AF3DCA"/>
    <w:rsid w:val="00AF42CD"/>
    <w:rsid w:val="00AF51B9"/>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0ED8"/>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294F"/>
    <w:rsid w:val="00B330AE"/>
    <w:rsid w:val="00B33793"/>
    <w:rsid w:val="00B33E34"/>
    <w:rsid w:val="00B33EDF"/>
    <w:rsid w:val="00B344B3"/>
    <w:rsid w:val="00B356CA"/>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50722"/>
    <w:rsid w:val="00B51514"/>
    <w:rsid w:val="00B5186A"/>
    <w:rsid w:val="00B52628"/>
    <w:rsid w:val="00B53256"/>
    <w:rsid w:val="00B5338E"/>
    <w:rsid w:val="00B568BB"/>
    <w:rsid w:val="00B56CAB"/>
    <w:rsid w:val="00B57248"/>
    <w:rsid w:val="00B57B99"/>
    <w:rsid w:val="00B6067E"/>
    <w:rsid w:val="00B60D30"/>
    <w:rsid w:val="00B62AA6"/>
    <w:rsid w:val="00B63271"/>
    <w:rsid w:val="00B63CA5"/>
    <w:rsid w:val="00B644BF"/>
    <w:rsid w:val="00B646FC"/>
    <w:rsid w:val="00B64F31"/>
    <w:rsid w:val="00B65151"/>
    <w:rsid w:val="00B651BE"/>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CEC"/>
    <w:rsid w:val="00B74E72"/>
    <w:rsid w:val="00B77725"/>
    <w:rsid w:val="00B77AA6"/>
    <w:rsid w:val="00B77BEC"/>
    <w:rsid w:val="00B77CF8"/>
    <w:rsid w:val="00B8082F"/>
    <w:rsid w:val="00B82BBC"/>
    <w:rsid w:val="00B82F40"/>
    <w:rsid w:val="00B83D57"/>
    <w:rsid w:val="00B84556"/>
    <w:rsid w:val="00B849C4"/>
    <w:rsid w:val="00B86627"/>
    <w:rsid w:val="00B86E02"/>
    <w:rsid w:val="00B8708B"/>
    <w:rsid w:val="00B87C77"/>
    <w:rsid w:val="00B87D87"/>
    <w:rsid w:val="00B900AC"/>
    <w:rsid w:val="00B9134A"/>
    <w:rsid w:val="00B917A5"/>
    <w:rsid w:val="00B91EBD"/>
    <w:rsid w:val="00B91F1F"/>
    <w:rsid w:val="00B92167"/>
    <w:rsid w:val="00B92B83"/>
    <w:rsid w:val="00B944F9"/>
    <w:rsid w:val="00B94AB4"/>
    <w:rsid w:val="00B95374"/>
    <w:rsid w:val="00B96C9A"/>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27E2"/>
    <w:rsid w:val="00BB346E"/>
    <w:rsid w:val="00BB3FC1"/>
    <w:rsid w:val="00BB456A"/>
    <w:rsid w:val="00BB512F"/>
    <w:rsid w:val="00BB55EB"/>
    <w:rsid w:val="00BB6202"/>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3BA"/>
    <w:rsid w:val="00BE4717"/>
    <w:rsid w:val="00BE4B6C"/>
    <w:rsid w:val="00BE4F78"/>
    <w:rsid w:val="00BE61E0"/>
    <w:rsid w:val="00BE6539"/>
    <w:rsid w:val="00BF04A0"/>
    <w:rsid w:val="00BF0893"/>
    <w:rsid w:val="00BF0AAA"/>
    <w:rsid w:val="00BF1A59"/>
    <w:rsid w:val="00BF20A2"/>
    <w:rsid w:val="00BF380E"/>
    <w:rsid w:val="00BF3833"/>
    <w:rsid w:val="00BF400A"/>
    <w:rsid w:val="00BF402C"/>
    <w:rsid w:val="00BF556E"/>
    <w:rsid w:val="00BF627B"/>
    <w:rsid w:val="00BF6579"/>
    <w:rsid w:val="00BF6BD0"/>
    <w:rsid w:val="00BF71FF"/>
    <w:rsid w:val="00C0120D"/>
    <w:rsid w:val="00C01339"/>
    <w:rsid w:val="00C01AB6"/>
    <w:rsid w:val="00C022A3"/>
    <w:rsid w:val="00C02CA6"/>
    <w:rsid w:val="00C04692"/>
    <w:rsid w:val="00C04A3A"/>
    <w:rsid w:val="00C06B0E"/>
    <w:rsid w:val="00C0759D"/>
    <w:rsid w:val="00C10BA7"/>
    <w:rsid w:val="00C11A0C"/>
    <w:rsid w:val="00C134E7"/>
    <w:rsid w:val="00C13E8E"/>
    <w:rsid w:val="00C14458"/>
    <w:rsid w:val="00C15B82"/>
    <w:rsid w:val="00C160D1"/>
    <w:rsid w:val="00C163AB"/>
    <w:rsid w:val="00C1675F"/>
    <w:rsid w:val="00C1692C"/>
    <w:rsid w:val="00C175BB"/>
    <w:rsid w:val="00C17DAD"/>
    <w:rsid w:val="00C2011B"/>
    <w:rsid w:val="00C204BB"/>
    <w:rsid w:val="00C21F4B"/>
    <w:rsid w:val="00C22117"/>
    <w:rsid w:val="00C2361D"/>
    <w:rsid w:val="00C25C22"/>
    <w:rsid w:val="00C25E69"/>
    <w:rsid w:val="00C26AD2"/>
    <w:rsid w:val="00C31088"/>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C18"/>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71BA"/>
    <w:rsid w:val="00C671DE"/>
    <w:rsid w:val="00C67806"/>
    <w:rsid w:val="00C679A2"/>
    <w:rsid w:val="00C67A3D"/>
    <w:rsid w:val="00C71153"/>
    <w:rsid w:val="00C723E0"/>
    <w:rsid w:val="00C72450"/>
    <w:rsid w:val="00C726E1"/>
    <w:rsid w:val="00C7329A"/>
    <w:rsid w:val="00C74BD9"/>
    <w:rsid w:val="00C74DC7"/>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6ED"/>
    <w:rsid w:val="00C861C0"/>
    <w:rsid w:val="00C86207"/>
    <w:rsid w:val="00C873B1"/>
    <w:rsid w:val="00C87E94"/>
    <w:rsid w:val="00C9113A"/>
    <w:rsid w:val="00C91589"/>
    <w:rsid w:val="00C91630"/>
    <w:rsid w:val="00C91A0D"/>
    <w:rsid w:val="00C91A9E"/>
    <w:rsid w:val="00C92AFF"/>
    <w:rsid w:val="00C92B52"/>
    <w:rsid w:val="00C9387A"/>
    <w:rsid w:val="00C93FBC"/>
    <w:rsid w:val="00C953EE"/>
    <w:rsid w:val="00C954D9"/>
    <w:rsid w:val="00C95A0B"/>
    <w:rsid w:val="00C95AEE"/>
    <w:rsid w:val="00C95CCC"/>
    <w:rsid w:val="00C96223"/>
    <w:rsid w:val="00C9651B"/>
    <w:rsid w:val="00C97AFE"/>
    <w:rsid w:val="00CA0738"/>
    <w:rsid w:val="00CA133B"/>
    <w:rsid w:val="00CA13FD"/>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177C"/>
    <w:rsid w:val="00CB2266"/>
    <w:rsid w:val="00CB27C5"/>
    <w:rsid w:val="00CB42DD"/>
    <w:rsid w:val="00CB43AF"/>
    <w:rsid w:val="00CB6F00"/>
    <w:rsid w:val="00CC1720"/>
    <w:rsid w:val="00CC1AFD"/>
    <w:rsid w:val="00CC22A4"/>
    <w:rsid w:val="00CC26CC"/>
    <w:rsid w:val="00CC41E3"/>
    <w:rsid w:val="00CC55D0"/>
    <w:rsid w:val="00CC5696"/>
    <w:rsid w:val="00CC589E"/>
    <w:rsid w:val="00CC5DFA"/>
    <w:rsid w:val="00CC6241"/>
    <w:rsid w:val="00CC648A"/>
    <w:rsid w:val="00CC6A68"/>
    <w:rsid w:val="00CC6CCF"/>
    <w:rsid w:val="00CC7CCC"/>
    <w:rsid w:val="00CD0252"/>
    <w:rsid w:val="00CD08D4"/>
    <w:rsid w:val="00CD0BD9"/>
    <w:rsid w:val="00CD0CBF"/>
    <w:rsid w:val="00CD1B7E"/>
    <w:rsid w:val="00CD1EFE"/>
    <w:rsid w:val="00CD2332"/>
    <w:rsid w:val="00CD2CFC"/>
    <w:rsid w:val="00CD2F85"/>
    <w:rsid w:val="00CD412B"/>
    <w:rsid w:val="00CD425E"/>
    <w:rsid w:val="00CD533D"/>
    <w:rsid w:val="00CD5B7A"/>
    <w:rsid w:val="00CD6673"/>
    <w:rsid w:val="00CD77B3"/>
    <w:rsid w:val="00CE037C"/>
    <w:rsid w:val="00CE09F2"/>
    <w:rsid w:val="00CE0F0B"/>
    <w:rsid w:val="00CE0FC3"/>
    <w:rsid w:val="00CE26B0"/>
    <w:rsid w:val="00CE45C7"/>
    <w:rsid w:val="00CE67CD"/>
    <w:rsid w:val="00CE6F45"/>
    <w:rsid w:val="00CE732D"/>
    <w:rsid w:val="00CE78E7"/>
    <w:rsid w:val="00CF0E93"/>
    <w:rsid w:val="00CF141B"/>
    <w:rsid w:val="00CF1B73"/>
    <w:rsid w:val="00CF215D"/>
    <w:rsid w:val="00CF289D"/>
    <w:rsid w:val="00CF336E"/>
    <w:rsid w:val="00CF437C"/>
    <w:rsid w:val="00CF5272"/>
    <w:rsid w:val="00CF53FB"/>
    <w:rsid w:val="00CF5C56"/>
    <w:rsid w:val="00CF6CD8"/>
    <w:rsid w:val="00CF77E4"/>
    <w:rsid w:val="00CF78E7"/>
    <w:rsid w:val="00D0022D"/>
    <w:rsid w:val="00D00954"/>
    <w:rsid w:val="00D0111E"/>
    <w:rsid w:val="00D01B0D"/>
    <w:rsid w:val="00D02A80"/>
    <w:rsid w:val="00D02AD0"/>
    <w:rsid w:val="00D030D0"/>
    <w:rsid w:val="00D03894"/>
    <w:rsid w:val="00D048D5"/>
    <w:rsid w:val="00D04E7B"/>
    <w:rsid w:val="00D0607A"/>
    <w:rsid w:val="00D07D09"/>
    <w:rsid w:val="00D07E3C"/>
    <w:rsid w:val="00D101CC"/>
    <w:rsid w:val="00D10462"/>
    <w:rsid w:val="00D1104C"/>
    <w:rsid w:val="00D119A9"/>
    <w:rsid w:val="00D11D8A"/>
    <w:rsid w:val="00D12B23"/>
    <w:rsid w:val="00D13046"/>
    <w:rsid w:val="00D1352B"/>
    <w:rsid w:val="00D13653"/>
    <w:rsid w:val="00D13EA8"/>
    <w:rsid w:val="00D14058"/>
    <w:rsid w:val="00D14FC5"/>
    <w:rsid w:val="00D151EB"/>
    <w:rsid w:val="00D15578"/>
    <w:rsid w:val="00D15729"/>
    <w:rsid w:val="00D15982"/>
    <w:rsid w:val="00D200F2"/>
    <w:rsid w:val="00D2025E"/>
    <w:rsid w:val="00D20521"/>
    <w:rsid w:val="00D2058B"/>
    <w:rsid w:val="00D21642"/>
    <w:rsid w:val="00D216D8"/>
    <w:rsid w:val="00D21EFB"/>
    <w:rsid w:val="00D22132"/>
    <w:rsid w:val="00D22480"/>
    <w:rsid w:val="00D23086"/>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896"/>
    <w:rsid w:val="00D32E5C"/>
    <w:rsid w:val="00D334CF"/>
    <w:rsid w:val="00D35435"/>
    <w:rsid w:val="00D35867"/>
    <w:rsid w:val="00D377BD"/>
    <w:rsid w:val="00D37850"/>
    <w:rsid w:val="00D37F21"/>
    <w:rsid w:val="00D401D5"/>
    <w:rsid w:val="00D40A3F"/>
    <w:rsid w:val="00D4152A"/>
    <w:rsid w:val="00D416D7"/>
    <w:rsid w:val="00D4203E"/>
    <w:rsid w:val="00D42055"/>
    <w:rsid w:val="00D44A1F"/>
    <w:rsid w:val="00D4526A"/>
    <w:rsid w:val="00D45A2E"/>
    <w:rsid w:val="00D45A8D"/>
    <w:rsid w:val="00D460CF"/>
    <w:rsid w:val="00D46ACA"/>
    <w:rsid w:val="00D503ED"/>
    <w:rsid w:val="00D504D2"/>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16B9"/>
    <w:rsid w:val="00D61CB4"/>
    <w:rsid w:val="00D61E37"/>
    <w:rsid w:val="00D6350B"/>
    <w:rsid w:val="00D639C7"/>
    <w:rsid w:val="00D63D3E"/>
    <w:rsid w:val="00D641D7"/>
    <w:rsid w:val="00D64386"/>
    <w:rsid w:val="00D649C0"/>
    <w:rsid w:val="00D64F29"/>
    <w:rsid w:val="00D64F63"/>
    <w:rsid w:val="00D65F62"/>
    <w:rsid w:val="00D66086"/>
    <w:rsid w:val="00D6626C"/>
    <w:rsid w:val="00D675D3"/>
    <w:rsid w:val="00D678D3"/>
    <w:rsid w:val="00D67CFA"/>
    <w:rsid w:val="00D702A5"/>
    <w:rsid w:val="00D712E5"/>
    <w:rsid w:val="00D717AA"/>
    <w:rsid w:val="00D71CB1"/>
    <w:rsid w:val="00D720C0"/>
    <w:rsid w:val="00D72194"/>
    <w:rsid w:val="00D7287E"/>
    <w:rsid w:val="00D72A54"/>
    <w:rsid w:val="00D72E01"/>
    <w:rsid w:val="00D7480C"/>
    <w:rsid w:val="00D74AB0"/>
    <w:rsid w:val="00D7528E"/>
    <w:rsid w:val="00D75BFC"/>
    <w:rsid w:val="00D75D3D"/>
    <w:rsid w:val="00D77272"/>
    <w:rsid w:val="00D77F84"/>
    <w:rsid w:val="00D80116"/>
    <w:rsid w:val="00D80224"/>
    <w:rsid w:val="00D805EC"/>
    <w:rsid w:val="00D81762"/>
    <w:rsid w:val="00D82A49"/>
    <w:rsid w:val="00D8332E"/>
    <w:rsid w:val="00D8342F"/>
    <w:rsid w:val="00D83AEF"/>
    <w:rsid w:val="00D840FE"/>
    <w:rsid w:val="00D84AC7"/>
    <w:rsid w:val="00D84FFF"/>
    <w:rsid w:val="00D85F9E"/>
    <w:rsid w:val="00D86BEE"/>
    <w:rsid w:val="00D86D40"/>
    <w:rsid w:val="00D87954"/>
    <w:rsid w:val="00D906F7"/>
    <w:rsid w:val="00D912E3"/>
    <w:rsid w:val="00D91504"/>
    <w:rsid w:val="00D91CA6"/>
    <w:rsid w:val="00D92F9F"/>
    <w:rsid w:val="00D93184"/>
    <w:rsid w:val="00D935E5"/>
    <w:rsid w:val="00D93803"/>
    <w:rsid w:val="00D94E38"/>
    <w:rsid w:val="00D950B7"/>
    <w:rsid w:val="00D9585D"/>
    <w:rsid w:val="00D95E9E"/>
    <w:rsid w:val="00D96394"/>
    <w:rsid w:val="00D96D07"/>
    <w:rsid w:val="00D9728A"/>
    <w:rsid w:val="00D973A9"/>
    <w:rsid w:val="00D97734"/>
    <w:rsid w:val="00DA0B62"/>
    <w:rsid w:val="00DA214A"/>
    <w:rsid w:val="00DA31B1"/>
    <w:rsid w:val="00DA3423"/>
    <w:rsid w:val="00DA380D"/>
    <w:rsid w:val="00DA3C66"/>
    <w:rsid w:val="00DA4187"/>
    <w:rsid w:val="00DA4281"/>
    <w:rsid w:val="00DA4445"/>
    <w:rsid w:val="00DA484A"/>
    <w:rsid w:val="00DA58FF"/>
    <w:rsid w:val="00DA6406"/>
    <w:rsid w:val="00DA654B"/>
    <w:rsid w:val="00DA6A6B"/>
    <w:rsid w:val="00DB0BD1"/>
    <w:rsid w:val="00DB0FC2"/>
    <w:rsid w:val="00DB1028"/>
    <w:rsid w:val="00DB1E6D"/>
    <w:rsid w:val="00DB24CB"/>
    <w:rsid w:val="00DB255A"/>
    <w:rsid w:val="00DB2CB2"/>
    <w:rsid w:val="00DB2D72"/>
    <w:rsid w:val="00DB392A"/>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64B"/>
    <w:rsid w:val="00DF1707"/>
    <w:rsid w:val="00DF265B"/>
    <w:rsid w:val="00DF3886"/>
    <w:rsid w:val="00DF4159"/>
    <w:rsid w:val="00DF467D"/>
    <w:rsid w:val="00DF4C91"/>
    <w:rsid w:val="00DF62ED"/>
    <w:rsid w:val="00DF6A3F"/>
    <w:rsid w:val="00E018C6"/>
    <w:rsid w:val="00E020B0"/>
    <w:rsid w:val="00E02439"/>
    <w:rsid w:val="00E02A57"/>
    <w:rsid w:val="00E02F28"/>
    <w:rsid w:val="00E03524"/>
    <w:rsid w:val="00E0375D"/>
    <w:rsid w:val="00E03C3B"/>
    <w:rsid w:val="00E0440F"/>
    <w:rsid w:val="00E04597"/>
    <w:rsid w:val="00E047EB"/>
    <w:rsid w:val="00E04E5C"/>
    <w:rsid w:val="00E066F6"/>
    <w:rsid w:val="00E07863"/>
    <w:rsid w:val="00E10292"/>
    <w:rsid w:val="00E10364"/>
    <w:rsid w:val="00E1103A"/>
    <w:rsid w:val="00E11A05"/>
    <w:rsid w:val="00E122C1"/>
    <w:rsid w:val="00E128EE"/>
    <w:rsid w:val="00E12D84"/>
    <w:rsid w:val="00E1336E"/>
    <w:rsid w:val="00E138DA"/>
    <w:rsid w:val="00E14188"/>
    <w:rsid w:val="00E142CF"/>
    <w:rsid w:val="00E14A4E"/>
    <w:rsid w:val="00E16D45"/>
    <w:rsid w:val="00E170D6"/>
    <w:rsid w:val="00E171C6"/>
    <w:rsid w:val="00E2137B"/>
    <w:rsid w:val="00E217DD"/>
    <w:rsid w:val="00E22479"/>
    <w:rsid w:val="00E2300C"/>
    <w:rsid w:val="00E2311F"/>
    <w:rsid w:val="00E23CBF"/>
    <w:rsid w:val="00E2430B"/>
    <w:rsid w:val="00E25558"/>
    <w:rsid w:val="00E25FB1"/>
    <w:rsid w:val="00E26F38"/>
    <w:rsid w:val="00E274BC"/>
    <w:rsid w:val="00E278E7"/>
    <w:rsid w:val="00E27FCC"/>
    <w:rsid w:val="00E30789"/>
    <w:rsid w:val="00E318FB"/>
    <w:rsid w:val="00E324A2"/>
    <w:rsid w:val="00E329E6"/>
    <w:rsid w:val="00E32D4E"/>
    <w:rsid w:val="00E33790"/>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D8F"/>
    <w:rsid w:val="00E448A0"/>
    <w:rsid w:val="00E45E00"/>
    <w:rsid w:val="00E46993"/>
    <w:rsid w:val="00E46A43"/>
    <w:rsid w:val="00E46B89"/>
    <w:rsid w:val="00E479CF"/>
    <w:rsid w:val="00E5064A"/>
    <w:rsid w:val="00E51CA8"/>
    <w:rsid w:val="00E5201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A6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6920"/>
    <w:rsid w:val="00E771A3"/>
    <w:rsid w:val="00E77B50"/>
    <w:rsid w:val="00E80A44"/>
    <w:rsid w:val="00E80B2F"/>
    <w:rsid w:val="00E81852"/>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7AD"/>
    <w:rsid w:val="00E9284A"/>
    <w:rsid w:val="00E9367C"/>
    <w:rsid w:val="00E940A3"/>
    <w:rsid w:val="00E94856"/>
    <w:rsid w:val="00E95033"/>
    <w:rsid w:val="00E96928"/>
    <w:rsid w:val="00E96B89"/>
    <w:rsid w:val="00E97367"/>
    <w:rsid w:val="00E9738C"/>
    <w:rsid w:val="00E975A6"/>
    <w:rsid w:val="00E97C8C"/>
    <w:rsid w:val="00EA0093"/>
    <w:rsid w:val="00EA1084"/>
    <w:rsid w:val="00EA145F"/>
    <w:rsid w:val="00EA1797"/>
    <w:rsid w:val="00EA1AF4"/>
    <w:rsid w:val="00EA2CE5"/>
    <w:rsid w:val="00EA307C"/>
    <w:rsid w:val="00EA3AFB"/>
    <w:rsid w:val="00EA45C1"/>
    <w:rsid w:val="00EA6D9C"/>
    <w:rsid w:val="00EA6E66"/>
    <w:rsid w:val="00EA6E8E"/>
    <w:rsid w:val="00EB03BF"/>
    <w:rsid w:val="00EB047F"/>
    <w:rsid w:val="00EB0A05"/>
    <w:rsid w:val="00EB1774"/>
    <w:rsid w:val="00EB1D47"/>
    <w:rsid w:val="00EB2896"/>
    <w:rsid w:val="00EB2CDB"/>
    <w:rsid w:val="00EB3348"/>
    <w:rsid w:val="00EB3C2A"/>
    <w:rsid w:val="00EB3E45"/>
    <w:rsid w:val="00EB4604"/>
    <w:rsid w:val="00EB4E24"/>
    <w:rsid w:val="00EB4FCD"/>
    <w:rsid w:val="00EB59C7"/>
    <w:rsid w:val="00EB5D9C"/>
    <w:rsid w:val="00EB5DD8"/>
    <w:rsid w:val="00EB5E11"/>
    <w:rsid w:val="00EB63A9"/>
    <w:rsid w:val="00EB75ED"/>
    <w:rsid w:val="00EB7A45"/>
    <w:rsid w:val="00EC1896"/>
    <w:rsid w:val="00EC18A0"/>
    <w:rsid w:val="00EC2541"/>
    <w:rsid w:val="00EC276B"/>
    <w:rsid w:val="00EC2FAE"/>
    <w:rsid w:val="00EC321B"/>
    <w:rsid w:val="00EC42E3"/>
    <w:rsid w:val="00EC50BA"/>
    <w:rsid w:val="00EC5345"/>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4EBD"/>
    <w:rsid w:val="00ED67DE"/>
    <w:rsid w:val="00ED6F00"/>
    <w:rsid w:val="00EE0552"/>
    <w:rsid w:val="00EE0807"/>
    <w:rsid w:val="00EE1AA6"/>
    <w:rsid w:val="00EE20B2"/>
    <w:rsid w:val="00EE249E"/>
    <w:rsid w:val="00EE319A"/>
    <w:rsid w:val="00EE3710"/>
    <w:rsid w:val="00EE4A58"/>
    <w:rsid w:val="00EE53DE"/>
    <w:rsid w:val="00EE716D"/>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E4F"/>
    <w:rsid w:val="00F0368B"/>
    <w:rsid w:val="00F04B73"/>
    <w:rsid w:val="00F05D71"/>
    <w:rsid w:val="00F05FDC"/>
    <w:rsid w:val="00F0648E"/>
    <w:rsid w:val="00F06A91"/>
    <w:rsid w:val="00F06E3B"/>
    <w:rsid w:val="00F075EA"/>
    <w:rsid w:val="00F0767C"/>
    <w:rsid w:val="00F10214"/>
    <w:rsid w:val="00F11625"/>
    <w:rsid w:val="00F13020"/>
    <w:rsid w:val="00F134C9"/>
    <w:rsid w:val="00F1412C"/>
    <w:rsid w:val="00F14541"/>
    <w:rsid w:val="00F150CD"/>
    <w:rsid w:val="00F15C7F"/>
    <w:rsid w:val="00F15DF9"/>
    <w:rsid w:val="00F16472"/>
    <w:rsid w:val="00F16F00"/>
    <w:rsid w:val="00F21A0A"/>
    <w:rsid w:val="00F231B8"/>
    <w:rsid w:val="00F231C8"/>
    <w:rsid w:val="00F243BD"/>
    <w:rsid w:val="00F24F93"/>
    <w:rsid w:val="00F25741"/>
    <w:rsid w:val="00F25BBC"/>
    <w:rsid w:val="00F2615D"/>
    <w:rsid w:val="00F261A2"/>
    <w:rsid w:val="00F30307"/>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3FE3"/>
    <w:rsid w:val="00F453ED"/>
    <w:rsid w:val="00F456C8"/>
    <w:rsid w:val="00F45A0A"/>
    <w:rsid w:val="00F466B8"/>
    <w:rsid w:val="00F47EB9"/>
    <w:rsid w:val="00F50339"/>
    <w:rsid w:val="00F51BD8"/>
    <w:rsid w:val="00F521D3"/>
    <w:rsid w:val="00F52902"/>
    <w:rsid w:val="00F529E1"/>
    <w:rsid w:val="00F5401E"/>
    <w:rsid w:val="00F54162"/>
    <w:rsid w:val="00F5761B"/>
    <w:rsid w:val="00F5785B"/>
    <w:rsid w:val="00F60D2D"/>
    <w:rsid w:val="00F61E15"/>
    <w:rsid w:val="00F629E9"/>
    <w:rsid w:val="00F63785"/>
    <w:rsid w:val="00F64EE2"/>
    <w:rsid w:val="00F65244"/>
    <w:rsid w:val="00F65D14"/>
    <w:rsid w:val="00F65FCB"/>
    <w:rsid w:val="00F66B35"/>
    <w:rsid w:val="00F66D49"/>
    <w:rsid w:val="00F674E8"/>
    <w:rsid w:val="00F675FE"/>
    <w:rsid w:val="00F67637"/>
    <w:rsid w:val="00F708B7"/>
    <w:rsid w:val="00F70EC5"/>
    <w:rsid w:val="00F711DF"/>
    <w:rsid w:val="00F71B60"/>
    <w:rsid w:val="00F7302E"/>
    <w:rsid w:val="00F73210"/>
    <w:rsid w:val="00F73E8D"/>
    <w:rsid w:val="00F741C2"/>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42C8"/>
    <w:rsid w:val="00F853D2"/>
    <w:rsid w:val="00F85572"/>
    <w:rsid w:val="00F85601"/>
    <w:rsid w:val="00F85E62"/>
    <w:rsid w:val="00F877B1"/>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473A"/>
    <w:rsid w:val="00FA67F7"/>
    <w:rsid w:val="00FA681C"/>
    <w:rsid w:val="00FB09E5"/>
    <w:rsid w:val="00FB24A0"/>
    <w:rsid w:val="00FB2F15"/>
    <w:rsid w:val="00FB3EFC"/>
    <w:rsid w:val="00FB5165"/>
    <w:rsid w:val="00FB547A"/>
    <w:rsid w:val="00FB563D"/>
    <w:rsid w:val="00FB5B69"/>
    <w:rsid w:val="00FB5E87"/>
    <w:rsid w:val="00FB65D8"/>
    <w:rsid w:val="00FB7317"/>
    <w:rsid w:val="00FB7713"/>
    <w:rsid w:val="00FC04D2"/>
    <w:rsid w:val="00FC0851"/>
    <w:rsid w:val="00FC0BA0"/>
    <w:rsid w:val="00FC15A9"/>
    <w:rsid w:val="00FC1BCF"/>
    <w:rsid w:val="00FC1ED0"/>
    <w:rsid w:val="00FC212F"/>
    <w:rsid w:val="00FC2516"/>
    <w:rsid w:val="00FC2DF8"/>
    <w:rsid w:val="00FC2DFA"/>
    <w:rsid w:val="00FC4F0D"/>
    <w:rsid w:val="00FC6BF5"/>
    <w:rsid w:val="00FC6CC2"/>
    <w:rsid w:val="00FC7C7E"/>
    <w:rsid w:val="00FD033B"/>
    <w:rsid w:val="00FD14F6"/>
    <w:rsid w:val="00FD2959"/>
    <w:rsid w:val="00FD3B90"/>
    <w:rsid w:val="00FD3BEA"/>
    <w:rsid w:val="00FD42AE"/>
    <w:rsid w:val="00FD4F8E"/>
    <w:rsid w:val="00FD543C"/>
    <w:rsid w:val="00FD5651"/>
    <w:rsid w:val="00FD643D"/>
    <w:rsid w:val="00FD64E8"/>
    <w:rsid w:val="00FD66E8"/>
    <w:rsid w:val="00FD6B26"/>
    <w:rsid w:val="00FD7D1C"/>
    <w:rsid w:val="00FE0190"/>
    <w:rsid w:val="00FE05A3"/>
    <w:rsid w:val="00FE0D8E"/>
    <w:rsid w:val="00FE1638"/>
    <w:rsid w:val="00FE3F80"/>
    <w:rsid w:val="00FE408A"/>
    <w:rsid w:val="00FE4AED"/>
    <w:rsid w:val="00FE4FD4"/>
    <w:rsid w:val="00FE51B7"/>
    <w:rsid w:val="00FE5385"/>
    <w:rsid w:val="00FE53FA"/>
    <w:rsid w:val="00FE59AF"/>
    <w:rsid w:val="00FE7B15"/>
    <w:rsid w:val="00FE7F6E"/>
    <w:rsid w:val="00FF0653"/>
    <w:rsid w:val="00FF0D1F"/>
    <w:rsid w:val="00FF0DFE"/>
    <w:rsid w:val="00FF1F94"/>
    <w:rsid w:val="00FF2716"/>
    <w:rsid w:val="00FF2728"/>
    <w:rsid w:val="00FF2CCB"/>
    <w:rsid w:val="00FF4624"/>
    <w:rsid w:val="00FF4AC5"/>
    <w:rsid w:val="00FF5126"/>
    <w:rsid w:val="00FF5B68"/>
    <w:rsid w:val="00FF6529"/>
    <w:rsid w:val="00FF756C"/>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caption" w:qFormat="1"/>
    <w:lsdException w:name="footnote reference" w:uiPriority="99"/>
    <w:lsdException w:name="List Number" w:semiHidden="0" w:uiPriority="99"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F400A"/>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9675A8"/>
    <w:rPr>
      <w:rFonts w:ascii="Arial" w:hAnsi="Arial"/>
      <w:sz w:val="24"/>
      <w:szCs w:val="24"/>
    </w:rPr>
  </w:style>
  <w:style w:type="paragraph" w:styleId="Brezrazmikov">
    <w:name w:val="No Spacing"/>
    <w:uiPriority w:val="99"/>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DNASLOVI">
    <w:name w:val="PODNASLOVI"/>
    <w:basedOn w:val="Navaden"/>
    <w:link w:val="PODNASLOVIZnak"/>
    <w:qFormat/>
    <w:rsid w:val="00BF20A2"/>
    <w:pPr>
      <w:keepNext/>
      <w:widowControl w:val="0"/>
      <w:numPr>
        <w:numId w:val="16"/>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caption" w:qFormat="1"/>
    <w:lsdException w:name="footnote reference" w:uiPriority="99"/>
    <w:lsdException w:name="List Number" w:semiHidden="0" w:uiPriority="99"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F400A"/>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9675A8"/>
    <w:rPr>
      <w:rFonts w:ascii="Arial" w:hAnsi="Arial"/>
      <w:sz w:val="24"/>
      <w:szCs w:val="24"/>
    </w:rPr>
  </w:style>
  <w:style w:type="paragraph" w:styleId="Brezrazmikov">
    <w:name w:val="No Spacing"/>
    <w:uiPriority w:val="99"/>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DNASLOVI">
    <w:name w:val="PODNASLOVI"/>
    <w:basedOn w:val="Navaden"/>
    <w:link w:val="PODNASLOVIZnak"/>
    <w:qFormat/>
    <w:rsid w:val="00BF20A2"/>
    <w:pPr>
      <w:keepNext/>
      <w:widowControl w:val="0"/>
      <w:numPr>
        <w:numId w:val="16"/>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89754609">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alcom.si" TargetMode="External"/><Relationship Id="rId18" Type="http://schemas.openxmlformats.org/officeDocument/2006/relationships/hyperlink" Target="https://ejn.gov.si/eJN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ur-lex.europa.eu/legal-content/SL/TXT/?uri=CELEX%3A32016R0679" TargetMode="External"/><Relationship Id="rId7" Type="http://schemas.openxmlformats.org/officeDocument/2006/relationships/footnotes" Target="foot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microsoft.com/office/2007/relationships/stylesWithEffects" Target="stylesWithEffect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B9D2F-C54F-412B-B5B6-81162DE01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386</TotalTime>
  <Pages>34</Pages>
  <Words>10310</Words>
  <Characters>67148</Characters>
  <Application>Microsoft Office Word</Application>
  <DocSecurity>0</DocSecurity>
  <Lines>559</Lines>
  <Paragraphs>154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janez</vt:lpstr>
      <vt:lpstr>janez</vt:lpstr>
    </vt:vector>
  </TitlesOfParts>
  <Company>Splošna Bolnišnica Slovenj Gradec</Company>
  <LinksUpToDate>false</LinksUpToDate>
  <CharactersWithSpaces>77304</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mitja.zaloznik</cp:lastModifiedBy>
  <cp:revision>43</cp:revision>
  <cp:lastPrinted>2022-07-22T11:23:00Z</cp:lastPrinted>
  <dcterms:created xsi:type="dcterms:W3CDTF">2022-07-21T07:09:00Z</dcterms:created>
  <dcterms:modified xsi:type="dcterms:W3CDTF">2022-07-22T11:32:00Z</dcterms:modified>
</cp:coreProperties>
</file>